
<file path=[Content_Types].xml><?xml version="1.0" encoding="utf-8"?>
<Types xmlns="http://schemas.openxmlformats.org/package/2006/content-types">
  <Default Extension="bin" ContentType="application/vnd.openxmlformats-officedocument.oleObject"/>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CDC4E75" w14:textId="77777777" w:rsidR="009A2A7E" w:rsidRDefault="009E1666">
      <w:pPr>
        <w:spacing w:line="620" w:lineRule="exact"/>
        <w:ind w:firstLineChars="395" w:firstLine="829"/>
        <w:rPr>
          <w:rFonts w:ascii="宋体" w:hAnsi="宋体"/>
          <w:b/>
          <w:sz w:val="36"/>
          <w:szCs w:val="36"/>
        </w:rPr>
      </w:pPr>
      <w:r>
        <w:rPr>
          <w:noProof/>
        </w:rPr>
        <mc:AlternateContent>
          <mc:Choice Requires="wps">
            <w:drawing>
              <wp:anchor distT="0" distB="0" distL="114300" distR="114300" simplePos="0" relativeHeight="251652096" behindDoc="0" locked="0" layoutInCell="1" allowOverlap="1" wp14:anchorId="0C0CB713" wp14:editId="5ED7FF49">
                <wp:simplePos x="0" y="0"/>
                <wp:positionH relativeFrom="column">
                  <wp:posOffset>-452755</wp:posOffset>
                </wp:positionH>
                <wp:positionV relativeFrom="paragraph">
                  <wp:posOffset>162560</wp:posOffset>
                </wp:positionV>
                <wp:extent cx="6417310" cy="630555"/>
                <wp:effectExtent l="0" t="0" r="0" b="0"/>
                <wp:wrapNone/>
                <wp:docPr id="4"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417310" cy="630555"/>
                        </a:xfrm>
                        <a:prstGeom prst="rect">
                          <a:avLst/>
                        </a:prstGeom>
                      </wps:spPr>
                      <wps:txbx>
                        <w:txbxContent>
                          <w:p w14:paraId="09EB3160" w14:textId="77777777" w:rsidR="009E1666" w:rsidRDefault="009E1666">
                            <w:pPr>
                              <w:jc w:val="center"/>
                              <w:rPr>
                                <w:rFonts w:ascii="华文中宋" w:eastAsia="华文中宋" w:hAnsi="华文中宋"/>
                                <w:color w:val="FF0000"/>
                                <w:kern w:val="0"/>
                                <w:sz w:val="52"/>
                                <w:szCs w:val="52"/>
                                <w14:textOutline w14:w="9525" w14:cap="flat" w14:cmpd="sng" w14:algn="ctr">
                                  <w14:solidFill>
                                    <w14:srgbClr w14:val="FF0000"/>
                                  </w14:solidFill>
                                  <w14:prstDash w14:val="solid"/>
                                  <w14:round/>
                                </w14:textOutline>
                              </w:rPr>
                            </w:pPr>
                            <w:r>
                              <w:rPr>
                                <w:rFonts w:ascii="华文中宋" w:eastAsia="华文中宋" w:hAnsi="华文中宋" w:hint="eastAsia"/>
                                <w:color w:val="FF0000"/>
                                <w:sz w:val="52"/>
                                <w:szCs w:val="52"/>
                                <w14:textOutline w14:w="9525" w14:cap="flat" w14:cmpd="sng" w14:algn="ctr">
                                  <w14:solidFill>
                                    <w14:srgbClr w14:val="FF0000"/>
                                  </w14:solidFill>
                                  <w14:prstDash w14:val="solid"/>
                                  <w14:round/>
                                </w14:textOutline>
                              </w:rPr>
                              <w:t>共青团广州软件学院委员会文件</w:t>
                            </w:r>
                          </w:p>
                        </w:txbxContent>
                      </wps:txbx>
                      <wps:bodyPr wrap="square" numCol="1" fromWordArt="1">
                        <a:prstTxWarp prst="textPlain">
                          <a:avLst>
                            <a:gd name="adj" fmla="val 50000"/>
                          </a:avLst>
                        </a:prstTxWarp>
                        <a:noAutofit/>
                      </wps:bodyPr>
                    </wps:wsp>
                  </a:graphicData>
                </a:graphic>
              </wp:anchor>
            </w:drawing>
          </mc:Choice>
          <mc:Fallback>
            <w:pict>
              <v:shapetype w14:anchorId="0C0CB713" id="_x0000_t202" coordsize="21600,21600" o:spt="202" path="m,l,21600r21600,l21600,xe">
                <v:stroke joinstyle="miter"/>
                <v:path gradientshapeok="t" o:connecttype="rect"/>
              </v:shapetype>
              <v:shape id="WordArt 3" o:spid="_x0000_s1026" type="#_x0000_t202" style="position:absolute;left:0;text-align:left;margin-left:-35.65pt;margin-top:12.8pt;width:505.3pt;height:49.65pt;z-index:251652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" filled="f" stroked="f">
                <o:lock v:ext="edit" shapetype="t"/>
                <v:textbox>
                  <w:txbxContent>
                    <w:p w14:paraId="09EB3160" w14:textId="77777777" w:rsidR="009E1666" w:rsidRDefault="009E1666">
                      <w:pPr>
                        <w:jc w:val="center"/>
                        <w:rPr>
                          <w:rFonts w:ascii="华文中宋" w:eastAsia="华文中宋" w:hAnsi="华文中宋"/>
                          <w:color w:val="FF0000"/>
                          <w:kern w:val="0"/>
                          <w:sz w:val="52"/>
                          <w:szCs w:val="52"/>
                          <w14:textOutline w14:w="9525" w14:cap="flat" w14:cmpd="sng" w14:algn="ctr">
                            <w14:solidFill>
                              <w14:srgbClr w14:val="FF0000"/>
                            </w14:solidFill>
                            <w14:prstDash w14:val="solid"/>
                            <w14:round/>
                          </w14:textOutline>
                        </w:rPr>
                      </w:pPr>
                      <w:r>
                        <w:rPr>
                          <w:rFonts w:ascii="华文中宋" w:eastAsia="华文中宋" w:hAnsi="华文中宋" w:hint="eastAsia"/>
                          <w:color w:val="FF0000"/>
                          <w:sz w:val="52"/>
                          <w:szCs w:val="52"/>
                          <w14:textOutline w14:w="9525" w14:cap="flat" w14:cmpd="sng" w14:algn="ctr">
                            <w14:solidFill>
                              <w14:srgbClr w14:val="FF0000"/>
                            </w14:solidFill>
                            <w14:prstDash w14:val="solid"/>
                            <w14:round/>
                          </w14:textOutline>
                        </w:rPr>
                        <w:t>共青团广州软件学院委员会文件</w:t>
                      </w:r>
                    </w:p>
                  </w:txbxContent>
                </v:textbox>
              </v:shape>
            </w:pict>
          </mc:Fallback>
        </mc:AlternateContent>
      </w:r>
    </w:p>
    <w:p w14:paraId="1ABAAE88" w14:textId="77777777" w:rsidR="009A2A7E" w:rsidRDefault="009A2A7E">
      <w:pPr>
        <w:spacing w:line="620" w:lineRule="exact"/>
        <w:ind w:firstLineChars="395" w:firstLine="1428"/>
        <w:rPr>
          <w:rFonts w:ascii="宋体" w:hAnsi="宋体"/>
          <w:b/>
          <w:sz w:val="36"/>
          <w:szCs w:val="36"/>
        </w:rPr>
      </w:pPr>
    </w:p>
    <w:p w14:paraId="06C64A96" w14:textId="77777777" w:rsidR="009A2A7E" w:rsidRDefault="009A2A7E">
      <w:pPr>
        <w:tabs>
          <w:tab w:val="left" w:pos="360"/>
        </w:tabs>
        <w:rPr>
          <w:rFonts w:ascii="宋体" w:hAnsi="宋体"/>
          <w:sz w:val="22"/>
          <w:szCs w:val="22"/>
        </w:rPr>
      </w:pPr>
    </w:p>
    <w:p w14:paraId="0028124C" w14:textId="77777777" w:rsidR="009A2A7E" w:rsidRDefault="009E1666">
      <w:pPr>
        <w:ind w:firstLineChars="800" w:firstLine="2560"/>
        <w:rPr>
          <w:rFonts w:ascii="仿宋_GB2312" w:eastAsia="仿宋_GB2312"/>
          <w:sz w:val="32"/>
        </w:rPr>
      </w:pPr>
      <w:proofErr w:type="gramStart"/>
      <w:r>
        <w:rPr>
          <w:rFonts w:ascii="仿宋_GB2312" w:eastAsia="仿宋_GB2312" w:hint="eastAsia"/>
          <w:sz w:val="32"/>
        </w:rPr>
        <w:t>广软团字</w:t>
      </w:r>
      <w:proofErr w:type="gramEnd"/>
      <w:r>
        <w:rPr>
          <w:rFonts w:ascii="仿宋_GB2312" w:eastAsia="仿宋_GB2312" w:hint="eastAsia"/>
          <w:sz w:val="32"/>
        </w:rPr>
        <w:t>〔</w:t>
      </w:r>
      <w:r>
        <w:rPr>
          <w:rFonts w:ascii="仿宋_GB2312" w:eastAsia="仿宋_GB2312"/>
          <w:sz w:val="32"/>
        </w:rPr>
        <w:t>20</w:t>
      </w:r>
      <w:r>
        <w:rPr>
          <w:rFonts w:ascii="仿宋_GB2312" w:eastAsia="仿宋_GB2312" w:hint="eastAsia"/>
          <w:sz w:val="32"/>
        </w:rPr>
        <w:t>2</w:t>
      </w:r>
      <w:r>
        <w:rPr>
          <w:rFonts w:ascii="仿宋_GB2312" w:eastAsia="仿宋_GB2312"/>
          <w:sz w:val="32"/>
        </w:rPr>
        <w:t>1〕</w:t>
      </w:r>
      <w:r>
        <w:rPr>
          <w:rFonts w:ascii="仿宋_GB2312" w:eastAsia="仿宋_GB2312" w:hint="eastAsia"/>
          <w:sz w:val="32"/>
        </w:rPr>
        <w:t>03号</w:t>
      </w:r>
    </w:p>
    <w:p w14:paraId="1C528AC2" w14:textId="77777777" w:rsidR="009A2A7E" w:rsidRDefault="009E1666">
      <w:pPr>
        <w:rPr>
          <w:rFonts w:ascii="仿宋_GB2312" w:eastAsia="仿宋_GB2312"/>
          <w:color w:val="FF0000"/>
          <w:sz w:val="52"/>
        </w:rPr>
      </w:pPr>
      <w:r>
        <w:rPr>
          <w:noProof/>
        </w:rPr>
        <mc:AlternateContent>
          <mc:Choice Requires="wps">
            <w:drawing>
              <wp:anchor distT="0" distB="0" distL="114300" distR="114300" simplePos="0" relativeHeight="251653120" behindDoc="0" locked="0" layoutInCell="1" allowOverlap="1" wp14:anchorId="1F6973E1" wp14:editId="2B8F48D8">
                <wp:simplePos x="0" y="0"/>
                <wp:positionH relativeFrom="column">
                  <wp:posOffset>3136900</wp:posOffset>
                </wp:positionH>
                <wp:positionV relativeFrom="paragraph">
                  <wp:posOffset>290195</wp:posOffset>
                </wp:positionV>
                <wp:extent cx="2536190" cy="12065"/>
                <wp:effectExtent l="0" t="19050" r="35560" b="26035"/>
                <wp:wrapNone/>
                <wp:docPr id="6" name="直接连接符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36190" cy="12065"/>
                        </a:xfrm>
                        <a:prstGeom prst="line">
                          <a:avLst/>
                        </a:prstGeom>
                        <a:noFill/>
                        <a:ln w="57150">
                          <a:solidFill>
                            <a:srgbClr val="FF0000"/>
                          </a:solidFill>
                          <a:round/>
                        </a:ln>
                      </wps:spPr>
                      <wps:bodyPr/>
                    </wps:wsp>
                  </a:graphicData>
                </a:graphic>
              </wp:anchor>
            </w:drawing>
          </mc:Choice>
          <mc:Fallback xmlns:wpsCustomData="http://www.wps.cn/officeDocument/2013/wpsCustomData">
            <w:pict>
              <v:line id="_x0000_s1026" o:spid="_x0000_s1026" o:spt="20" style="position:absolute;left:0pt;flip:y;margin-left:247pt;margin-top:22.85pt;height:0.95pt;width:199.7pt;z-index:251653120;mso-width-relative:page;mso-height-relative:page;" filled="f" stroked="t" coordsize="21600,21600" o:gfxdata="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HZWZ1nXAAAACQEAAA8AAAAAAAAAAQAgAAAAIgAAAGRycy9kb3ducmV2LnhtbFBLAQIUABQA&#10;AAAIAIdO4kBABSCZ8QEAALkDAAAOAAAAAAAAAAEAIAAAACYBAABkcnMvZTJvRG9jLnhtbFBLBQYA&#10;AAAABgAGAFkBAACJBQAAAAA=&#10;">
                <v:fill on="f" focussize="0,0"/>
                <v:stroke weight="4.5pt" color="#FF0000" joinstyle="round"/>
                <v:imagedata o:title=""/>
                <o:lock v:ext="edit" aspectratio="f"/>
              </v:line>
            </w:pict>
          </mc:Fallback>
        </mc:AlternateContent>
      </w:r>
      <w:r>
        <w:rPr>
          <w:noProof/>
        </w:rPr>
        <mc:AlternateContent>
          <mc:Choice Requires="wps">
            <w:drawing>
              <wp:anchor distT="0" distB="0" distL="114300" distR="114300" simplePos="0" relativeHeight="251654144" behindDoc="0" locked="0" layoutInCell="1" allowOverlap="1" wp14:anchorId="32EA5299" wp14:editId="626F8009">
                <wp:simplePos x="0" y="0"/>
                <wp:positionH relativeFrom="column">
                  <wp:posOffset>-113030</wp:posOffset>
                </wp:positionH>
                <wp:positionV relativeFrom="paragraph">
                  <wp:posOffset>300355</wp:posOffset>
                </wp:positionV>
                <wp:extent cx="2714625" cy="0"/>
                <wp:effectExtent l="0" t="19050" r="28575" b="1905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14625" cy="0"/>
                        </a:xfrm>
                        <a:prstGeom prst="line">
                          <a:avLst/>
                        </a:prstGeom>
                        <a:noFill/>
                        <a:ln w="57150">
                          <a:solidFill>
                            <a:srgbClr val="FF0000"/>
                          </a:solidFill>
                          <a:round/>
                        </a:ln>
                      </wps:spPr>
                      <wps:bodyPr/>
                    </wps:wsp>
                  </a:graphicData>
                </a:graphic>
              </wp:anchor>
            </w:drawing>
          </mc:Choice>
          <mc:Fallback xmlns:wpsCustomData="http://www.wps.cn/officeDocument/2013/wpsCustomData">
            <w:pict>
              <v:line id="_x0000_s1026" o:spid="_x0000_s1026" o:spt="20" style="position:absolute;left:0pt;flip:y;margin-left:-8.9pt;margin-top:23.65pt;height:0pt;width:213.75pt;z-index:251654144;mso-width-relative:page;mso-height-relative:page;" filled="f" stroked="t" coordsize="21600,21600" o:gfxdata="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JaE&#10;cXTWAAAACQEAAA8AAAAAAAAAAQAgAAAAIgAAAGRycy9kb3ducmV2LnhtbFBLAQIUABQAAAAIAIdO&#10;4kASoP/j7AEAALUDAAAOAAAAAAAAAAEAIAAAACUBAABkcnMvZTJvRG9jLnhtbFBLBQYAAAAABgAG&#10;AFkBAACDBQAAAAA=&#10;">
                <v:fill on="f" focussize="0,0"/>
                <v:stroke weight="4.5pt" color="#FF0000" joinstyle="round"/>
                <v:imagedata o:title=""/>
                <o:lock v:ext="edit" aspectratio="f"/>
              </v:line>
            </w:pict>
          </mc:Fallback>
        </mc:AlternateContent>
      </w:r>
      <w:r>
        <w:rPr>
          <w:noProof/>
        </w:rPr>
        <mc:AlternateContent>
          <mc:Choice Requires="wps">
            <w:drawing>
              <wp:anchor distT="0" distB="0" distL="114300" distR="114300" simplePos="0" relativeHeight="251658240" behindDoc="1" locked="0" layoutInCell="1" allowOverlap="1" wp14:anchorId="6A8FCBE8" wp14:editId="298E800A">
                <wp:simplePos x="0" y="0"/>
                <wp:positionH relativeFrom="column">
                  <wp:posOffset>2603500</wp:posOffset>
                </wp:positionH>
                <wp:positionV relativeFrom="paragraph">
                  <wp:posOffset>43180</wp:posOffset>
                </wp:positionV>
                <wp:extent cx="518160" cy="505460"/>
                <wp:effectExtent l="19050" t="19050" r="15240" b="27940"/>
                <wp:wrapNone/>
                <wp:docPr id="7" name="流程图: 接点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8160" cy="505460"/>
                        </a:xfrm>
                        <a:prstGeom prst="flowChartConnector">
                          <a:avLst/>
                        </a:prstGeom>
                        <a:solidFill>
                          <a:srgbClr val="FFFFFF"/>
                        </a:solidFill>
                        <a:ln w="57150">
                          <a:solidFill>
                            <a:srgbClr val="FF0000"/>
                          </a:solidFill>
                          <a:round/>
                        </a:ln>
                      </wps:spPr>
                      <wps:txbx>
                        <w:txbxContent>
                          <w:p w14:paraId="76258FAF" w14:textId="77777777" w:rsidR="009E1666" w:rsidRDefault="009E1666"/>
                        </w:txbxContent>
                      </wps:txbx>
                      <wps:bodyPr rot="0" vert="horz" wrap="square" lIns="91440" tIns="45720" rIns="91440" bIns="45720" anchor="t" anchorCtr="0" upright="1">
                        <a:noAutofit/>
                      </wps:bodyPr>
                    </wps:wsp>
                  </a:graphicData>
                </a:graphic>
              </wp:anchor>
            </w:drawing>
          </mc:Choice>
          <mc:Fallback>
            <w:pict>
              <v:shapetype w14:anchorId="6A8FCBE8" id="_x0000_t120" coordsize="21600,21600" o:spt="120" path="m10800,qx,10800,10800,21600,21600,10800,10800,xe">
                <v:path gradientshapeok="t" o:connecttype="custom" o:connectlocs="10800,0;3163,3163;0,10800;3163,18437;10800,21600;18437,18437;21600,10800;18437,3163" textboxrect="3163,3163,18437,18437"/>
              </v:shapetype>
              <v:shape id="流程图: 接点 7" o:spid="_x0000_s1027" type="#_x0000_t120" style="position:absolute;left:0;text-align:left;margin-left:205pt;margin-top:3.4pt;width:40.8pt;height:39.8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" strokecolor="red" strokeweight="4.5pt">
                <v:textbox>
                  <w:txbxContent>
                    <w:p w14:paraId="76258FAF" w14:textId="77777777" w:rsidR="009E1666" w:rsidRDefault="009E1666"/>
                  </w:txbxContent>
                </v:textbox>
              </v:shape>
            </w:pict>
          </mc:Fallback>
        </mc:AlternateContent>
      </w:r>
      <w:r>
        <w:rPr>
          <w:noProof/>
        </w:rPr>
        <mc:AlternateContent>
          <mc:Choice Requires="wps">
            <w:drawing>
              <wp:anchor distT="0" distB="0" distL="114300" distR="114300" simplePos="0" relativeHeight="251655168" behindDoc="0" locked="0" layoutInCell="1" allowOverlap="1" wp14:anchorId="5AD2C3AB" wp14:editId="62A94E43">
                <wp:simplePos x="0" y="0"/>
                <wp:positionH relativeFrom="column">
                  <wp:posOffset>-114300</wp:posOffset>
                </wp:positionH>
                <wp:positionV relativeFrom="paragraph">
                  <wp:posOffset>301625</wp:posOffset>
                </wp:positionV>
                <wp:extent cx="2628900" cy="0"/>
                <wp:effectExtent l="0" t="19050" r="19050" b="19050"/>
                <wp:wrapNone/>
                <wp:docPr id="1"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28900" cy="0"/>
                        </a:xfrm>
                        <a:prstGeom prst="line">
                          <a:avLst/>
                        </a:prstGeom>
                        <a:noFill/>
                        <a:ln w="57150">
                          <a:solidFill>
                            <a:srgbClr val="FF0000"/>
                          </a:solidFill>
                          <a:round/>
                        </a:ln>
                      </wps:spPr>
                      <wps:bodyPr/>
                    </wps:wsp>
                  </a:graphicData>
                </a:graphic>
              </wp:anchor>
            </w:drawing>
          </mc:Choice>
          <mc:Fallback xmlns:wpsCustomData="http://www.wps.cn/officeDocument/2013/wpsCustomData">
            <w:pict>
              <v:line id="_x0000_s1026" o:spid="_x0000_s1026" o:spt="20" style="position:absolute;left:0pt;margin-left:-9pt;margin-top:23.75pt;height:0pt;width:207pt;z-index:251655168;mso-width-relative:page;mso-height-relative:page;" filled="f" stroked="t" coordsize="21600,21600" o:gfxdata="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KZ1p2tYAAAAJ&#10;AQAADwAAAAAAAAABACAAAAAiAAAAZHJzL2Rvd25yZXYueG1sUEsBAhQAFAAAAAgAh07iQDV28A7l&#10;AQAAqwMAAA4AAAAAAAAAAQAgAAAAJQEAAGRycy9lMm9Eb2MueG1sUEsFBgAAAAAGAAYAWQEAAHwF&#10;AAAAAA==&#10;">
                <v:fill on="f" focussize="0,0"/>
                <v:stroke weight="4.5pt" color="#FF0000" joinstyle="round"/>
                <v:imagedata o:title=""/>
                <o:lock v:ext="edit" aspectratio="f"/>
              </v:line>
            </w:pict>
          </mc:Fallback>
        </mc:AlternateContent>
      </w:r>
      <w:r>
        <w:rPr>
          <w:rFonts w:ascii="仿宋_GB2312" w:eastAsia="仿宋_GB2312"/>
          <w:color w:val="FF0000"/>
          <w:sz w:val="52"/>
        </w:rPr>
        <w:t xml:space="preserve">  </w:t>
      </w:r>
      <w:r>
        <w:rPr>
          <w:rFonts w:ascii="仿宋_GB2312" w:eastAsia="仿宋_GB2312" w:hint="eastAsia"/>
          <w:color w:val="FF0000"/>
          <w:sz w:val="52"/>
        </w:rPr>
        <w:t xml:space="preserve"> </w:t>
      </w:r>
      <w:r>
        <w:rPr>
          <w:rFonts w:ascii="仿宋_GB2312" w:eastAsia="仿宋_GB2312"/>
          <w:color w:val="FF0000"/>
          <w:sz w:val="52"/>
        </w:rPr>
        <w:t xml:space="preserve">             </w:t>
      </w:r>
      <w:r>
        <w:rPr>
          <w:rFonts w:ascii="仿宋_GB2312" w:eastAsia="仿宋_GB2312" w:hint="eastAsia"/>
          <w:color w:val="FF0000"/>
          <w:sz w:val="72"/>
        </w:rPr>
        <w:t>★</w:t>
      </w:r>
      <w:r>
        <w:rPr>
          <w:rFonts w:ascii="仿宋_GB2312" w:eastAsia="仿宋_GB2312"/>
          <w:color w:val="FF0000"/>
          <w:sz w:val="52"/>
        </w:rPr>
        <w:t xml:space="preserve"> </w:t>
      </w:r>
      <w:r>
        <w:rPr>
          <w:rFonts w:ascii="仿宋_GB2312" w:eastAsia="仿宋_GB2312" w:hint="eastAsia"/>
          <w:color w:val="FF0000"/>
          <w:sz w:val="52"/>
        </w:rPr>
        <w:t xml:space="preserve"> </w:t>
      </w:r>
      <w:r>
        <w:rPr>
          <w:rFonts w:ascii="仿宋_GB2312" w:eastAsia="仿宋_GB2312"/>
          <w:color w:val="FF0000"/>
          <w:sz w:val="52"/>
        </w:rPr>
        <w:t xml:space="preserve">            </w:t>
      </w:r>
    </w:p>
    <w:p w14:paraId="25A20135" w14:textId="77777777" w:rsidR="009A2A7E" w:rsidRDefault="009E1666">
      <w:pPr>
        <w:pStyle w:val="af"/>
        <w:widowControl/>
        <w:spacing w:line="600" w:lineRule="exact"/>
        <w:contextualSpacing/>
        <w:jc w:val="center"/>
        <w:rPr>
          <w:rFonts w:ascii="方正小标宋_GBK" w:eastAsia="方正小标宋_GBK" w:hAnsi="方正小标宋_GBK" w:cs="方正小标宋_GBK"/>
          <w:bCs/>
          <w:sz w:val="44"/>
          <w:szCs w:val="44"/>
        </w:rPr>
      </w:pPr>
      <w:r>
        <w:rPr>
          <w:rFonts w:ascii="方正小标宋_GBK" w:eastAsia="方正小标宋_GBK" w:hAnsi="方正小标宋_GBK" w:cs="方正小标宋_GBK" w:hint="eastAsia"/>
          <w:bCs/>
          <w:sz w:val="44"/>
          <w:szCs w:val="44"/>
        </w:rPr>
        <w:t>关于做好2020年度</w:t>
      </w:r>
    </w:p>
    <w:p w14:paraId="5315101D" w14:textId="1AD9CFAC" w:rsidR="009A2A7E" w:rsidRDefault="009E1666">
      <w:pPr>
        <w:pStyle w:val="af"/>
        <w:widowControl/>
        <w:spacing w:line="600" w:lineRule="exact"/>
        <w:contextualSpacing/>
        <w:jc w:val="center"/>
        <w:rPr>
          <w:rFonts w:ascii="方正小标宋_GBK" w:eastAsia="方正小标宋_GBK" w:hAnsi="方正小标宋_GBK" w:cs="方正小标宋_GBK"/>
          <w:bCs/>
          <w:sz w:val="44"/>
          <w:szCs w:val="44"/>
        </w:rPr>
      </w:pPr>
      <w:r>
        <w:rPr>
          <w:rFonts w:ascii="方正小标宋_GBK" w:eastAsia="方正小标宋_GBK" w:hAnsi="方正小标宋_GBK" w:cs="方正小标宋_GBK" w:hint="eastAsia"/>
          <w:bCs/>
          <w:sz w:val="44"/>
          <w:szCs w:val="44"/>
        </w:rPr>
        <w:t>广州软件学院共青团系统评优工作的通知</w:t>
      </w:r>
    </w:p>
    <w:p w14:paraId="3100BA39" w14:textId="77777777" w:rsidR="009E1666" w:rsidRDefault="009E1666">
      <w:pPr>
        <w:pStyle w:val="af"/>
        <w:widowControl/>
        <w:spacing w:line="600" w:lineRule="exact"/>
        <w:contextualSpacing/>
        <w:jc w:val="center"/>
        <w:rPr>
          <w:rFonts w:ascii="方正小标宋_GBK" w:eastAsia="方正小标宋_GBK" w:hAnsi="方正小标宋_GBK" w:cs="方正小标宋_GBK" w:hint="eastAsia"/>
          <w:bCs/>
          <w:sz w:val="44"/>
          <w:szCs w:val="44"/>
        </w:rPr>
      </w:pPr>
    </w:p>
    <w:p w14:paraId="6A181BC6" w14:textId="77777777" w:rsidR="009A2A7E" w:rsidRDefault="009E1666">
      <w:pPr>
        <w:pStyle w:val="af"/>
        <w:widowControl/>
        <w:spacing w:line="600" w:lineRule="exact"/>
        <w:contextualSpacing/>
        <w:jc w:val="both"/>
        <w:rPr>
          <w:rFonts w:ascii="仿宋_GB2312" w:eastAsia="仿宋_GB2312" w:hAnsi="仿宋"/>
          <w:sz w:val="32"/>
          <w:szCs w:val="32"/>
        </w:rPr>
      </w:pPr>
      <w:r>
        <w:rPr>
          <w:rFonts w:ascii="仿宋_GB2312" w:eastAsia="仿宋_GB2312" w:hAnsi="仿宋" w:hint="eastAsia"/>
          <w:sz w:val="32"/>
          <w:szCs w:val="32"/>
        </w:rPr>
        <w:t>校属各团组织：</w:t>
      </w:r>
    </w:p>
    <w:p w14:paraId="39EE62B5" w14:textId="37BE9586" w:rsidR="009A2A7E" w:rsidRDefault="009E1666">
      <w:pPr>
        <w:pStyle w:val="af"/>
        <w:widowControl/>
        <w:spacing w:line="600" w:lineRule="exact"/>
        <w:ind w:firstLineChars="200" w:firstLine="640"/>
        <w:contextualSpacing/>
        <w:rPr>
          <w:rFonts w:ascii="仿宋_GB2312" w:eastAsia="仿宋_GB2312" w:hAnsi="仿宋"/>
          <w:sz w:val="32"/>
          <w:szCs w:val="32"/>
        </w:rPr>
      </w:pPr>
      <w:r>
        <w:rPr>
          <w:rFonts w:ascii="仿宋_GB2312" w:eastAsia="仿宋_GB2312" w:hAnsi="仿宋" w:hint="eastAsia"/>
          <w:sz w:val="32"/>
          <w:szCs w:val="32"/>
        </w:rPr>
        <w:t>在建党100周年之际，广州软件学院开局之年，为加强学校基层团组织建设，充分发挥学校基层团组织的先锋模范作用，引领广大青年团员认真学习贯彻习近平新时代中国特色社会主义思想，进一步增强广大团员青年的荣誉感、责任感和使命感，激励和鼓舞广大团员和学生骨干积极投身于学校的建设之中。根据《关于申报2020年度“全国优秀共青团员”“全国优秀共青团干部”“全国五四红旗团委（团支部）”的通知》、《关于做好2020-202</w:t>
      </w:r>
      <w:r>
        <w:rPr>
          <w:rFonts w:ascii="仿宋_GB2312" w:eastAsia="仿宋_GB2312" w:hAnsi="仿宋"/>
          <w:sz w:val="32"/>
          <w:szCs w:val="32"/>
        </w:rPr>
        <w:t>1</w:t>
      </w:r>
      <w:r>
        <w:rPr>
          <w:rFonts w:ascii="仿宋_GB2312" w:eastAsia="仿宋_GB2312" w:hAnsi="仿宋" w:hint="eastAsia"/>
          <w:sz w:val="32"/>
          <w:szCs w:val="32"/>
        </w:rPr>
        <w:t>年度广东省优秀共青团员、优秀共青团干部、五四红旗团委（团支部）等推荐工作的通知》精神，学校团委结合学校实际情况，现组织开展20</w:t>
      </w:r>
      <w:r>
        <w:rPr>
          <w:rFonts w:ascii="仿宋_GB2312" w:eastAsia="仿宋_GB2312" w:hAnsi="仿宋"/>
          <w:sz w:val="32"/>
          <w:szCs w:val="32"/>
        </w:rPr>
        <w:t>20</w:t>
      </w:r>
      <w:r>
        <w:rPr>
          <w:rFonts w:ascii="仿宋_GB2312" w:eastAsia="仿宋_GB2312" w:hAnsi="仿宋" w:hint="eastAsia"/>
          <w:sz w:val="32"/>
          <w:szCs w:val="32"/>
        </w:rPr>
        <w:t>年度</w:t>
      </w:r>
      <w:r>
        <w:rPr>
          <w:rFonts w:ascii="仿宋_GB2312" w:eastAsia="仿宋_GB2312" w:hAnsi="仿宋" w:hint="eastAsia"/>
          <w:color w:val="000000"/>
          <w:sz w:val="32"/>
          <w:szCs w:val="32"/>
        </w:rPr>
        <w:t>共青团系统</w:t>
      </w:r>
      <w:r>
        <w:rPr>
          <w:rFonts w:ascii="仿宋_GB2312" w:eastAsia="仿宋_GB2312" w:hAnsi="仿宋" w:hint="eastAsia"/>
          <w:sz w:val="32"/>
          <w:szCs w:val="32"/>
        </w:rPr>
        <w:t>先进集体和个人的推荐</w:t>
      </w:r>
      <w:r>
        <w:rPr>
          <w:rFonts w:ascii="仿宋_GB2312" w:eastAsia="仿宋_GB2312" w:hAnsi="仿宋" w:hint="eastAsia"/>
          <w:color w:val="000000"/>
          <w:sz w:val="32"/>
          <w:szCs w:val="32"/>
        </w:rPr>
        <w:t>申报工作。</w:t>
      </w:r>
      <w:r>
        <w:rPr>
          <w:rFonts w:eastAsia="仿宋_GB2312" w:hint="eastAsia"/>
          <w:color w:val="000000"/>
          <w:sz w:val="32"/>
          <w:szCs w:val="32"/>
        </w:rPr>
        <w:t>具体</w:t>
      </w:r>
      <w:r>
        <w:rPr>
          <w:rFonts w:ascii="仿宋_GB2312" w:eastAsia="仿宋_GB2312" w:hAnsi="仿宋" w:hint="eastAsia"/>
          <w:color w:val="000000"/>
          <w:sz w:val="32"/>
          <w:szCs w:val="32"/>
        </w:rPr>
        <w:t>有关工作通知如下：</w:t>
      </w:r>
    </w:p>
    <w:p w14:paraId="094D8330" w14:textId="77777777" w:rsidR="009A2A7E" w:rsidRDefault="009E1666">
      <w:pPr>
        <w:spacing w:line="600" w:lineRule="exact"/>
        <w:outlineLvl w:val="0"/>
        <w:rPr>
          <w:rFonts w:ascii="黑体" w:eastAsia="黑体" w:hAnsi="黑体"/>
          <w:bCs/>
          <w:kern w:val="0"/>
          <w:sz w:val="32"/>
          <w:szCs w:val="32"/>
        </w:rPr>
      </w:pPr>
      <w:r>
        <w:rPr>
          <w:rFonts w:ascii="黑体" w:eastAsia="黑体" w:hAnsi="黑体" w:hint="eastAsia"/>
          <w:bCs/>
          <w:kern w:val="0"/>
          <w:sz w:val="32"/>
          <w:szCs w:val="32"/>
        </w:rPr>
        <w:lastRenderedPageBreak/>
        <w:t>一、评选表彰的基本原则</w:t>
      </w:r>
    </w:p>
    <w:p w14:paraId="7DAE7C36" w14:textId="77777777" w:rsidR="009A2A7E" w:rsidRDefault="009E1666">
      <w:pPr>
        <w:spacing w:line="600" w:lineRule="exact"/>
        <w:outlineLvl w:val="2"/>
        <w:rPr>
          <w:rFonts w:ascii="楷体_GB2312" w:eastAsia="楷体_GB2312" w:hAnsi="楷体_GB2312" w:cs="楷体_GB2312"/>
          <w:kern w:val="0"/>
          <w:sz w:val="32"/>
          <w:szCs w:val="32"/>
        </w:rPr>
      </w:pPr>
      <w:r>
        <w:rPr>
          <w:rFonts w:ascii="楷体_GB2312" w:eastAsia="楷体_GB2312" w:hAnsi="楷体_GB2312" w:cs="楷体_GB2312" w:hint="eastAsia"/>
          <w:kern w:val="0"/>
          <w:sz w:val="32"/>
          <w:szCs w:val="32"/>
        </w:rPr>
        <w:t>（一）突出政治标准</w:t>
      </w:r>
    </w:p>
    <w:p w14:paraId="29E0112A" w14:textId="6D0DE6C8" w:rsidR="009A2A7E" w:rsidRDefault="009E1666">
      <w:pPr>
        <w:spacing w:line="600" w:lineRule="exact"/>
        <w:ind w:firstLineChars="200" w:firstLine="640"/>
        <w:rPr>
          <w:rFonts w:ascii="黑体" w:eastAsia="黑体" w:hAnsi="黑体"/>
          <w:bCs/>
          <w:kern w:val="0"/>
          <w:sz w:val="32"/>
          <w:szCs w:val="32"/>
        </w:rPr>
      </w:pPr>
      <w:r>
        <w:rPr>
          <w:rFonts w:ascii="仿宋_GB2312" w:eastAsia="仿宋_GB2312" w:hint="eastAsia"/>
          <w:kern w:val="0"/>
          <w:sz w:val="32"/>
          <w:szCs w:val="32"/>
        </w:rPr>
        <w:t>要把政治标准作为首要条件，申报对象有较好的政治思想素质，能够认真学习贯彻习近平新时代中国特色社会主义思想，增强“四个意识”、坚定“四个自信”、做到“两个维护”。具有较强的政治责任政治担当，能够把讲政治的要求体现到坚决落实党的决策部署的行动上，体现到聚焦主责主业的实效上，体现到全面从严治团的成果上。</w:t>
      </w:r>
    </w:p>
    <w:p w14:paraId="13FF4151" w14:textId="77777777" w:rsidR="009A2A7E" w:rsidRDefault="009E1666">
      <w:pPr>
        <w:spacing w:line="600" w:lineRule="exact"/>
        <w:outlineLvl w:val="2"/>
        <w:rPr>
          <w:rFonts w:ascii="楷体_GB2312" w:eastAsia="楷体_GB2312" w:hAnsi="楷体_GB2312" w:cs="楷体_GB2312"/>
          <w:kern w:val="0"/>
          <w:sz w:val="32"/>
          <w:szCs w:val="32"/>
        </w:rPr>
      </w:pPr>
      <w:r>
        <w:rPr>
          <w:rFonts w:ascii="楷体_GB2312" w:eastAsia="楷体_GB2312" w:hAnsi="楷体_GB2312" w:cs="楷体_GB2312" w:hint="eastAsia"/>
          <w:kern w:val="0"/>
          <w:sz w:val="32"/>
          <w:szCs w:val="32"/>
        </w:rPr>
        <w:t>（二）坚持结果导向</w:t>
      </w:r>
    </w:p>
    <w:p w14:paraId="427977B9" w14:textId="77777777" w:rsidR="009A2A7E" w:rsidRDefault="009E1666">
      <w:pPr>
        <w:spacing w:line="600" w:lineRule="exact"/>
        <w:ind w:firstLineChars="200" w:firstLine="640"/>
        <w:rPr>
          <w:rFonts w:ascii="仿宋_GB2312" w:eastAsia="仿宋_GB2312"/>
          <w:kern w:val="0"/>
          <w:sz w:val="32"/>
          <w:szCs w:val="32"/>
        </w:rPr>
      </w:pPr>
      <w:r>
        <w:rPr>
          <w:rFonts w:ascii="仿宋_GB2312" w:eastAsia="仿宋_GB2312" w:hint="eastAsia"/>
          <w:kern w:val="0"/>
          <w:sz w:val="32"/>
          <w:szCs w:val="32"/>
        </w:rPr>
        <w:t>申报对象应当是在团的建设和工作中有具体行动、有较好成效、有一定的特色亮点。日常表现良好，能够积极响应号召，在新冠肺炎疫情防控中，能够积极防控工作和个人防护，服务大局，认真遵守防控工作。此外，在服务社</w:t>
      </w:r>
      <w:proofErr w:type="gramStart"/>
      <w:r>
        <w:rPr>
          <w:rFonts w:ascii="仿宋_GB2312" w:eastAsia="仿宋_GB2312" w:hint="eastAsia"/>
          <w:kern w:val="0"/>
          <w:sz w:val="32"/>
          <w:szCs w:val="32"/>
        </w:rPr>
        <w:t>会基层</w:t>
      </w:r>
      <w:proofErr w:type="gramEnd"/>
      <w:r>
        <w:rPr>
          <w:rFonts w:ascii="仿宋_GB2312" w:eastAsia="仿宋_GB2312" w:hint="eastAsia"/>
          <w:kern w:val="0"/>
          <w:sz w:val="32"/>
          <w:szCs w:val="32"/>
        </w:rPr>
        <w:t>治理和助力脱贫攻坚中有较好表现。</w:t>
      </w:r>
    </w:p>
    <w:p w14:paraId="48F2CFFE" w14:textId="77777777" w:rsidR="009A2A7E" w:rsidRDefault="009E1666">
      <w:pPr>
        <w:spacing w:line="600" w:lineRule="exact"/>
        <w:outlineLvl w:val="2"/>
        <w:rPr>
          <w:rFonts w:ascii="楷体_GB2312" w:eastAsia="楷体_GB2312" w:hAnsi="楷体_GB2312" w:cs="楷体_GB2312"/>
          <w:kern w:val="0"/>
          <w:sz w:val="32"/>
          <w:szCs w:val="32"/>
        </w:rPr>
      </w:pPr>
      <w:r>
        <w:rPr>
          <w:rFonts w:ascii="楷体_GB2312" w:eastAsia="楷体_GB2312" w:hAnsi="楷体_GB2312" w:cs="楷体_GB2312" w:hint="eastAsia"/>
          <w:kern w:val="0"/>
          <w:sz w:val="32"/>
          <w:szCs w:val="32"/>
        </w:rPr>
        <w:t>（三）模范作用突出</w:t>
      </w:r>
    </w:p>
    <w:p w14:paraId="262230AC" w14:textId="77777777" w:rsidR="009A2A7E" w:rsidRDefault="009E1666">
      <w:pPr>
        <w:spacing w:line="600" w:lineRule="exact"/>
        <w:ind w:firstLineChars="200" w:firstLine="640"/>
        <w:rPr>
          <w:rFonts w:ascii="仿宋_GB2312" w:eastAsia="仿宋_GB2312"/>
          <w:kern w:val="0"/>
          <w:sz w:val="32"/>
          <w:szCs w:val="32"/>
        </w:rPr>
      </w:pPr>
      <w:r>
        <w:rPr>
          <w:rFonts w:ascii="仿宋_GB2312" w:eastAsia="仿宋_GB2312" w:hint="eastAsia"/>
          <w:kern w:val="0"/>
          <w:sz w:val="32"/>
          <w:szCs w:val="32"/>
        </w:rPr>
        <w:t>申报对象应当是学习成绩较好，工作能力较强，能够在团员青年中发挥模范带头作用。带头响应党的号召，坚决服从组织分配的工作，积极参与新时代文明社会实践志愿服务、关爱服务等项目活动，有较好表现。</w:t>
      </w:r>
    </w:p>
    <w:p w14:paraId="08B1F175" w14:textId="77777777" w:rsidR="009A2A7E" w:rsidRDefault="009E1666">
      <w:pPr>
        <w:spacing w:line="600" w:lineRule="exact"/>
        <w:outlineLvl w:val="0"/>
        <w:rPr>
          <w:rFonts w:ascii="黑体" w:eastAsia="黑体" w:hAnsi="黑体"/>
          <w:sz w:val="32"/>
          <w:szCs w:val="32"/>
        </w:rPr>
      </w:pPr>
      <w:r>
        <w:rPr>
          <w:rFonts w:ascii="黑体" w:eastAsia="黑体" w:hAnsi="黑体" w:hint="eastAsia"/>
          <w:sz w:val="32"/>
          <w:szCs w:val="32"/>
        </w:rPr>
        <w:t>二、评优工作的具体事项通知</w:t>
      </w:r>
    </w:p>
    <w:p w14:paraId="2D88C71C" w14:textId="77777777" w:rsidR="009A2A7E" w:rsidRDefault="009E1666">
      <w:pPr>
        <w:spacing w:line="600" w:lineRule="exact"/>
        <w:outlineLvl w:val="2"/>
        <w:rPr>
          <w:rFonts w:ascii="楷体_GB2312" w:eastAsia="楷体_GB2312" w:hAnsi="楷体_GB2312" w:cs="楷体_GB2312"/>
          <w:sz w:val="32"/>
          <w:szCs w:val="32"/>
        </w:rPr>
      </w:pPr>
      <w:r>
        <w:rPr>
          <w:rFonts w:ascii="楷体_GB2312" w:eastAsia="楷体_GB2312" w:hAnsi="楷体_GB2312" w:cs="楷体_GB2312" w:hint="eastAsia"/>
          <w:kern w:val="0"/>
          <w:sz w:val="32"/>
          <w:szCs w:val="32"/>
        </w:rPr>
        <w:t>（一）评优项目</w:t>
      </w:r>
    </w:p>
    <w:p w14:paraId="734B3A16" w14:textId="77777777" w:rsidR="009A2A7E" w:rsidRDefault="009E1666">
      <w:pPr>
        <w:numPr>
          <w:ilvl w:val="0"/>
          <w:numId w:val="1"/>
        </w:num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广州软件学院五四红旗分团委</w:t>
      </w:r>
    </w:p>
    <w:p w14:paraId="280051AF" w14:textId="77777777" w:rsidR="009A2A7E" w:rsidRDefault="009E1666">
      <w:pPr>
        <w:numPr>
          <w:ilvl w:val="0"/>
          <w:numId w:val="1"/>
        </w:numPr>
        <w:spacing w:line="600" w:lineRule="exact"/>
        <w:ind w:firstLineChars="200" w:firstLine="640"/>
        <w:rPr>
          <w:rFonts w:ascii="仿宋_GB2312" w:eastAsia="仿宋_GB2312" w:hAnsi="仿宋"/>
          <w:color w:val="000000"/>
          <w:sz w:val="32"/>
          <w:szCs w:val="32"/>
        </w:rPr>
      </w:pPr>
      <w:r>
        <w:rPr>
          <w:rFonts w:ascii="仿宋_GB2312" w:eastAsia="仿宋_GB2312" w:hAnsi="仿宋" w:hint="eastAsia"/>
          <w:sz w:val="32"/>
          <w:szCs w:val="32"/>
        </w:rPr>
        <w:t>广州软件学院</w:t>
      </w:r>
      <w:r>
        <w:rPr>
          <w:rFonts w:ascii="仿宋_GB2312" w:eastAsia="仿宋_GB2312" w:hAnsi="仿宋" w:hint="eastAsia"/>
          <w:color w:val="000000"/>
          <w:sz w:val="32"/>
          <w:szCs w:val="32"/>
        </w:rPr>
        <w:t>五四红旗学生会</w:t>
      </w:r>
    </w:p>
    <w:p w14:paraId="2F4A6B6F" w14:textId="77777777" w:rsidR="009A2A7E" w:rsidRDefault="009E1666">
      <w:pPr>
        <w:numPr>
          <w:ilvl w:val="0"/>
          <w:numId w:val="1"/>
        </w:num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lastRenderedPageBreak/>
        <w:t>广州软件学院五四红旗团支部</w:t>
      </w:r>
    </w:p>
    <w:p w14:paraId="55085864" w14:textId="77777777" w:rsidR="009A2A7E" w:rsidRDefault="009E1666">
      <w:pPr>
        <w:pStyle w:val="Style3"/>
        <w:numPr>
          <w:ilvl w:val="0"/>
          <w:numId w:val="1"/>
        </w:numPr>
        <w:spacing w:line="600" w:lineRule="exact"/>
        <w:ind w:firstLine="640"/>
        <w:rPr>
          <w:rFonts w:ascii="仿宋_GB2312" w:eastAsia="仿宋_GB2312" w:hAnsi="仿宋"/>
          <w:sz w:val="32"/>
          <w:szCs w:val="32"/>
        </w:rPr>
      </w:pPr>
      <w:r>
        <w:rPr>
          <w:rFonts w:ascii="仿宋_GB2312" w:eastAsia="仿宋_GB2312" w:hAnsi="仿宋" w:hint="eastAsia"/>
          <w:sz w:val="32"/>
          <w:szCs w:val="32"/>
        </w:rPr>
        <w:t>广州软件学院五星校级学生组织</w:t>
      </w:r>
    </w:p>
    <w:p w14:paraId="3C33D0B7" w14:textId="77777777" w:rsidR="009A2A7E" w:rsidRDefault="009E1666">
      <w:pPr>
        <w:numPr>
          <w:ilvl w:val="0"/>
          <w:numId w:val="1"/>
        </w:num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广州软件学院优秀社团指导老师</w:t>
      </w:r>
    </w:p>
    <w:p w14:paraId="2ADAD4E6" w14:textId="267DAFE2" w:rsidR="009A2A7E" w:rsidRDefault="009E1666">
      <w:pPr>
        <w:numPr>
          <w:ilvl w:val="0"/>
          <w:numId w:val="1"/>
        </w:num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广州软件学院优秀团务工作者</w:t>
      </w:r>
    </w:p>
    <w:p w14:paraId="28263BEB" w14:textId="77777777" w:rsidR="009A2A7E" w:rsidRDefault="009E1666">
      <w:pPr>
        <w:pStyle w:val="Style3"/>
        <w:numPr>
          <w:ilvl w:val="0"/>
          <w:numId w:val="1"/>
        </w:numPr>
        <w:spacing w:line="600" w:lineRule="exact"/>
        <w:ind w:firstLine="640"/>
        <w:rPr>
          <w:rFonts w:ascii="仿宋_GB2312" w:eastAsia="仿宋_GB2312" w:hAnsi="仿宋"/>
          <w:sz w:val="32"/>
          <w:szCs w:val="32"/>
        </w:rPr>
      </w:pPr>
      <w:r>
        <w:rPr>
          <w:rFonts w:ascii="仿宋_GB2312" w:eastAsia="仿宋_GB2312" w:hAnsi="仿宋" w:hint="eastAsia"/>
          <w:sz w:val="32"/>
          <w:szCs w:val="32"/>
        </w:rPr>
        <w:t>广州软件学院优秀学生骨干</w:t>
      </w:r>
    </w:p>
    <w:p w14:paraId="5DD58155" w14:textId="77777777" w:rsidR="009A2A7E" w:rsidRDefault="009E1666">
      <w:pPr>
        <w:pStyle w:val="Style3"/>
        <w:numPr>
          <w:ilvl w:val="0"/>
          <w:numId w:val="1"/>
        </w:numPr>
        <w:spacing w:line="600" w:lineRule="exact"/>
        <w:ind w:firstLine="640"/>
        <w:rPr>
          <w:rFonts w:ascii="仿宋_GB2312" w:eastAsia="仿宋_GB2312" w:hAnsi="仿宋"/>
          <w:sz w:val="32"/>
          <w:szCs w:val="32"/>
        </w:rPr>
      </w:pPr>
      <w:r>
        <w:rPr>
          <w:rFonts w:ascii="仿宋_GB2312" w:eastAsia="仿宋_GB2312" w:hAnsi="仿宋" w:hint="eastAsia"/>
          <w:sz w:val="32"/>
          <w:szCs w:val="32"/>
        </w:rPr>
        <w:t>广州软件学院优秀共青团员</w:t>
      </w:r>
    </w:p>
    <w:p w14:paraId="62CF8759" w14:textId="77777777" w:rsidR="009A2A7E" w:rsidRDefault="009E1666">
      <w:pPr>
        <w:spacing w:line="600" w:lineRule="exact"/>
        <w:outlineLvl w:val="2"/>
        <w:rPr>
          <w:rFonts w:ascii="楷体_GB2312" w:eastAsia="楷体_GB2312" w:hAnsi="楷体_GB2312" w:cs="楷体_GB2312"/>
          <w:b/>
          <w:bCs/>
          <w:kern w:val="0"/>
          <w:sz w:val="32"/>
          <w:szCs w:val="32"/>
        </w:rPr>
      </w:pPr>
      <w:r>
        <w:rPr>
          <w:rFonts w:ascii="楷体_GB2312" w:eastAsia="楷体_GB2312" w:hAnsi="楷体_GB2312" w:cs="楷体_GB2312" w:hint="eastAsia"/>
          <w:b/>
          <w:bCs/>
          <w:kern w:val="0"/>
          <w:sz w:val="32"/>
          <w:szCs w:val="32"/>
        </w:rPr>
        <w:t>（二）评选指标</w:t>
      </w:r>
    </w:p>
    <w:p w14:paraId="4E8849A2" w14:textId="77777777" w:rsidR="009A2A7E" w:rsidRDefault="009E1666">
      <w:pPr>
        <w:numPr>
          <w:ilvl w:val="0"/>
          <w:numId w:val="2"/>
        </w:numPr>
        <w:spacing w:line="600" w:lineRule="exact"/>
        <w:ind w:firstLineChars="200" w:firstLine="640"/>
        <w:jc w:val="left"/>
        <w:rPr>
          <w:rFonts w:ascii="仿宋_GB2312" w:eastAsia="仿宋_GB2312"/>
          <w:sz w:val="32"/>
          <w:szCs w:val="32"/>
        </w:rPr>
      </w:pPr>
      <w:r>
        <w:rPr>
          <w:rFonts w:ascii="仿宋_GB2312" w:eastAsia="仿宋_GB2312" w:hint="eastAsia"/>
          <w:sz w:val="32"/>
          <w:szCs w:val="32"/>
        </w:rPr>
        <w:t>广州软件学院五四红旗分团委、广州软件学院五四红旗学生会各评2个；</w:t>
      </w:r>
    </w:p>
    <w:p w14:paraId="5D7D9FB2" w14:textId="77777777" w:rsidR="009A2A7E" w:rsidRDefault="009E1666">
      <w:pPr>
        <w:numPr>
          <w:ilvl w:val="0"/>
          <w:numId w:val="2"/>
        </w:numPr>
        <w:spacing w:line="600" w:lineRule="exact"/>
        <w:ind w:firstLineChars="200" w:firstLine="640"/>
        <w:rPr>
          <w:rFonts w:ascii="仿宋_GB2312" w:eastAsia="仿宋_GB2312" w:hAnsi="宋体"/>
          <w:sz w:val="32"/>
          <w:szCs w:val="32"/>
        </w:rPr>
      </w:pPr>
      <w:r>
        <w:rPr>
          <w:rFonts w:ascii="仿宋_GB2312" w:eastAsia="仿宋_GB2312" w:hAnsi="仿宋" w:hint="eastAsia"/>
          <w:sz w:val="32"/>
          <w:szCs w:val="32"/>
        </w:rPr>
        <w:t>广州软件学院红旗团支部10个，</w:t>
      </w:r>
      <w:proofErr w:type="gramStart"/>
      <w:r>
        <w:rPr>
          <w:rFonts w:ascii="仿宋_GB2312" w:eastAsia="仿宋_GB2312" w:hAnsi="仿宋" w:hint="eastAsia"/>
          <w:sz w:val="32"/>
          <w:szCs w:val="32"/>
        </w:rPr>
        <w:t>十佳团</w:t>
      </w:r>
      <w:proofErr w:type="gramEnd"/>
      <w:r>
        <w:rPr>
          <w:rFonts w:ascii="仿宋_GB2312" w:eastAsia="仿宋_GB2312" w:hAnsi="仿宋" w:hint="eastAsia"/>
          <w:sz w:val="32"/>
          <w:szCs w:val="32"/>
        </w:rPr>
        <w:t>支书10名；</w:t>
      </w:r>
    </w:p>
    <w:p w14:paraId="37645352" w14:textId="161FF829" w:rsidR="009A2A7E" w:rsidRDefault="009E1666">
      <w:pPr>
        <w:numPr>
          <w:ilvl w:val="0"/>
          <w:numId w:val="2"/>
        </w:numPr>
        <w:spacing w:line="600" w:lineRule="exact"/>
        <w:ind w:firstLineChars="200" w:firstLine="640"/>
        <w:rPr>
          <w:rFonts w:ascii="仿宋_GB2312" w:eastAsia="仿宋_GB2312" w:hAnsi="仿宋"/>
          <w:color w:val="000000"/>
          <w:sz w:val="32"/>
          <w:szCs w:val="32"/>
        </w:rPr>
      </w:pPr>
      <w:r>
        <w:rPr>
          <w:rFonts w:ascii="仿宋_GB2312" w:eastAsia="仿宋_GB2312" w:hAnsi="仿宋" w:hint="eastAsia"/>
          <w:sz w:val="32"/>
          <w:szCs w:val="32"/>
        </w:rPr>
        <w:t>广州软件学院先进团支部15个</w:t>
      </w:r>
      <w:r>
        <w:rPr>
          <w:rFonts w:ascii="仿宋_GB2312" w:eastAsia="仿宋_GB2312" w:hAnsi="仿宋" w:hint="eastAsia"/>
          <w:color w:val="000000"/>
          <w:sz w:val="32"/>
          <w:szCs w:val="32"/>
        </w:rPr>
        <w:t>；</w:t>
      </w:r>
    </w:p>
    <w:p w14:paraId="1EDD3A99" w14:textId="3E12BFBC" w:rsidR="009A2A7E" w:rsidRDefault="009E1666">
      <w:pPr>
        <w:numPr>
          <w:ilvl w:val="0"/>
          <w:numId w:val="2"/>
        </w:numPr>
        <w:spacing w:line="600" w:lineRule="exact"/>
        <w:ind w:firstLineChars="200" w:firstLine="640"/>
        <w:rPr>
          <w:rFonts w:ascii="仿宋_GB2312" w:eastAsia="仿宋_GB2312" w:hAnsi="仿宋"/>
          <w:color w:val="000000"/>
          <w:sz w:val="32"/>
          <w:szCs w:val="32"/>
        </w:rPr>
      </w:pPr>
      <w:r>
        <w:rPr>
          <w:rFonts w:ascii="仿宋_GB2312" w:eastAsia="仿宋_GB2312" w:hAnsi="仿宋" w:hint="eastAsia"/>
          <w:color w:val="000000"/>
          <w:sz w:val="32"/>
          <w:szCs w:val="32"/>
        </w:rPr>
        <w:t>广州软件学院五星校级学生组织2个；</w:t>
      </w:r>
    </w:p>
    <w:p w14:paraId="281DAFD6" w14:textId="2953ACD5" w:rsidR="009A2A7E" w:rsidRDefault="009E1666">
      <w:pPr>
        <w:numPr>
          <w:ilvl w:val="0"/>
          <w:numId w:val="2"/>
        </w:num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广州软件学院优秀社团指导老师12名；</w:t>
      </w:r>
    </w:p>
    <w:p w14:paraId="15EF7DAF" w14:textId="5CD05E3A" w:rsidR="009A2A7E" w:rsidRDefault="009E1666">
      <w:pPr>
        <w:numPr>
          <w:ilvl w:val="0"/>
          <w:numId w:val="2"/>
        </w:num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广州软件学院优秀团务工作者10名；</w:t>
      </w:r>
    </w:p>
    <w:p w14:paraId="1FB56D5B" w14:textId="61FD5298" w:rsidR="009A2A7E" w:rsidRDefault="009E1666">
      <w:pPr>
        <w:numPr>
          <w:ilvl w:val="0"/>
          <w:numId w:val="2"/>
        </w:num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广州软件学院优秀学生骨干，</w:t>
      </w:r>
      <w:r>
        <w:rPr>
          <w:rFonts w:ascii="仿宋_GB2312" w:eastAsia="仿宋_GB2312" w:hAnsi="宋体" w:hint="eastAsia"/>
          <w:sz w:val="32"/>
          <w:szCs w:val="32"/>
        </w:rPr>
        <w:t>具体名额附后</w:t>
      </w:r>
      <w:r>
        <w:rPr>
          <w:rFonts w:ascii="仿宋_GB2312" w:eastAsia="仿宋_GB2312" w:hAnsi="仿宋" w:hint="eastAsia"/>
          <w:sz w:val="32"/>
          <w:szCs w:val="32"/>
        </w:rPr>
        <w:t>；</w:t>
      </w:r>
    </w:p>
    <w:p w14:paraId="0E30FA2D" w14:textId="77777777" w:rsidR="009A2A7E" w:rsidRDefault="009E1666">
      <w:pPr>
        <w:numPr>
          <w:ilvl w:val="0"/>
          <w:numId w:val="2"/>
        </w:numPr>
        <w:spacing w:line="600" w:lineRule="exact"/>
        <w:ind w:firstLineChars="200" w:firstLine="640"/>
        <w:rPr>
          <w:rFonts w:ascii="仿宋_GB2312" w:eastAsia="仿宋_GB2312" w:hAnsi="仿宋"/>
          <w:b/>
          <w:bCs/>
          <w:sz w:val="32"/>
          <w:szCs w:val="32"/>
        </w:rPr>
      </w:pPr>
      <w:r>
        <w:rPr>
          <w:rFonts w:ascii="仿宋_GB2312" w:eastAsia="仿宋_GB2312" w:hAnsi="仿宋" w:hint="eastAsia"/>
          <w:sz w:val="32"/>
          <w:szCs w:val="32"/>
        </w:rPr>
        <w:t>广州软件学院优秀共青团员，</w:t>
      </w:r>
      <w:r>
        <w:rPr>
          <w:rFonts w:ascii="仿宋_GB2312" w:eastAsia="仿宋_GB2312" w:hAnsi="宋体" w:hint="eastAsia"/>
          <w:sz w:val="32"/>
          <w:szCs w:val="32"/>
        </w:rPr>
        <w:t>具体名额附后。</w:t>
      </w:r>
    </w:p>
    <w:p w14:paraId="07FA5A15" w14:textId="77777777" w:rsidR="009A2A7E" w:rsidRDefault="009E1666">
      <w:pPr>
        <w:spacing w:line="600" w:lineRule="exact"/>
        <w:outlineLvl w:val="2"/>
        <w:rPr>
          <w:rFonts w:ascii="楷体_GB2312" w:eastAsia="楷体_GB2312" w:hAnsi="楷体_GB2312" w:cs="楷体_GB2312"/>
          <w:b/>
          <w:bCs/>
          <w:kern w:val="0"/>
          <w:sz w:val="32"/>
          <w:szCs w:val="32"/>
        </w:rPr>
      </w:pPr>
      <w:r>
        <w:rPr>
          <w:rFonts w:ascii="楷体_GB2312" w:eastAsia="楷体_GB2312" w:hAnsi="楷体_GB2312" w:cs="楷体_GB2312" w:hint="eastAsia"/>
          <w:b/>
          <w:bCs/>
          <w:kern w:val="0"/>
          <w:sz w:val="32"/>
          <w:szCs w:val="32"/>
        </w:rPr>
        <w:t>（三）申报条件和标准</w:t>
      </w:r>
    </w:p>
    <w:p w14:paraId="2A5E80EB" w14:textId="77777777" w:rsidR="009A2A7E" w:rsidRDefault="009E1666">
      <w:pPr>
        <w:numPr>
          <w:ilvl w:val="0"/>
          <w:numId w:val="3"/>
        </w:numPr>
        <w:spacing w:line="600" w:lineRule="exact"/>
        <w:ind w:firstLineChars="200" w:firstLine="640"/>
        <w:outlineLvl w:val="3"/>
        <w:rPr>
          <w:rFonts w:ascii="楷体_GB2312" w:eastAsia="楷体_GB2312" w:hAnsi="楷体_GB2312" w:cs="楷体_GB2312"/>
          <w:b/>
          <w:kern w:val="0"/>
          <w:sz w:val="32"/>
          <w:szCs w:val="32"/>
        </w:rPr>
      </w:pPr>
      <w:r>
        <w:rPr>
          <w:rFonts w:ascii="楷体_GB2312" w:eastAsia="楷体_GB2312" w:hAnsi="楷体_GB2312" w:cs="楷体_GB2312" w:hint="eastAsia"/>
          <w:b/>
          <w:kern w:val="0"/>
          <w:sz w:val="32"/>
          <w:szCs w:val="32"/>
        </w:rPr>
        <w:t>五四红旗分团委</w:t>
      </w:r>
    </w:p>
    <w:p w14:paraId="06846E13" w14:textId="77777777" w:rsidR="009A2A7E" w:rsidRDefault="009E1666">
      <w:p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（1）政治功能好。注重加强青年思想政治引领和团员政治教育,组织团员青年认真学习党的科学理论特别是习近平新时代中国特色社会主义思想、贯彻落</w:t>
      </w:r>
      <w:proofErr w:type="gramStart"/>
      <w:r>
        <w:rPr>
          <w:rFonts w:ascii="仿宋_GB2312" w:eastAsia="仿宋_GB2312" w:hAnsi="仿宋" w:hint="eastAsia"/>
          <w:sz w:val="32"/>
          <w:szCs w:val="32"/>
        </w:rPr>
        <w:t>实习近</w:t>
      </w:r>
      <w:proofErr w:type="gramEnd"/>
      <w:r>
        <w:rPr>
          <w:rFonts w:ascii="仿宋_GB2312" w:eastAsia="仿宋_GB2312" w:hAnsi="仿宋" w:hint="eastAsia"/>
          <w:sz w:val="32"/>
          <w:szCs w:val="32"/>
        </w:rPr>
        <w:t>平总书记关于青年工作的重要思想,引导团员青年增强“四个意识”、坚定“四个自信”、做到“两个维护”,引领凝聚青年有特色、成</w:t>
      </w:r>
      <w:r>
        <w:rPr>
          <w:rFonts w:ascii="仿宋_GB2312" w:eastAsia="仿宋_GB2312" w:hAnsi="仿宋" w:hint="eastAsia"/>
          <w:sz w:val="32"/>
          <w:szCs w:val="32"/>
        </w:rPr>
        <w:lastRenderedPageBreak/>
        <w:t>效好。</w:t>
      </w:r>
    </w:p>
    <w:p w14:paraId="217F72F2" w14:textId="77777777" w:rsidR="009A2A7E" w:rsidRDefault="009E1666">
      <w:pPr>
        <w:spacing w:line="600" w:lineRule="exact"/>
        <w:ind w:firstLineChars="200" w:firstLine="640"/>
        <w:rPr>
          <w:rFonts w:ascii="仿宋_GB2312" w:eastAsia="仿宋_GB2312" w:hAnsi="仿宋"/>
          <w:color w:val="FF0000"/>
          <w:sz w:val="32"/>
          <w:szCs w:val="32"/>
        </w:rPr>
      </w:pPr>
      <w:r>
        <w:rPr>
          <w:rFonts w:ascii="仿宋_GB2312" w:eastAsia="仿宋_GB2312" w:hAnsi="仿宋" w:hint="eastAsia"/>
          <w:sz w:val="32"/>
          <w:szCs w:val="32"/>
        </w:rPr>
        <w:t>（2）组织基础好。按期换届,班子配备齐整,讲政治、业务精、作风实,管理严格,勇于创新。规范化建设成效好、底数清,发展团员程序严、质量高,“三会两制一课”和主题团日等组织生活规范落实,及时做好团籍注册和团员组织关系转接工作且未出现大量申诉,团员教育评议和流动团员联系服务到位。党建带团建制度落实有力,党团队衔接顺畅,推优</w:t>
      </w:r>
      <w:proofErr w:type="gramStart"/>
      <w:r>
        <w:rPr>
          <w:rFonts w:ascii="仿宋_GB2312" w:eastAsia="仿宋_GB2312" w:hAnsi="仿宋" w:hint="eastAsia"/>
          <w:sz w:val="32"/>
          <w:szCs w:val="32"/>
        </w:rPr>
        <w:t>入党成效</w:t>
      </w:r>
      <w:proofErr w:type="gramEnd"/>
      <w:r>
        <w:rPr>
          <w:rFonts w:ascii="仿宋_GB2312" w:eastAsia="仿宋_GB2312" w:hAnsi="仿宋" w:hint="eastAsia"/>
          <w:sz w:val="32"/>
          <w:szCs w:val="32"/>
        </w:rPr>
        <w:t>好。深入推进整治软弱涣散基层团组织三年行动“命脉工程”,落实全团大抓基层、全团抓学校工作部署,深化共青团基层改革,组织动员青年力度大、能示范。在广东“智慧团建”系统建立的组织树(本级及所有下级团组织)完备,团干部入驻团干部移动端(</w:t>
      </w:r>
      <w:proofErr w:type="gramStart"/>
      <w:r>
        <w:rPr>
          <w:rFonts w:ascii="仿宋_GB2312" w:eastAsia="仿宋_GB2312" w:hAnsi="仿宋" w:hint="eastAsia"/>
          <w:sz w:val="32"/>
          <w:szCs w:val="32"/>
        </w:rPr>
        <w:t>广东共青团微信企业</w:t>
      </w:r>
      <w:proofErr w:type="gramEnd"/>
      <w:r>
        <w:rPr>
          <w:rFonts w:ascii="仿宋_GB2312" w:eastAsia="仿宋_GB2312" w:hAnsi="仿宋" w:hint="eastAsia"/>
          <w:sz w:val="32"/>
          <w:szCs w:val="32"/>
        </w:rPr>
        <w:t>号)并报到、团员在线报到全面完成。</w:t>
      </w:r>
    </w:p>
    <w:p w14:paraId="31696F8D" w14:textId="77777777" w:rsidR="009A2A7E" w:rsidRDefault="009E1666">
      <w:p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3）活动开展好。组织活动能有效影响青年、凝聚青年，积极采用团员青年乐于接受的沟通交流和联络聚集方式，不断增强团组织在青年中的有效覆盖；在志愿服务平台开展青年服务、志愿服务活动频率高、质量优。</w:t>
      </w:r>
    </w:p>
    <w:p w14:paraId="34E9528F" w14:textId="77777777" w:rsidR="009A2A7E" w:rsidRDefault="009E1666">
      <w:pPr>
        <w:spacing w:line="600" w:lineRule="exact"/>
        <w:ind w:firstLineChars="200" w:firstLine="640"/>
        <w:rPr>
          <w:rFonts w:ascii="仿宋_GB2312" w:hAnsi="仿宋"/>
          <w:sz w:val="32"/>
          <w:szCs w:val="32"/>
        </w:rPr>
      </w:pPr>
      <w:r>
        <w:rPr>
          <w:rFonts w:ascii="仿宋_GB2312" w:eastAsia="仿宋_GB2312" w:hAnsi="仿宋" w:hint="eastAsia"/>
          <w:sz w:val="32"/>
          <w:szCs w:val="32"/>
        </w:rPr>
        <w:t>（</w:t>
      </w:r>
      <w:r>
        <w:rPr>
          <w:rFonts w:ascii="仿宋_GB2312" w:eastAsia="仿宋_GB2312" w:hAnsi="仿宋"/>
          <w:sz w:val="32"/>
          <w:szCs w:val="32"/>
        </w:rPr>
        <w:t>4</w:t>
      </w:r>
      <w:r>
        <w:rPr>
          <w:rFonts w:ascii="仿宋_GB2312" w:eastAsia="仿宋_GB2312" w:hAnsi="仿宋" w:hint="eastAsia"/>
          <w:sz w:val="32"/>
          <w:szCs w:val="32"/>
        </w:rPr>
        <w:t>）推动发展好。围绕全团各项重点工作项目和本系的中心工作，扎实开展团的各项工作和活动，服务党政工作大局，巩固和扩大党执政的青年群众基础作用突出。</w:t>
      </w:r>
    </w:p>
    <w:p w14:paraId="761105B9" w14:textId="77777777" w:rsidR="009A2A7E" w:rsidRDefault="009E1666">
      <w:p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sz w:val="32"/>
          <w:szCs w:val="32"/>
        </w:rPr>
        <w:t>5</w:t>
      </w:r>
      <w:r>
        <w:rPr>
          <w:rFonts w:ascii="仿宋_GB2312" w:eastAsia="仿宋_GB2312" w:hAnsi="仿宋" w:hint="eastAsia"/>
          <w:sz w:val="32"/>
          <w:szCs w:val="32"/>
        </w:rPr>
        <w:t>）班子建设好。班子政治好、能力强、业务精，认真贯彻民主集中制，团结进取，作风扎实，富有开拓创新精神。</w:t>
      </w:r>
    </w:p>
    <w:p w14:paraId="061578E1" w14:textId="77777777" w:rsidR="009A2A7E" w:rsidRDefault="009E1666">
      <w:p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sz w:val="32"/>
          <w:szCs w:val="32"/>
        </w:rPr>
        <w:t>6</w:t>
      </w:r>
      <w:r>
        <w:rPr>
          <w:rFonts w:ascii="仿宋_GB2312" w:eastAsia="仿宋_GB2312" w:hAnsi="仿宋" w:hint="eastAsia"/>
          <w:sz w:val="32"/>
          <w:szCs w:val="32"/>
        </w:rPr>
        <w:t>）基础团</w:t>
      </w:r>
      <w:proofErr w:type="gramStart"/>
      <w:r>
        <w:rPr>
          <w:rFonts w:ascii="仿宋_GB2312" w:eastAsia="仿宋_GB2312" w:hAnsi="仿宋" w:hint="eastAsia"/>
          <w:sz w:val="32"/>
          <w:szCs w:val="32"/>
        </w:rPr>
        <w:t>务</w:t>
      </w:r>
      <w:proofErr w:type="gramEnd"/>
      <w:r>
        <w:rPr>
          <w:rFonts w:ascii="仿宋_GB2312" w:eastAsia="仿宋_GB2312" w:hAnsi="仿宋" w:hint="eastAsia"/>
          <w:sz w:val="32"/>
          <w:szCs w:val="32"/>
        </w:rPr>
        <w:t>扎实。团内政治生活正常有序，按期换届，</w:t>
      </w:r>
      <w:r>
        <w:rPr>
          <w:rFonts w:ascii="仿宋_GB2312" w:eastAsia="仿宋_GB2312" w:hAnsi="仿宋" w:hint="eastAsia"/>
          <w:sz w:val="32"/>
          <w:szCs w:val="32"/>
        </w:rPr>
        <w:lastRenderedPageBreak/>
        <w:t>团费的收缴和使用及时合理，“推优”工作力度大、成效好，准确掌握所在地区和单位的团员青年分布和发展状况；本级及所有下级团组织团员连续3个月未交团费比例低于10%（团费缴纳比例以广东“智慧团建”系统为准，统计截止时间：2021年3月31日）。</w:t>
      </w:r>
    </w:p>
    <w:p w14:paraId="00CB0E28" w14:textId="77777777" w:rsidR="009A2A7E" w:rsidRDefault="009E1666">
      <w:p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sz w:val="32"/>
          <w:szCs w:val="32"/>
        </w:rPr>
        <w:t>7</w:t>
      </w:r>
      <w:r>
        <w:rPr>
          <w:rFonts w:ascii="仿宋_GB2312" w:eastAsia="仿宋_GB2312" w:hAnsi="仿宋" w:hint="eastAsia"/>
          <w:sz w:val="32"/>
          <w:szCs w:val="32"/>
        </w:rPr>
        <w:t>）服务青年扎实。做好团员青年服务工作，维护团员青年合法权益，促进团员青年健康成长，帮助团员青年发展成才。在团员中具有较强的吸引力和凝聚力，团员队伍充分发挥模范带头作用，在本系具有较好影响。</w:t>
      </w:r>
    </w:p>
    <w:p w14:paraId="08EAD3C6" w14:textId="77777777" w:rsidR="009A2A7E" w:rsidRDefault="009E1666">
      <w:p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sz w:val="32"/>
          <w:szCs w:val="32"/>
        </w:rPr>
        <w:t>8</w:t>
      </w:r>
      <w:r>
        <w:rPr>
          <w:rFonts w:ascii="仿宋_GB2312" w:eastAsia="仿宋_GB2312" w:hAnsi="仿宋" w:hint="eastAsia"/>
          <w:sz w:val="32"/>
          <w:szCs w:val="32"/>
        </w:rPr>
        <w:t>）本级及所有下级团组织按规定做好团员组织关系转接工作，及时办理团员转出和接收手续，且未出现大量申诉；按要求在广东“智慧团建”系统为团员录入由本级团组织或由本级团组织联合其他单位共同授予（实施）的表彰奖励信息（2020年1月以后授予的表彰奖励信息）。</w:t>
      </w:r>
    </w:p>
    <w:p w14:paraId="33CB1219" w14:textId="77777777" w:rsidR="009A2A7E" w:rsidRDefault="009E1666">
      <w:p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w:t>
      </w:r>
      <w:r>
        <w:rPr>
          <w:rFonts w:ascii="仿宋_GB2312" w:eastAsia="仿宋_GB2312" w:hAnsi="仿宋"/>
          <w:sz w:val="32"/>
          <w:szCs w:val="32"/>
        </w:rPr>
        <w:t>9</w:t>
      </w:r>
      <w:r>
        <w:rPr>
          <w:rFonts w:ascii="仿宋_GB2312" w:eastAsia="仿宋_GB2312" w:hAnsi="仿宋" w:hint="eastAsia"/>
          <w:sz w:val="32"/>
          <w:szCs w:val="32"/>
        </w:rPr>
        <w:t>）有一定荣誉基础。比如获得科技学术节、校园文化艺术节、共青团宣传评优、社会实践评优、学科竞赛中获得荣誉。</w:t>
      </w:r>
    </w:p>
    <w:p w14:paraId="10820CC8" w14:textId="77777777" w:rsidR="009A2A7E" w:rsidRDefault="009E1666">
      <w:pPr>
        <w:spacing w:line="600" w:lineRule="exact"/>
        <w:ind w:firstLineChars="200" w:firstLine="640"/>
        <w:rPr>
          <w:rFonts w:ascii="仿宋_GB2312" w:eastAsia="仿宋_GB2312" w:hAnsi="仿宋"/>
          <w:sz w:val="32"/>
          <w:szCs w:val="32"/>
        </w:rPr>
      </w:pPr>
      <w:r>
        <w:rPr>
          <w:rFonts w:ascii="仿宋_GB2312" w:eastAsia="仿宋_GB2312" w:hAnsi="仿宋" w:hint="eastAsia"/>
          <w:sz w:val="32"/>
          <w:szCs w:val="32"/>
        </w:rPr>
        <w:t>（10）本级及所有下级团组织团员按时做好每期“青年大学习”思想学习工作，本级及所有下级团组织团员每期青年大学习中学习人数比例达到50%</w:t>
      </w:r>
      <w:proofErr w:type="gramStart"/>
      <w:r>
        <w:rPr>
          <w:rFonts w:ascii="仿宋_GB2312" w:eastAsia="仿宋_GB2312" w:hAnsi="仿宋" w:hint="eastAsia"/>
          <w:sz w:val="32"/>
          <w:szCs w:val="32"/>
        </w:rPr>
        <w:t>得基础分</w:t>
      </w:r>
      <w:proofErr w:type="gramEnd"/>
      <w:r>
        <w:rPr>
          <w:rFonts w:ascii="仿宋_GB2312" w:eastAsia="仿宋_GB2312" w:hAnsi="仿宋" w:hint="eastAsia"/>
          <w:sz w:val="32"/>
          <w:szCs w:val="32"/>
        </w:rPr>
        <w:t>，以每10个百分点0.5分递增，比例达到70%及以上得满分。</w:t>
      </w:r>
    </w:p>
    <w:p w14:paraId="68311F9F" w14:textId="77777777" w:rsidR="009A2A7E" w:rsidRDefault="009E1666">
      <w:pPr>
        <w:numPr>
          <w:ilvl w:val="0"/>
          <w:numId w:val="3"/>
        </w:numPr>
        <w:spacing w:line="600" w:lineRule="exact"/>
        <w:ind w:firstLineChars="200" w:firstLine="640"/>
        <w:outlineLvl w:val="3"/>
        <w:rPr>
          <w:rFonts w:ascii="仿宋_GB2312" w:eastAsia="仿宋_GB2312" w:hAnsi="仿宋_GB2312" w:cs="仿宋_GB2312"/>
          <w:b/>
          <w:kern w:val="0"/>
          <w:sz w:val="32"/>
          <w:szCs w:val="32"/>
        </w:rPr>
      </w:pPr>
      <w:r>
        <w:rPr>
          <w:rFonts w:ascii="仿宋_GB2312" w:eastAsia="仿宋_GB2312" w:hAnsi="仿宋_GB2312" w:cs="仿宋_GB2312" w:hint="eastAsia"/>
          <w:b/>
          <w:kern w:val="0"/>
          <w:sz w:val="32"/>
          <w:szCs w:val="32"/>
        </w:rPr>
        <w:t>五四红旗学生会</w:t>
      </w:r>
    </w:p>
    <w:p w14:paraId="3F96F97B" w14:textId="77777777" w:rsidR="009A2A7E" w:rsidRDefault="009E1666">
      <w:pPr>
        <w:spacing w:line="600" w:lineRule="exact"/>
        <w:ind w:firstLineChars="200" w:firstLine="640"/>
        <w:jc w:val="left"/>
        <w:rPr>
          <w:rFonts w:ascii="仿宋_GB2312" w:eastAsia="仿宋_GB2312" w:hAnsi="仿宋_GB2312" w:cs="仿宋_GB2312"/>
          <w:kern w:val="0"/>
          <w:sz w:val="32"/>
          <w:szCs w:val="32"/>
        </w:rPr>
      </w:pPr>
      <w:r>
        <w:rPr>
          <w:rFonts w:ascii="仿宋_GB2312" w:eastAsia="仿宋_GB2312" w:hAnsi="仿宋_GB2312" w:cs="仿宋_GB2312" w:hint="eastAsia"/>
          <w:sz w:val="32"/>
          <w:szCs w:val="32"/>
        </w:rPr>
        <w:t>（1）</w:t>
      </w:r>
      <w:r>
        <w:rPr>
          <w:rFonts w:ascii="仿宋_GB2312" w:eastAsia="仿宋_GB2312" w:hAnsi="仿宋_GB2312" w:cs="仿宋_GB2312" w:hint="eastAsia"/>
          <w:kern w:val="0"/>
          <w:sz w:val="32"/>
          <w:szCs w:val="32"/>
        </w:rPr>
        <w:t>坚持正确政治方向。坚持党的领导，以习近平新</w:t>
      </w:r>
      <w:r>
        <w:rPr>
          <w:rFonts w:ascii="仿宋_GB2312" w:eastAsia="仿宋_GB2312" w:hAnsi="仿宋_GB2312" w:cs="仿宋_GB2312" w:hint="eastAsia"/>
          <w:kern w:val="0"/>
          <w:sz w:val="32"/>
          <w:szCs w:val="32"/>
        </w:rPr>
        <w:lastRenderedPageBreak/>
        <w:t>时代中国特色社会主义思想为指导，以加强对同学的政治引领为根本，以全心全意服务同学为宗旨，引导广大同学自觉把个人理想融入到党和人民的共同奋斗之中。发挥桥梁纽带作用，及时向同学传达党的声音和主张，做好重大活动和关键节点的思想引领。</w:t>
      </w:r>
    </w:p>
    <w:p w14:paraId="1DEDB642" w14:textId="77777777" w:rsidR="009A2A7E" w:rsidRDefault="009E1666">
      <w:pPr>
        <w:spacing w:line="600" w:lineRule="exact"/>
        <w:ind w:firstLineChars="200" w:firstLine="640"/>
        <w:jc w:val="left"/>
        <w:rPr>
          <w:rFonts w:ascii="仿宋_GB2312" w:eastAsia="仿宋_GB2312" w:hAnsi="仿宋_GB2312" w:cs="仿宋_GB2312"/>
          <w:kern w:val="0"/>
          <w:sz w:val="32"/>
          <w:szCs w:val="32"/>
        </w:rPr>
      </w:pPr>
      <w:r>
        <w:rPr>
          <w:rFonts w:ascii="仿宋_GB2312" w:eastAsia="仿宋_GB2312" w:hAnsi="仿宋_GB2312" w:cs="仿宋_GB2312" w:hint="eastAsia"/>
          <w:sz w:val="32"/>
          <w:szCs w:val="32"/>
        </w:rPr>
        <w:t>（2）</w:t>
      </w:r>
      <w:r>
        <w:rPr>
          <w:rFonts w:ascii="仿宋_GB2312" w:eastAsia="仿宋_GB2312" w:hAnsi="仿宋_GB2312" w:cs="仿宋_GB2312" w:hint="eastAsia"/>
          <w:kern w:val="0"/>
          <w:sz w:val="32"/>
          <w:szCs w:val="32"/>
        </w:rPr>
        <w:t>组织建设完善规范。定期、规范召开学生代表大会，学生会主席团在同级党团组织指导下、由学生代表大会选举产生。改革运行机制，精简优化组织机构和人员规模，建成“系—班”二级联动格局，具有较强的动员能力。工作人员遴选条件明确清晰，遴选程序严谨合</w:t>
      </w:r>
      <w:proofErr w:type="gramStart"/>
      <w:r>
        <w:rPr>
          <w:rFonts w:ascii="仿宋_GB2312" w:eastAsia="仿宋_GB2312" w:hAnsi="仿宋_GB2312" w:cs="仿宋_GB2312" w:hint="eastAsia"/>
          <w:kern w:val="0"/>
          <w:sz w:val="32"/>
          <w:szCs w:val="32"/>
        </w:rPr>
        <w:t>规</w:t>
      </w:r>
      <w:proofErr w:type="gramEnd"/>
      <w:r>
        <w:rPr>
          <w:rFonts w:ascii="仿宋_GB2312" w:eastAsia="仿宋_GB2312" w:hAnsi="仿宋_GB2312" w:cs="仿宋_GB2312" w:hint="eastAsia"/>
          <w:kern w:val="0"/>
          <w:sz w:val="32"/>
          <w:szCs w:val="32"/>
        </w:rPr>
        <w:t>，原则上应为共产党员或共青团员。</w:t>
      </w:r>
    </w:p>
    <w:p w14:paraId="4375BBE5" w14:textId="77777777" w:rsidR="009A2A7E" w:rsidRDefault="009E1666">
      <w:pPr>
        <w:numPr>
          <w:ilvl w:val="0"/>
          <w:numId w:val="4"/>
        </w:numPr>
        <w:spacing w:line="600" w:lineRule="exact"/>
        <w:ind w:firstLine="600"/>
        <w:jc w:val="left"/>
        <w:rPr>
          <w:rFonts w:ascii="仿宋_GB2312" w:eastAsia="仿宋_GB2312"/>
          <w:kern w:val="0"/>
          <w:sz w:val="32"/>
          <w:szCs w:val="32"/>
        </w:rPr>
      </w:pPr>
      <w:r>
        <w:rPr>
          <w:rFonts w:ascii="仿宋_GB2312" w:eastAsia="仿宋_GB2312" w:hint="eastAsia"/>
          <w:kern w:val="0"/>
          <w:sz w:val="32"/>
          <w:szCs w:val="32"/>
        </w:rPr>
        <w:t>扎实服务同学成长成才。坚持从同学中来，到同学中去，及时收集、听取同学在学业发展、身心健康、社会融入、权益维护等方面的普遍需求和现实困难，及时反馈学校，帮助有效解决。面向全体同学开展工作，推动广大同学积极参与社会实践、志愿服务、科技创新、文体艺术活动，促进同学德智体美劳全面发展。</w:t>
      </w:r>
    </w:p>
    <w:p w14:paraId="16B629B1" w14:textId="77777777" w:rsidR="009A2A7E" w:rsidRDefault="009E1666">
      <w:pPr>
        <w:spacing w:line="600" w:lineRule="exact"/>
        <w:ind w:firstLine="600"/>
        <w:jc w:val="left"/>
        <w:rPr>
          <w:rFonts w:ascii="仿宋_GB2312" w:eastAsia="仿宋_GB2312"/>
          <w:kern w:val="0"/>
          <w:sz w:val="32"/>
          <w:szCs w:val="32"/>
        </w:rPr>
      </w:pPr>
      <w:r>
        <w:rPr>
          <w:rFonts w:ascii="仿宋_GB2312" w:eastAsia="仿宋_GB2312" w:hAnsi="仿宋" w:hint="eastAsia"/>
          <w:sz w:val="32"/>
          <w:szCs w:val="32"/>
        </w:rPr>
        <w:t>（</w:t>
      </w:r>
      <w:r>
        <w:rPr>
          <w:rFonts w:ascii="仿宋_GB2312" w:eastAsia="仿宋_GB2312" w:hAnsi="仿宋"/>
          <w:sz w:val="32"/>
          <w:szCs w:val="32"/>
        </w:rPr>
        <w:t>4</w:t>
      </w:r>
      <w:r>
        <w:rPr>
          <w:rFonts w:ascii="仿宋_GB2312" w:eastAsia="仿宋_GB2312" w:hAnsi="仿宋" w:hint="eastAsia"/>
          <w:sz w:val="32"/>
          <w:szCs w:val="32"/>
        </w:rPr>
        <w:t>）</w:t>
      </w:r>
      <w:r>
        <w:rPr>
          <w:rFonts w:ascii="仿宋_GB2312" w:eastAsia="仿宋_GB2312" w:hint="eastAsia"/>
          <w:kern w:val="0"/>
          <w:sz w:val="32"/>
          <w:szCs w:val="32"/>
        </w:rPr>
        <w:t>依法依章程开展工作。组织章程完备并经上级学生会核准、同级党组织审定，形成以章程为核心的层次清晰、内容规范的制度体系。坚持从严治会，接受同级团组织和上级学生会双重指导，工作人员品行端正、作风务实、乐于奉献。</w:t>
      </w:r>
    </w:p>
    <w:p w14:paraId="656A3B8C" w14:textId="77777777" w:rsidR="009A2A7E" w:rsidRDefault="009E1666">
      <w:pPr>
        <w:spacing w:line="600" w:lineRule="exact"/>
        <w:ind w:firstLine="600"/>
        <w:jc w:val="left"/>
        <w:rPr>
          <w:rFonts w:ascii="仿宋_GB2312" w:eastAsia="仿宋_GB2312"/>
          <w:kern w:val="0"/>
          <w:sz w:val="32"/>
          <w:szCs w:val="32"/>
        </w:rPr>
      </w:pPr>
      <w:r>
        <w:rPr>
          <w:rFonts w:ascii="仿宋_GB2312" w:eastAsia="仿宋_GB2312" w:hAnsi="仿宋" w:hint="eastAsia"/>
          <w:sz w:val="32"/>
          <w:szCs w:val="32"/>
        </w:rPr>
        <w:t>（</w:t>
      </w:r>
      <w:r>
        <w:rPr>
          <w:rFonts w:ascii="仿宋_GB2312" w:eastAsia="仿宋_GB2312" w:hAnsi="仿宋"/>
          <w:sz w:val="32"/>
          <w:szCs w:val="32"/>
        </w:rPr>
        <w:t>5</w:t>
      </w:r>
      <w:r>
        <w:rPr>
          <w:rFonts w:ascii="仿宋_GB2312" w:eastAsia="仿宋_GB2312" w:hAnsi="仿宋" w:hint="eastAsia"/>
          <w:sz w:val="32"/>
          <w:szCs w:val="32"/>
        </w:rPr>
        <w:t>）</w:t>
      </w:r>
      <w:r>
        <w:rPr>
          <w:rFonts w:ascii="仿宋_GB2312" w:eastAsia="仿宋_GB2312" w:hint="eastAsia"/>
          <w:kern w:val="0"/>
          <w:sz w:val="32"/>
          <w:szCs w:val="32"/>
        </w:rPr>
        <w:t>积极承办或协办各级团委、校外其他官方组织和</w:t>
      </w:r>
      <w:r>
        <w:rPr>
          <w:rFonts w:ascii="仿宋_GB2312" w:eastAsia="仿宋_GB2312" w:hint="eastAsia"/>
          <w:kern w:val="0"/>
          <w:sz w:val="32"/>
          <w:szCs w:val="32"/>
        </w:rPr>
        <w:lastRenderedPageBreak/>
        <w:t>学校其他行政部门的各项活动。包括但不限于校园文化艺术节和科技学术节、“红旗团委”“红旗学生会”“红旗团支部”等五四系列各项评比活动、学生干部技能大赛，“五星”评比活动等。</w:t>
      </w:r>
    </w:p>
    <w:p w14:paraId="377B584E" w14:textId="77777777" w:rsidR="009A2A7E" w:rsidRDefault="009E1666">
      <w:pPr>
        <w:spacing w:line="600" w:lineRule="exact"/>
        <w:ind w:firstLine="600"/>
        <w:jc w:val="left"/>
        <w:rPr>
          <w:rFonts w:ascii="仿宋_GB2312" w:eastAsia="仿宋_GB2312" w:hAnsi="仿宋_GB2312" w:cs="仿宋_GB2312"/>
          <w:b/>
          <w:kern w:val="0"/>
          <w:sz w:val="32"/>
          <w:szCs w:val="32"/>
        </w:rPr>
      </w:pPr>
      <w:r>
        <w:rPr>
          <w:rFonts w:ascii="仿宋_GB2312" w:eastAsia="仿宋_GB2312" w:hAnsi="仿宋_GB2312" w:cs="仿宋_GB2312" w:hint="eastAsia"/>
          <w:b/>
          <w:kern w:val="0"/>
          <w:sz w:val="32"/>
          <w:szCs w:val="32"/>
        </w:rPr>
        <w:t>3.先进团支部</w:t>
      </w:r>
    </w:p>
    <w:p w14:paraId="11F77823" w14:textId="77777777" w:rsidR="009A2A7E" w:rsidRDefault="009E1666">
      <w:pPr>
        <w:spacing w:line="600" w:lineRule="exact"/>
        <w:ind w:firstLineChars="200" w:firstLine="640"/>
        <w:jc w:val="left"/>
        <w:rPr>
          <w:rFonts w:ascii="仿宋_GB2312" w:eastAsia="仿宋_GB2312"/>
          <w:kern w:val="0"/>
          <w:sz w:val="32"/>
          <w:szCs w:val="32"/>
        </w:rPr>
      </w:pPr>
      <w:r>
        <w:rPr>
          <w:rFonts w:ascii="仿宋_GB2312" w:eastAsia="仿宋_GB2312" w:hint="eastAsia"/>
          <w:kern w:val="0"/>
          <w:sz w:val="32"/>
          <w:szCs w:val="32"/>
        </w:rPr>
        <w:t>各校属团支部参评先进团支部，应参评五四红旗团支部，由五四红旗团支部中进行评选，需按照参评五四红旗团支部评比方案做好材料。</w:t>
      </w:r>
    </w:p>
    <w:p w14:paraId="5DC89B59" w14:textId="77777777" w:rsidR="009A2A7E" w:rsidRDefault="009E1666">
      <w:pPr>
        <w:spacing w:line="600" w:lineRule="exact"/>
        <w:ind w:left="400" w:firstLineChars="100" w:firstLine="320"/>
        <w:outlineLvl w:val="3"/>
        <w:rPr>
          <w:rFonts w:ascii="仿宋_GB2312" w:eastAsia="仿宋_GB2312" w:hAnsi="仿宋_GB2312" w:cs="仿宋_GB2312"/>
          <w:b/>
          <w:kern w:val="0"/>
          <w:sz w:val="32"/>
          <w:szCs w:val="32"/>
        </w:rPr>
      </w:pPr>
      <w:r>
        <w:rPr>
          <w:rFonts w:ascii="仿宋_GB2312" w:eastAsia="仿宋_GB2312" w:hAnsi="仿宋_GB2312" w:cs="仿宋_GB2312" w:hint="eastAsia"/>
          <w:b/>
          <w:kern w:val="0"/>
          <w:sz w:val="32"/>
          <w:szCs w:val="32"/>
        </w:rPr>
        <w:t>4.五四红旗团支部</w:t>
      </w:r>
    </w:p>
    <w:p w14:paraId="73FC8DDB" w14:textId="77777777" w:rsidR="009A2A7E" w:rsidRDefault="009E1666">
      <w:pPr>
        <w:spacing w:line="600" w:lineRule="exact"/>
        <w:ind w:firstLineChars="200" w:firstLine="640"/>
        <w:rPr>
          <w:rFonts w:ascii="仿宋_GB2312" w:eastAsia="仿宋_GB2312" w:hAnsi="仿宋"/>
          <w:sz w:val="32"/>
          <w:szCs w:val="32"/>
        </w:rPr>
      </w:pPr>
      <w:r>
        <w:rPr>
          <w:rFonts w:ascii="仿宋_GB2312" w:eastAsia="仿宋_GB2312" w:hint="eastAsia"/>
          <w:kern w:val="0"/>
          <w:sz w:val="32"/>
          <w:szCs w:val="32"/>
        </w:rPr>
        <w:t>（1）政治建设好。注重加强青年思想政治引领和团员政治教育，组织团员青年认真学习党的科学理论特别是习近平新时代中国特色社会主义思想、贯彻落</w:t>
      </w:r>
      <w:proofErr w:type="gramStart"/>
      <w:r>
        <w:rPr>
          <w:rFonts w:ascii="仿宋_GB2312" w:eastAsia="仿宋_GB2312" w:hint="eastAsia"/>
          <w:kern w:val="0"/>
          <w:sz w:val="32"/>
          <w:szCs w:val="32"/>
        </w:rPr>
        <w:t>实习近</w:t>
      </w:r>
      <w:proofErr w:type="gramEnd"/>
      <w:r>
        <w:rPr>
          <w:rFonts w:ascii="仿宋_GB2312" w:eastAsia="仿宋_GB2312" w:hint="eastAsia"/>
          <w:kern w:val="0"/>
          <w:sz w:val="32"/>
          <w:szCs w:val="32"/>
        </w:rPr>
        <w:t>平总书记关于青年工作的重要思想，引导团员青年增强“四个意识”、坚定“四个自信”、做到“两个维护”，引领凝聚青年有特色、成效好。</w:t>
      </w:r>
    </w:p>
    <w:p w14:paraId="3ADAF34F" w14:textId="77777777" w:rsidR="009A2A7E" w:rsidRDefault="009E1666">
      <w:pPr>
        <w:spacing w:line="600" w:lineRule="exact"/>
        <w:ind w:firstLineChars="200" w:firstLine="640"/>
        <w:rPr>
          <w:rFonts w:ascii="仿宋_GB2312" w:eastAsia="仿宋_GB2312"/>
          <w:kern w:val="0"/>
          <w:sz w:val="32"/>
          <w:szCs w:val="32"/>
        </w:rPr>
      </w:pPr>
      <w:r>
        <w:rPr>
          <w:rFonts w:ascii="仿宋_GB2312" w:eastAsia="仿宋_GB2312" w:hint="eastAsia"/>
          <w:kern w:val="0"/>
          <w:sz w:val="32"/>
          <w:szCs w:val="32"/>
        </w:rPr>
        <w:t>（2）组织基础好。积极宣传党的主张，坚决贯彻党的决定，规范开展团员教育、管理、监督，</w:t>
      </w:r>
      <w:proofErr w:type="gramStart"/>
      <w:r>
        <w:rPr>
          <w:rFonts w:ascii="仿宋_GB2312" w:eastAsia="仿宋_GB2312" w:hint="eastAsia"/>
          <w:kern w:val="0"/>
          <w:sz w:val="32"/>
          <w:szCs w:val="32"/>
        </w:rPr>
        <w:t>严格发展</w:t>
      </w:r>
      <w:proofErr w:type="gramEnd"/>
      <w:r>
        <w:rPr>
          <w:rFonts w:ascii="仿宋_GB2312" w:eastAsia="仿宋_GB2312" w:hint="eastAsia"/>
          <w:kern w:val="0"/>
          <w:sz w:val="32"/>
          <w:szCs w:val="32"/>
        </w:rPr>
        <w:t>团员，发动全体团员注册成为志愿者。团费的收缴和使用及时合理，团内信息统计规范准确，“三会两制一课”落实到位，“推优”工作力度大、成效好。组织设置规范，按期换届，认真履行民主选举程序，工作制度健全。团支部在基础团</w:t>
      </w:r>
      <w:proofErr w:type="gramStart"/>
      <w:r>
        <w:rPr>
          <w:rFonts w:ascii="仿宋_GB2312" w:eastAsia="仿宋_GB2312" w:hint="eastAsia"/>
          <w:kern w:val="0"/>
          <w:sz w:val="32"/>
          <w:szCs w:val="32"/>
        </w:rPr>
        <w:t>务</w:t>
      </w:r>
      <w:proofErr w:type="gramEnd"/>
      <w:r>
        <w:rPr>
          <w:rFonts w:ascii="仿宋_GB2312" w:eastAsia="仿宋_GB2312" w:hint="eastAsia"/>
          <w:kern w:val="0"/>
          <w:sz w:val="32"/>
          <w:szCs w:val="32"/>
        </w:rPr>
        <w:t>管理、组织运转规范、顺畅，支部推优工作规范。积极开展基层团</w:t>
      </w:r>
      <w:proofErr w:type="gramStart"/>
      <w:r>
        <w:rPr>
          <w:rFonts w:ascii="仿宋_GB2312" w:eastAsia="仿宋_GB2312" w:hint="eastAsia"/>
          <w:kern w:val="0"/>
          <w:sz w:val="32"/>
          <w:szCs w:val="32"/>
        </w:rPr>
        <w:t>建创新</w:t>
      </w:r>
      <w:proofErr w:type="gramEnd"/>
      <w:r>
        <w:rPr>
          <w:rFonts w:ascii="仿宋_GB2312" w:eastAsia="仿宋_GB2312" w:hint="eastAsia"/>
          <w:kern w:val="0"/>
          <w:sz w:val="32"/>
          <w:szCs w:val="32"/>
        </w:rPr>
        <w:t>探索。在省智慧团建系统建立的组织树（本级及所有下</w:t>
      </w:r>
      <w:r>
        <w:rPr>
          <w:rFonts w:ascii="仿宋_GB2312" w:eastAsia="仿宋_GB2312" w:hint="eastAsia"/>
          <w:kern w:val="0"/>
          <w:sz w:val="32"/>
          <w:szCs w:val="32"/>
        </w:rPr>
        <w:lastRenderedPageBreak/>
        <w:t>级团组织）完备，团干部入驻团干部移动端并报到、团员在线报到全面完成。</w:t>
      </w:r>
    </w:p>
    <w:p w14:paraId="7CB4F523" w14:textId="77777777" w:rsidR="009A2A7E" w:rsidRDefault="009E1666">
      <w:pPr>
        <w:spacing w:line="600" w:lineRule="exact"/>
        <w:ind w:firstLineChars="200" w:firstLine="640"/>
        <w:rPr>
          <w:rFonts w:ascii="仿宋_GB2312" w:eastAsia="仿宋_GB2312"/>
          <w:kern w:val="0"/>
          <w:sz w:val="32"/>
          <w:szCs w:val="32"/>
        </w:rPr>
      </w:pPr>
      <w:r>
        <w:rPr>
          <w:rFonts w:ascii="仿宋_GB2312" w:eastAsia="仿宋_GB2312" w:hint="eastAsia"/>
          <w:kern w:val="0"/>
          <w:sz w:val="32"/>
          <w:szCs w:val="32"/>
        </w:rPr>
        <w:t>（3）工作效果好。坚持政治性、先进性、群众性，工作活跃，有一项以上特色活动，有效吸引团员青年积极参与。扎实开展主题团日活动，认真做好“活力在基层”项目推荐工作。</w:t>
      </w:r>
    </w:p>
    <w:p w14:paraId="452D3EF1" w14:textId="77777777" w:rsidR="009A2A7E" w:rsidRDefault="009E1666">
      <w:pPr>
        <w:spacing w:line="600" w:lineRule="exact"/>
        <w:ind w:firstLineChars="200" w:firstLine="640"/>
        <w:rPr>
          <w:rFonts w:ascii="仿宋_GB2312" w:eastAsia="仿宋_GB2312"/>
          <w:kern w:val="0"/>
          <w:sz w:val="32"/>
          <w:szCs w:val="32"/>
        </w:rPr>
      </w:pPr>
      <w:r>
        <w:rPr>
          <w:rFonts w:ascii="仿宋_GB2312" w:eastAsia="仿宋_GB2312" w:hint="eastAsia"/>
          <w:kern w:val="0"/>
          <w:sz w:val="32"/>
          <w:szCs w:val="32"/>
        </w:rPr>
        <w:t>（4）班子建设好。团支部委员会成员政治好、工作能力较强，认真落实上级团委的各项工作要求，扎实有效地开展团的工作，在团员青年中有较高的认同度。</w:t>
      </w:r>
    </w:p>
    <w:p w14:paraId="73D48DDF" w14:textId="77777777" w:rsidR="009A2A7E" w:rsidRDefault="009E1666">
      <w:pPr>
        <w:spacing w:line="600" w:lineRule="exact"/>
        <w:ind w:firstLineChars="200" w:firstLine="640"/>
        <w:rPr>
          <w:rFonts w:ascii="仿宋_GB2312" w:eastAsia="仿宋_GB2312"/>
          <w:kern w:val="0"/>
          <w:sz w:val="32"/>
          <w:szCs w:val="32"/>
        </w:rPr>
      </w:pPr>
      <w:r>
        <w:rPr>
          <w:rFonts w:ascii="仿宋_GB2312" w:eastAsia="仿宋_GB2312" w:hint="eastAsia"/>
          <w:kern w:val="0"/>
          <w:sz w:val="32"/>
          <w:szCs w:val="32"/>
        </w:rPr>
        <w:t>（5）获得五四红旗团支部荣誉的团支部书记自动当选为</w:t>
      </w:r>
      <w:proofErr w:type="gramStart"/>
      <w:r>
        <w:rPr>
          <w:rFonts w:ascii="仿宋_GB2312" w:eastAsia="仿宋_GB2312" w:hint="eastAsia"/>
          <w:kern w:val="0"/>
          <w:sz w:val="32"/>
          <w:szCs w:val="32"/>
        </w:rPr>
        <w:t>十佳团</w:t>
      </w:r>
      <w:proofErr w:type="gramEnd"/>
      <w:r>
        <w:rPr>
          <w:rFonts w:ascii="仿宋_GB2312" w:eastAsia="仿宋_GB2312" w:hint="eastAsia"/>
          <w:kern w:val="0"/>
          <w:sz w:val="32"/>
          <w:szCs w:val="32"/>
        </w:rPr>
        <w:t>支书。</w:t>
      </w:r>
    </w:p>
    <w:p w14:paraId="3C539A8D" w14:textId="77777777" w:rsidR="009A2A7E" w:rsidRDefault="009E1666">
      <w:pPr>
        <w:spacing w:line="600" w:lineRule="exact"/>
        <w:ind w:left="400" w:firstLineChars="100" w:firstLine="320"/>
        <w:outlineLvl w:val="3"/>
        <w:rPr>
          <w:rFonts w:ascii="仿宋_GB2312" w:eastAsia="仿宋_GB2312" w:hAnsi="仿宋_GB2312" w:cs="仿宋_GB2312"/>
          <w:b/>
          <w:kern w:val="0"/>
          <w:sz w:val="32"/>
          <w:szCs w:val="32"/>
        </w:rPr>
      </w:pPr>
      <w:r>
        <w:rPr>
          <w:rFonts w:ascii="仿宋_GB2312" w:eastAsia="仿宋_GB2312" w:hAnsi="仿宋_GB2312" w:cs="仿宋_GB2312" w:hint="eastAsia"/>
          <w:b/>
          <w:kern w:val="0"/>
          <w:sz w:val="32"/>
          <w:szCs w:val="32"/>
        </w:rPr>
        <w:t>5.五星校级学生组织</w:t>
      </w:r>
    </w:p>
    <w:p w14:paraId="6E5CD47C" w14:textId="77777777" w:rsidR="009A2A7E" w:rsidRDefault="009E1666">
      <w:pPr>
        <w:spacing w:line="600" w:lineRule="exact"/>
        <w:ind w:firstLineChars="200" w:firstLine="640"/>
        <w:rPr>
          <w:rFonts w:ascii="仿宋_GB2312" w:eastAsia="仿宋_GB2312"/>
          <w:kern w:val="0"/>
          <w:sz w:val="32"/>
          <w:szCs w:val="32"/>
        </w:rPr>
      </w:pPr>
      <w:r>
        <w:rPr>
          <w:rFonts w:ascii="仿宋_GB2312" w:eastAsia="仿宋_GB2312" w:hint="eastAsia"/>
          <w:kern w:val="0"/>
          <w:sz w:val="32"/>
          <w:szCs w:val="32"/>
        </w:rPr>
        <w:t>（1）班子建设好。班子政治好、能力强、业务精，团结进取。按期换届，民主选举，整体素质高，制度健全有效，理想信念坚定，思想作风过硬。</w:t>
      </w:r>
    </w:p>
    <w:p w14:paraId="7A507AE6" w14:textId="77777777" w:rsidR="009A2A7E" w:rsidRDefault="009E1666">
      <w:pPr>
        <w:spacing w:line="600" w:lineRule="exact"/>
        <w:ind w:firstLineChars="200" w:firstLine="640"/>
        <w:rPr>
          <w:rFonts w:ascii="仿宋_GB2312" w:eastAsia="仿宋_GB2312"/>
          <w:kern w:val="0"/>
          <w:sz w:val="32"/>
          <w:szCs w:val="32"/>
        </w:rPr>
      </w:pPr>
      <w:r>
        <w:rPr>
          <w:rFonts w:ascii="仿宋_GB2312" w:eastAsia="仿宋_GB2312" w:hint="eastAsia"/>
          <w:kern w:val="0"/>
          <w:sz w:val="32"/>
          <w:szCs w:val="32"/>
        </w:rPr>
        <w:t>（2）主题活动好。围绕学院工作大局、为同学们服务、做好党团青年工作的主题，扎实有效地开展学生活动，建设服务性组织。围绕培养大学生成长、成才，办实事、办好事，同学们受益面广、效果好。</w:t>
      </w:r>
    </w:p>
    <w:p w14:paraId="7C87D272" w14:textId="77777777" w:rsidR="009A2A7E" w:rsidRDefault="009E1666">
      <w:pPr>
        <w:spacing w:line="600" w:lineRule="exact"/>
        <w:ind w:firstLineChars="200" w:firstLine="640"/>
        <w:rPr>
          <w:rFonts w:ascii="仿宋_GB2312" w:eastAsia="仿宋_GB2312"/>
          <w:kern w:val="0"/>
          <w:sz w:val="32"/>
          <w:szCs w:val="32"/>
        </w:rPr>
      </w:pPr>
      <w:r>
        <w:rPr>
          <w:rFonts w:ascii="仿宋_GB2312" w:eastAsia="仿宋_GB2312" w:hint="eastAsia"/>
          <w:kern w:val="0"/>
          <w:sz w:val="32"/>
          <w:szCs w:val="32"/>
        </w:rPr>
        <w:t>（3）工作效果、部门建设好。坚持政治性、先进性、群众性，围绕党团的根本任务、政治责任、工作主线，工作具有鲜明特色，团员踊跃参与，充分发挥模范带头作用。履行部门职责，加强各部门建设，带动部门工作全面活跃。组织</w:t>
      </w:r>
      <w:r>
        <w:rPr>
          <w:rFonts w:ascii="仿宋_GB2312" w:eastAsia="仿宋_GB2312" w:hint="eastAsia"/>
          <w:kern w:val="0"/>
          <w:sz w:val="32"/>
          <w:szCs w:val="32"/>
        </w:rPr>
        <w:lastRenderedPageBreak/>
        <w:t>制度健全有效、富有活力。</w:t>
      </w:r>
    </w:p>
    <w:p w14:paraId="01A15A3A" w14:textId="77777777" w:rsidR="009A2A7E" w:rsidRDefault="009E1666">
      <w:pPr>
        <w:spacing w:line="600" w:lineRule="exact"/>
        <w:ind w:firstLineChars="200" w:firstLine="640"/>
        <w:rPr>
          <w:rFonts w:ascii="仿宋_GB2312" w:eastAsia="仿宋_GB2312"/>
          <w:kern w:val="0"/>
          <w:sz w:val="32"/>
          <w:szCs w:val="32"/>
        </w:rPr>
      </w:pPr>
      <w:r>
        <w:rPr>
          <w:rFonts w:ascii="仿宋_GB2312" w:eastAsia="仿宋_GB2312" w:hint="eastAsia"/>
          <w:kern w:val="0"/>
          <w:sz w:val="32"/>
          <w:szCs w:val="32"/>
        </w:rPr>
        <w:t>（4）活动阵地建设好。活动有计划、有阵地、有总结，宣传到位，工作有依托，经费使用合理。</w:t>
      </w:r>
    </w:p>
    <w:p w14:paraId="260F0B75" w14:textId="77777777" w:rsidR="009A2A7E" w:rsidRDefault="009E1666">
      <w:pPr>
        <w:spacing w:line="600" w:lineRule="exact"/>
        <w:ind w:firstLineChars="200" w:firstLine="640"/>
        <w:rPr>
          <w:rFonts w:ascii="仿宋_GB2312" w:eastAsia="仿宋_GB2312"/>
          <w:kern w:val="0"/>
          <w:sz w:val="32"/>
          <w:szCs w:val="32"/>
        </w:rPr>
      </w:pPr>
      <w:r>
        <w:rPr>
          <w:rFonts w:ascii="仿宋_GB2312" w:eastAsia="仿宋_GB2312" w:hint="eastAsia"/>
          <w:kern w:val="0"/>
          <w:sz w:val="32"/>
          <w:szCs w:val="32"/>
        </w:rPr>
        <w:t>（5）工作配合好。配合共青团广州软件学院委员会的中心工作，较好地发挥院级学生组织的作用，配合以及按时按质完成共青团广州软件学院委员会交办的相关工作。</w:t>
      </w:r>
    </w:p>
    <w:p w14:paraId="2A375DAD" w14:textId="77777777" w:rsidR="009A2A7E" w:rsidRDefault="009E1666">
      <w:pPr>
        <w:spacing w:line="600" w:lineRule="exact"/>
        <w:ind w:left="643"/>
        <w:outlineLvl w:val="3"/>
        <w:rPr>
          <w:rFonts w:ascii="仿宋_GB2312" w:eastAsia="仿宋_GB2312" w:hAnsi="仿宋_GB2312" w:cs="仿宋_GB2312"/>
          <w:b/>
          <w:kern w:val="0"/>
          <w:sz w:val="32"/>
          <w:szCs w:val="32"/>
        </w:rPr>
      </w:pPr>
      <w:r>
        <w:rPr>
          <w:rFonts w:ascii="仿宋_GB2312" w:eastAsia="仿宋_GB2312" w:hAnsi="仿宋_GB2312" w:cs="仿宋_GB2312" w:hint="eastAsia"/>
          <w:b/>
          <w:kern w:val="0"/>
          <w:sz w:val="32"/>
          <w:szCs w:val="32"/>
        </w:rPr>
        <w:t>6.优秀社团指导老师</w:t>
      </w:r>
    </w:p>
    <w:p w14:paraId="2911707B"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（1）爱岗敬业，乐于奉献，工作主动，治学严谨，思想活跃，富有创新精神，能积极主动承担相关工作任务，遵守学校有关规章制度。</w:t>
      </w:r>
    </w:p>
    <w:p w14:paraId="1D14EA7A" w14:textId="61C23EC2"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w:t>
      </w:r>
      <w:r>
        <w:rPr>
          <w:rFonts w:ascii="仿宋_GB2312" w:eastAsia="仿宋_GB2312" w:hAnsi="仿宋_GB2312" w:cs="仿宋_GB2312"/>
          <w:bCs/>
          <w:color w:val="000000"/>
          <w:kern w:val="0"/>
          <w:sz w:val="32"/>
          <w:szCs w:val="32"/>
        </w:rPr>
        <w:t>从事</w:t>
      </w:r>
      <w:r>
        <w:rPr>
          <w:rFonts w:ascii="仿宋_GB2312" w:eastAsia="仿宋_GB2312" w:hAnsi="仿宋_GB2312" w:cs="仿宋_GB2312" w:hint="eastAsia"/>
          <w:bCs/>
          <w:color w:val="000000"/>
          <w:kern w:val="0"/>
          <w:sz w:val="32"/>
          <w:szCs w:val="32"/>
        </w:rPr>
        <w:t>社团（含艺术团直属队伍）指导老师</w:t>
      </w:r>
      <w:r>
        <w:rPr>
          <w:rFonts w:ascii="仿宋_GB2312" w:eastAsia="仿宋_GB2312" w:hAnsi="仿宋_GB2312" w:cs="仿宋_GB2312"/>
          <w:bCs/>
          <w:color w:val="000000"/>
          <w:kern w:val="0"/>
          <w:sz w:val="32"/>
          <w:szCs w:val="32"/>
        </w:rPr>
        <w:t>的工作累计不少于</w:t>
      </w:r>
      <w:r>
        <w:rPr>
          <w:rFonts w:ascii="仿宋_GB2312" w:eastAsia="仿宋_GB2312" w:hAnsi="仿宋_GB2312" w:cs="仿宋_GB2312" w:hint="eastAsia"/>
          <w:bCs/>
          <w:color w:val="000000"/>
          <w:kern w:val="0"/>
          <w:sz w:val="32"/>
          <w:szCs w:val="32"/>
        </w:rPr>
        <w:t>一</w:t>
      </w:r>
      <w:r>
        <w:rPr>
          <w:rFonts w:ascii="仿宋_GB2312" w:eastAsia="仿宋_GB2312" w:hAnsi="仿宋_GB2312" w:cs="仿宋_GB2312"/>
          <w:bCs/>
          <w:color w:val="000000"/>
          <w:kern w:val="0"/>
          <w:sz w:val="32"/>
          <w:szCs w:val="32"/>
        </w:rPr>
        <w:t>年</w:t>
      </w:r>
      <w:r>
        <w:rPr>
          <w:rFonts w:ascii="仿宋_GB2312" w:eastAsia="仿宋_GB2312" w:hAnsi="仿宋_GB2312" w:cs="仿宋_GB2312" w:hint="eastAsia"/>
          <w:bCs/>
          <w:color w:val="000000"/>
          <w:kern w:val="0"/>
          <w:sz w:val="32"/>
          <w:szCs w:val="32"/>
        </w:rPr>
        <w:t>（截止到2021年4月30日）。</w:t>
      </w:r>
    </w:p>
    <w:p w14:paraId="4674069A"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（3）认真履行带队工作职责，圆满完成带队指导任务；关心学生生的思想、工作、生活和安全，组织学生开展政治学习，做好学生的考核、评优工作，热爱学生。</w:t>
      </w:r>
    </w:p>
    <w:p w14:paraId="6C2E0D95" w14:textId="22DADAE4"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（4）所带队伍或者社团在2020</w:t>
      </w:r>
      <w:r w:rsidRPr="009E1666">
        <w:rPr>
          <w:rFonts w:ascii="仿宋_GB2312" w:eastAsia="仿宋_GB2312" w:hAnsi="仿宋_GB2312" w:cs="仿宋_GB2312" w:hint="eastAsia"/>
          <w:bCs/>
          <w:color w:val="000000"/>
          <w:kern w:val="0"/>
          <w:sz w:val="32"/>
          <w:szCs w:val="32"/>
        </w:rPr>
        <w:t>年度</w:t>
      </w:r>
      <w:r>
        <w:rPr>
          <w:rFonts w:ascii="仿宋_GB2312" w:eastAsia="仿宋_GB2312" w:hAnsi="仿宋_GB2312" w:cs="仿宋_GB2312" w:hint="eastAsia"/>
          <w:bCs/>
          <w:color w:val="000000"/>
          <w:kern w:val="0"/>
          <w:sz w:val="32"/>
          <w:szCs w:val="32"/>
        </w:rPr>
        <w:t>积极承办校级活动或获得过校级以上荣誉。</w:t>
      </w:r>
    </w:p>
    <w:p w14:paraId="3DCC0829" w14:textId="60B7923A" w:rsidR="009A2A7E" w:rsidRDefault="009E1666">
      <w:pPr>
        <w:spacing w:line="600" w:lineRule="exact"/>
        <w:ind w:left="643"/>
        <w:outlineLvl w:val="3"/>
        <w:rPr>
          <w:rFonts w:ascii="仿宋_GB2312" w:eastAsia="仿宋_GB2312" w:hAnsi="仿宋_GB2312" w:cs="仿宋_GB2312"/>
          <w:b/>
          <w:kern w:val="0"/>
          <w:sz w:val="32"/>
          <w:szCs w:val="32"/>
        </w:rPr>
      </w:pPr>
      <w:r>
        <w:rPr>
          <w:rFonts w:ascii="仿宋_GB2312" w:eastAsia="仿宋_GB2312" w:hAnsi="仿宋_GB2312" w:cs="仿宋_GB2312" w:hint="eastAsia"/>
          <w:b/>
          <w:kern w:val="0"/>
          <w:sz w:val="32"/>
          <w:szCs w:val="32"/>
        </w:rPr>
        <w:t>7.优秀</w:t>
      </w:r>
      <w:r>
        <w:rPr>
          <w:rFonts w:ascii="仿宋_GB2312" w:eastAsia="仿宋_GB2312" w:hAnsi="仿宋_GB2312" w:cs="仿宋_GB2312" w:hint="eastAsia"/>
          <w:b/>
          <w:bCs/>
          <w:sz w:val="32"/>
          <w:szCs w:val="32"/>
        </w:rPr>
        <w:t>团务工作者</w:t>
      </w:r>
    </w:p>
    <w:p w14:paraId="5761F09F"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（1）政治立场坚定，政治素养高，服从学校领导，有良好的职业道德，关爱学生，遵守学校有关规章制度。</w:t>
      </w:r>
    </w:p>
    <w:p w14:paraId="6358FAE5"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w:t>
      </w:r>
      <w:r>
        <w:rPr>
          <w:rFonts w:ascii="仿宋_GB2312" w:eastAsia="仿宋_GB2312" w:hAnsi="仿宋_GB2312" w:cs="仿宋_GB2312"/>
          <w:bCs/>
          <w:color w:val="000000"/>
          <w:kern w:val="0"/>
          <w:sz w:val="32"/>
          <w:szCs w:val="32"/>
        </w:rPr>
        <w:t>从事</w:t>
      </w:r>
      <w:proofErr w:type="gramStart"/>
      <w:r>
        <w:rPr>
          <w:rFonts w:ascii="仿宋_GB2312" w:eastAsia="仿宋_GB2312" w:hAnsi="仿宋_GB2312" w:cs="仿宋_GB2312" w:hint="eastAsia"/>
          <w:bCs/>
          <w:color w:val="000000"/>
          <w:kern w:val="0"/>
          <w:sz w:val="32"/>
          <w:szCs w:val="32"/>
        </w:rPr>
        <w:t>团学专</w:t>
      </w:r>
      <w:proofErr w:type="gramEnd"/>
      <w:r>
        <w:rPr>
          <w:rFonts w:ascii="仿宋_GB2312" w:eastAsia="仿宋_GB2312" w:hAnsi="仿宋_GB2312" w:cs="仿宋_GB2312" w:hint="eastAsia"/>
          <w:bCs/>
          <w:color w:val="000000"/>
          <w:kern w:val="0"/>
          <w:sz w:val="32"/>
          <w:szCs w:val="32"/>
        </w:rPr>
        <w:t>、兼职团干且从事团务</w:t>
      </w:r>
      <w:r>
        <w:rPr>
          <w:rFonts w:ascii="仿宋_GB2312" w:eastAsia="仿宋_GB2312" w:hAnsi="仿宋_GB2312" w:cs="仿宋_GB2312"/>
          <w:bCs/>
          <w:color w:val="000000"/>
          <w:kern w:val="0"/>
          <w:sz w:val="32"/>
          <w:szCs w:val="32"/>
        </w:rPr>
        <w:t>工作累计不少于</w:t>
      </w:r>
      <w:r>
        <w:rPr>
          <w:rFonts w:ascii="仿宋_GB2312" w:eastAsia="仿宋_GB2312" w:hAnsi="仿宋_GB2312" w:cs="仿宋_GB2312" w:hint="eastAsia"/>
          <w:bCs/>
          <w:color w:val="000000"/>
          <w:kern w:val="0"/>
          <w:sz w:val="32"/>
          <w:szCs w:val="32"/>
        </w:rPr>
        <w:t>一</w:t>
      </w:r>
      <w:r>
        <w:rPr>
          <w:rFonts w:ascii="仿宋_GB2312" w:eastAsia="仿宋_GB2312" w:hAnsi="仿宋_GB2312" w:cs="仿宋_GB2312"/>
          <w:bCs/>
          <w:color w:val="000000"/>
          <w:kern w:val="0"/>
          <w:sz w:val="32"/>
          <w:szCs w:val="32"/>
        </w:rPr>
        <w:t>年</w:t>
      </w:r>
      <w:r>
        <w:rPr>
          <w:rFonts w:ascii="仿宋_GB2312" w:eastAsia="仿宋_GB2312" w:hAnsi="仿宋_GB2312" w:cs="仿宋_GB2312" w:hint="eastAsia"/>
          <w:bCs/>
          <w:color w:val="000000"/>
          <w:kern w:val="0"/>
          <w:sz w:val="32"/>
          <w:szCs w:val="32"/>
        </w:rPr>
        <w:t>（截止到2021年4月30日）。</w:t>
      </w:r>
    </w:p>
    <w:p w14:paraId="679E1C0C"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（3）作风扎实，实事求是，敢想敢干，竭诚服务青年，</w:t>
      </w:r>
      <w:r>
        <w:rPr>
          <w:rFonts w:ascii="仿宋_GB2312" w:eastAsia="仿宋_GB2312" w:hAnsi="仿宋_GB2312" w:cs="仿宋_GB2312" w:hint="eastAsia"/>
          <w:bCs/>
          <w:color w:val="000000"/>
          <w:kern w:val="0"/>
          <w:sz w:val="32"/>
          <w:szCs w:val="32"/>
        </w:rPr>
        <w:lastRenderedPageBreak/>
        <w:t>在团员青年中有较高威信，团结带领团员青年开拓进取，扎实推近共青团工作，落实上级团组织布置的各项任务。</w:t>
      </w:r>
    </w:p>
    <w:p w14:paraId="37A6F80A"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（4）作为团务工作者，其</w:t>
      </w:r>
      <w:r>
        <w:rPr>
          <w:rFonts w:ascii="仿宋_GB2312" w:eastAsia="仿宋_GB2312" w:hAnsi="仿宋_GB2312" w:cs="仿宋_GB2312"/>
          <w:bCs/>
          <w:color w:val="000000"/>
          <w:kern w:val="0"/>
          <w:sz w:val="32"/>
          <w:szCs w:val="32"/>
        </w:rPr>
        <w:t>任职的团组织及所有下级团组织团员连续3个月未交团费比例低于</w:t>
      </w:r>
      <w:r>
        <w:rPr>
          <w:rFonts w:ascii="仿宋_GB2312" w:eastAsia="仿宋_GB2312" w:hAnsi="仿宋_GB2312" w:cs="仿宋_GB2312" w:hint="eastAsia"/>
          <w:bCs/>
          <w:kern w:val="0"/>
          <w:sz w:val="32"/>
          <w:szCs w:val="32"/>
        </w:rPr>
        <w:t>10</w:t>
      </w:r>
      <w:r>
        <w:rPr>
          <w:rFonts w:ascii="仿宋_GB2312" w:eastAsia="仿宋_GB2312" w:hAnsi="仿宋_GB2312" w:cs="仿宋_GB2312"/>
          <w:bCs/>
          <w:kern w:val="0"/>
          <w:sz w:val="32"/>
          <w:szCs w:val="32"/>
        </w:rPr>
        <w:t>%</w:t>
      </w:r>
      <w:r>
        <w:rPr>
          <w:rFonts w:ascii="仿宋_GB2312" w:eastAsia="仿宋_GB2312" w:hAnsi="仿宋_GB2312" w:cs="仿宋_GB2312" w:hint="eastAsia"/>
          <w:bCs/>
          <w:color w:val="000000"/>
          <w:kern w:val="0"/>
          <w:sz w:val="32"/>
          <w:szCs w:val="32"/>
        </w:rPr>
        <w:t>。</w:t>
      </w:r>
      <w:r>
        <w:rPr>
          <w:rFonts w:ascii="仿宋_GB2312" w:eastAsia="仿宋_GB2312" w:hAnsi="仿宋_GB2312" w:cs="仿宋_GB2312"/>
          <w:bCs/>
          <w:color w:val="000000"/>
          <w:kern w:val="0"/>
          <w:sz w:val="32"/>
          <w:szCs w:val="32"/>
        </w:rPr>
        <w:t>（团费缴纳比例以广东“智慧团建”系统为准，统计截止时间：20</w:t>
      </w:r>
      <w:r>
        <w:rPr>
          <w:rFonts w:ascii="仿宋_GB2312" w:eastAsia="仿宋_GB2312" w:hAnsi="仿宋_GB2312" w:cs="仿宋_GB2312" w:hint="eastAsia"/>
          <w:bCs/>
          <w:color w:val="000000"/>
          <w:kern w:val="0"/>
          <w:sz w:val="32"/>
          <w:szCs w:val="32"/>
        </w:rPr>
        <w:t>21</w:t>
      </w:r>
      <w:r>
        <w:rPr>
          <w:rFonts w:ascii="仿宋_GB2312" w:eastAsia="仿宋_GB2312" w:hAnsi="仿宋_GB2312" w:cs="仿宋_GB2312"/>
          <w:bCs/>
          <w:color w:val="000000"/>
          <w:kern w:val="0"/>
          <w:sz w:val="32"/>
          <w:szCs w:val="32"/>
        </w:rPr>
        <w:t>年</w:t>
      </w:r>
      <w:r>
        <w:rPr>
          <w:rFonts w:ascii="仿宋_GB2312" w:eastAsia="仿宋_GB2312" w:hAnsi="仿宋_GB2312" w:cs="仿宋_GB2312" w:hint="eastAsia"/>
          <w:bCs/>
          <w:color w:val="000000"/>
          <w:kern w:val="0"/>
          <w:sz w:val="32"/>
          <w:szCs w:val="32"/>
        </w:rPr>
        <w:t>4</w:t>
      </w:r>
      <w:r>
        <w:rPr>
          <w:rFonts w:ascii="仿宋_GB2312" w:eastAsia="仿宋_GB2312" w:hAnsi="仿宋_GB2312" w:cs="仿宋_GB2312"/>
          <w:bCs/>
          <w:color w:val="000000"/>
          <w:kern w:val="0"/>
          <w:sz w:val="32"/>
          <w:szCs w:val="32"/>
        </w:rPr>
        <w:t>月1日）</w:t>
      </w:r>
    </w:p>
    <w:p w14:paraId="1B865EE4"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（5）获红旗分团委、红旗学生会、五星校级学生组织荣誉的组织指导老师自动当选为优秀团务工作者。</w:t>
      </w:r>
    </w:p>
    <w:p w14:paraId="0CF320B5" w14:textId="77777777" w:rsidR="009A2A7E" w:rsidRDefault="009E1666">
      <w:pPr>
        <w:spacing w:line="600" w:lineRule="exact"/>
        <w:ind w:left="643"/>
        <w:outlineLvl w:val="3"/>
        <w:rPr>
          <w:rFonts w:ascii="仿宋_GB2312" w:eastAsia="仿宋_GB2312" w:hAnsi="仿宋_GB2312" w:cs="仿宋_GB2312"/>
          <w:b/>
          <w:kern w:val="0"/>
          <w:sz w:val="32"/>
          <w:szCs w:val="32"/>
        </w:rPr>
      </w:pPr>
      <w:r>
        <w:rPr>
          <w:rFonts w:ascii="仿宋_GB2312" w:eastAsia="仿宋_GB2312" w:hAnsi="仿宋_GB2312" w:cs="仿宋_GB2312" w:hint="eastAsia"/>
          <w:b/>
          <w:kern w:val="0"/>
          <w:sz w:val="32"/>
          <w:szCs w:val="32"/>
        </w:rPr>
        <w:t>8.优秀学生骨干</w:t>
      </w:r>
    </w:p>
    <w:p w14:paraId="663A64FE"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（1）思想政治素质高，坚决拥护党的领导，</w:t>
      </w:r>
      <w:proofErr w:type="gramStart"/>
      <w:r>
        <w:rPr>
          <w:rFonts w:ascii="仿宋_GB2312" w:eastAsia="仿宋_GB2312" w:hAnsi="仿宋_GB2312" w:cs="仿宋_GB2312" w:hint="eastAsia"/>
          <w:bCs/>
          <w:color w:val="000000"/>
          <w:kern w:val="0"/>
          <w:sz w:val="32"/>
          <w:szCs w:val="32"/>
        </w:rPr>
        <w:t>爱戴党</w:t>
      </w:r>
      <w:proofErr w:type="gramEnd"/>
      <w:r>
        <w:rPr>
          <w:rFonts w:ascii="仿宋_GB2312" w:eastAsia="仿宋_GB2312" w:hAnsi="仿宋_GB2312" w:cs="仿宋_GB2312" w:hint="eastAsia"/>
          <w:bCs/>
          <w:color w:val="000000"/>
          <w:kern w:val="0"/>
          <w:sz w:val="32"/>
          <w:szCs w:val="32"/>
        </w:rPr>
        <w:t>的领袖。自觉遵守学校的规章制度，在评选年度没有受过处分，积极向党组织靠拢，并且截止至2021年4月15日已向同级党组织递交入党申请书。</w:t>
      </w:r>
    </w:p>
    <w:p w14:paraId="694148AD" w14:textId="6FAABB6E"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（2）原则上应是共青团员。团员意识强，自觉履行团员的权利和义务，按时缴纳团费，积极参加团的组织生活，并</w:t>
      </w:r>
      <w:proofErr w:type="gramStart"/>
      <w:r>
        <w:rPr>
          <w:rFonts w:ascii="仿宋_GB2312" w:eastAsia="仿宋_GB2312" w:hAnsi="仿宋_GB2312" w:cs="仿宋_GB2312" w:hint="eastAsia"/>
          <w:bCs/>
          <w:color w:val="000000"/>
          <w:kern w:val="0"/>
          <w:sz w:val="32"/>
          <w:szCs w:val="32"/>
        </w:rPr>
        <w:t>执行团</w:t>
      </w:r>
      <w:proofErr w:type="gramEnd"/>
      <w:r>
        <w:rPr>
          <w:rFonts w:ascii="仿宋_GB2312" w:eastAsia="仿宋_GB2312" w:hAnsi="仿宋_GB2312" w:cs="仿宋_GB2312" w:hint="eastAsia"/>
          <w:bCs/>
          <w:color w:val="000000"/>
          <w:kern w:val="0"/>
          <w:sz w:val="32"/>
          <w:szCs w:val="32"/>
        </w:rPr>
        <w:t>的各项决议；</w:t>
      </w:r>
      <w:proofErr w:type="gramStart"/>
      <w:r>
        <w:rPr>
          <w:rFonts w:ascii="仿宋_GB2312" w:eastAsia="仿宋_GB2312" w:hAnsi="仿宋_GB2312" w:cs="仿宋_GB2312" w:hint="eastAsia"/>
          <w:bCs/>
          <w:color w:val="000000"/>
          <w:kern w:val="0"/>
          <w:sz w:val="32"/>
          <w:szCs w:val="32"/>
        </w:rPr>
        <w:t>遵守团</w:t>
      </w:r>
      <w:proofErr w:type="gramEnd"/>
      <w:r>
        <w:rPr>
          <w:rFonts w:ascii="仿宋_GB2312" w:eastAsia="仿宋_GB2312" w:hAnsi="仿宋_GB2312" w:cs="仿宋_GB2312" w:hint="eastAsia"/>
          <w:bCs/>
          <w:color w:val="000000"/>
          <w:kern w:val="0"/>
          <w:sz w:val="32"/>
          <w:szCs w:val="32"/>
        </w:rPr>
        <w:t>的章程，</w:t>
      </w:r>
      <w:proofErr w:type="gramStart"/>
      <w:r>
        <w:rPr>
          <w:rFonts w:ascii="仿宋_GB2312" w:eastAsia="仿宋_GB2312" w:hAnsi="仿宋_GB2312" w:cs="仿宋_GB2312" w:hint="eastAsia"/>
          <w:bCs/>
          <w:color w:val="000000"/>
          <w:kern w:val="0"/>
          <w:sz w:val="32"/>
          <w:szCs w:val="32"/>
        </w:rPr>
        <w:t>关心团</w:t>
      </w:r>
      <w:proofErr w:type="gramEnd"/>
      <w:r>
        <w:rPr>
          <w:rFonts w:ascii="仿宋_GB2312" w:eastAsia="仿宋_GB2312" w:hAnsi="仿宋_GB2312" w:cs="仿宋_GB2312" w:hint="eastAsia"/>
          <w:bCs/>
          <w:color w:val="000000"/>
          <w:kern w:val="0"/>
          <w:sz w:val="32"/>
          <w:szCs w:val="32"/>
        </w:rPr>
        <w:t>的事业。具有强烈的集体主义思想，热心集体事务，愿意为他人、集体、社会尽心出力。认真完成学生组织交给的各项任务，能起到先锋模范作用。</w:t>
      </w:r>
    </w:p>
    <w:p w14:paraId="088DFDFA"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（3）努力学习专业知识，无迟到、早退、考试舞弊等不良现象。刻苦钻研，成绩优良，学习目的明确，责任感强，在评选年度没有补考记录。</w:t>
      </w:r>
    </w:p>
    <w:p w14:paraId="4A550D3A"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（4）自觉为同学服务，在广大学生中起表率作用，工作</w:t>
      </w:r>
      <w:r>
        <w:rPr>
          <w:rFonts w:ascii="仿宋_GB2312" w:eastAsia="仿宋_GB2312" w:hAnsi="仿宋_GB2312" w:cs="仿宋_GB2312" w:hint="eastAsia"/>
          <w:bCs/>
          <w:color w:val="000000"/>
          <w:kern w:val="0"/>
          <w:sz w:val="32"/>
          <w:szCs w:val="32"/>
        </w:rPr>
        <w:lastRenderedPageBreak/>
        <w:t>能力较强，富有责任心，服从安排，工作积极主动，有创新性，能大胆、有效、细心地组织学生活动，具有艰苦奋斗精神，能够在青年中发挥模范带头作用。</w:t>
      </w:r>
    </w:p>
    <w:p w14:paraId="3BE946C2" w14:textId="19AB82C9"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（4）有志愿服务时长记录，带头参与学雷锋志愿服务等社会公益活动，2020</w:t>
      </w:r>
      <w:r>
        <w:rPr>
          <w:rFonts w:ascii="仿宋_GB2312" w:eastAsia="仿宋_GB2312" w:hAnsi="仿宋_GB2312" w:cs="仿宋_GB2312" w:hint="eastAsia"/>
          <w:bCs/>
          <w:kern w:val="0"/>
          <w:sz w:val="32"/>
          <w:szCs w:val="32"/>
        </w:rPr>
        <w:t>年度参加志愿服务时长不少于20小时（以“</w:t>
      </w:r>
      <w:proofErr w:type="spellStart"/>
      <w:r>
        <w:rPr>
          <w:rFonts w:ascii="仿宋_GB2312" w:eastAsia="仿宋_GB2312" w:hAnsi="仿宋_GB2312" w:cs="仿宋_GB2312" w:hint="eastAsia"/>
          <w:bCs/>
          <w:kern w:val="0"/>
          <w:sz w:val="32"/>
          <w:szCs w:val="32"/>
        </w:rPr>
        <w:t>i</w:t>
      </w:r>
      <w:proofErr w:type="spellEnd"/>
      <w:r>
        <w:rPr>
          <w:rFonts w:ascii="仿宋_GB2312" w:eastAsia="仿宋_GB2312" w:hAnsi="仿宋_GB2312" w:cs="仿宋_GB2312" w:hint="eastAsia"/>
          <w:bCs/>
          <w:kern w:val="0"/>
          <w:sz w:val="32"/>
          <w:szCs w:val="32"/>
        </w:rPr>
        <w:t>志愿”系统数据为准）。</w:t>
      </w:r>
    </w:p>
    <w:p w14:paraId="7F4C4E66" w14:textId="1019E1BE" w:rsidR="009A2A7E" w:rsidRDefault="009E1666">
      <w:pPr>
        <w:spacing w:line="600" w:lineRule="exact"/>
        <w:ind w:firstLineChars="200" w:firstLine="640"/>
        <w:rPr>
          <w:rFonts w:ascii="仿宋_GB2312" w:eastAsia="仿宋_GB2312" w:hAnsi="仿宋_GB2312" w:cs="仿宋_GB2312"/>
          <w:bCs/>
          <w:kern w:val="0"/>
          <w:sz w:val="32"/>
          <w:szCs w:val="32"/>
        </w:rPr>
      </w:pPr>
      <w:r>
        <w:rPr>
          <w:rFonts w:ascii="仿宋_GB2312" w:eastAsia="仿宋_GB2312" w:hAnsi="仿宋_GB2312" w:cs="仿宋_GB2312" w:hint="eastAsia"/>
          <w:bCs/>
          <w:color w:val="000000"/>
          <w:kern w:val="0"/>
          <w:sz w:val="32"/>
          <w:szCs w:val="32"/>
        </w:rPr>
        <w:t>（5）团员身份的学生骨干，</w:t>
      </w:r>
      <w:proofErr w:type="gramStart"/>
      <w:r>
        <w:rPr>
          <w:rFonts w:ascii="仿宋_GB2312" w:eastAsia="仿宋_GB2312" w:hAnsi="仿宋_GB2312" w:cs="仿宋_GB2312"/>
          <w:bCs/>
          <w:color w:val="000000"/>
          <w:kern w:val="0"/>
          <w:sz w:val="32"/>
          <w:szCs w:val="32"/>
        </w:rPr>
        <w:t>团龄在</w:t>
      </w:r>
      <w:proofErr w:type="gramEnd"/>
      <w:r>
        <w:rPr>
          <w:rFonts w:ascii="仿宋_GB2312" w:eastAsia="仿宋_GB2312" w:hAnsi="仿宋_GB2312" w:cs="仿宋_GB2312" w:hint="eastAsia"/>
          <w:bCs/>
          <w:color w:val="000000"/>
          <w:kern w:val="0"/>
          <w:sz w:val="32"/>
          <w:szCs w:val="32"/>
        </w:rPr>
        <w:t>应</w:t>
      </w:r>
      <w:r>
        <w:rPr>
          <w:rFonts w:ascii="仿宋_GB2312" w:eastAsia="仿宋_GB2312" w:hAnsi="仿宋_GB2312" w:cs="仿宋_GB2312"/>
          <w:bCs/>
          <w:color w:val="000000"/>
          <w:kern w:val="0"/>
          <w:sz w:val="32"/>
          <w:szCs w:val="32"/>
        </w:rPr>
        <w:t>一年以上（</w:t>
      </w:r>
      <w:r>
        <w:rPr>
          <w:rFonts w:ascii="仿宋_GB2312" w:eastAsia="仿宋_GB2312" w:hAnsi="仿宋_GB2312" w:cs="仿宋_GB2312"/>
          <w:bCs/>
          <w:kern w:val="0"/>
          <w:sz w:val="32"/>
          <w:szCs w:val="32"/>
        </w:rPr>
        <w:t>截至20</w:t>
      </w:r>
      <w:r>
        <w:rPr>
          <w:rFonts w:ascii="仿宋_GB2312" w:eastAsia="仿宋_GB2312" w:hAnsi="仿宋_GB2312" w:cs="仿宋_GB2312" w:hint="eastAsia"/>
          <w:bCs/>
          <w:kern w:val="0"/>
          <w:sz w:val="32"/>
          <w:szCs w:val="32"/>
        </w:rPr>
        <w:t>2</w:t>
      </w:r>
      <w:r>
        <w:rPr>
          <w:rFonts w:ascii="仿宋_GB2312" w:eastAsia="仿宋_GB2312" w:hAnsi="仿宋_GB2312" w:cs="仿宋_GB2312"/>
          <w:bCs/>
          <w:kern w:val="0"/>
          <w:sz w:val="32"/>
          <w:szCs w:val="32"/>
        </w:rPr>
        <w:t>1年</w:t>
      </w:r>
      <w:r>
        <w:rPr>
          <w:rFonts w:ascii="仿宋_GB2312" w:eastAsia="仿宋_GB2312" w:hAnsi="仿宋_GB2312" w:cs="仿宋_GB2312" w:hint="eastAsia"/>
          <w:bCs/>
          <w:kern w:val="0"/>
          <w:sz w:val="32"/>
          <w:szCs w:val="32"/>
        </w:rPr>
        <w:t>6</w:t>
      </w:r>
      <w:r>
        <w:rPr>
          <w:rFonts w:ascii="仿宋_GB2312" w:eastAsia="仿宋_GB2312" w:hAnsi="仿宋_GB2312" w:cs="仿宋_GB2312"/>
          <w:bCs/>
          <w:kern w:val="0"/>
          <w:sz w:val="32"/>
          <w:szCs w:val="32"/>
        </w:rPr>
        <w:t>月</w:t>
      </w:r>
      <w:r>
        <w:rPr>
          <w:rFonts w:ascii="仿宋_GB2312" w:eastAsia="仿宋_GB2312" w:hAnsi="仿宋_GB2312" w:cs="仿宋_GB2312"/>
          <w:bCs/>
          <w:color w:val="000000"/>
          <w:kern w:val="0"/>
          <w:sz w:val="32"/>
          <w:szCs w:val="32"/>
        </w:rPr>
        <w:t>），在省智慧</w:t>
      </w:r>
      <w:r>
        <w:rPr>
          <w:rFonts w:ascii="仿宋_GB2312" w:eastAsia="仿宋_GB2312" w:hAnsi="仿宋_GB2312" w:cs="仿宋_GB2312"/>
          <w:bCs/>
          <w:kern w:val="0"/>
          <w:sz w:val="32"/>
          <w:szCs w:val="32"/>
        </w:rPr>
        <w:t>团建系统完成</w:t>
      </w:r>
      <w:r>
        <w:rPr>
          <w:rFonts w:ascii="仿宋_GB2312" w:eastAsia="仿宋_GB2312" w:hAnsi="仿宋_GB2312" w:cs="仿宋_GB2312" w:hint="eastAsia"/>
          <w:bCs/>
          <w:kern w:val="0"/>
          <w:sz w:val="32"/>
          <w:szCs w:val="32"/>
        </w:rPr>
        <w:t>共青</w:t>
      </w:r>
      <w:r>
        <w:rPr>
          <w:rFonts w:ascii="仿宋_GB2312" w:eastAsia="仿宋_GB2312" w:hAnsi="仿宋_GB2312" w:cs="仿宋_GB2312"/>
          <w:bCs/>
          <w:kern w:val="0"/>
          <w:sz w:val="32"/>
          <w:szCs w:val="32"/>
        </w:rPr>
        <w:t>团员组织报到</w:t>
      </w:r>
      <w:r>
        <w:rPr>
          <w:rFonts w:ascii="仿宋_GB2312" w:eastAsia="仿宋_GB2312" w:hAnsi="仿宋_GB2312" w:cs="仿宋_GB2312" w:hint="eastAsia"/>
          <w:bCs/>
          <w:kern w:val="0"/>
          <w:sz w:val="32"/>
          <w:szCs w:val="32"/>
        </w:rPr>
        <w:t>，无欠缴团费记录</w:t>
      </w:r>
      <w:r>
        <w:rPr>
          <w:rFonts w:ascii="仿宋_GB2312" w:eastAsia="仿宋_GB2312" w:hAnsi="仿宋_GB2312" w:cs="仿宋_GB2312" w:hint="eastAsia"/>
          <w:bCs/>
          <w:color w:val="000000"/>
          <w:kern w:val="0"/>
          <w:sz w:val="32"/>
          <w:szCs w:val="32"/>
        </w:rPr>
        <w:t>，并在2020年度团员教育评议中，评议等级为“优秀”</w:t>
      </w:r>
      <w:r>
        <w:rPr>
          <w:rFonts w:ascii="仿宋_GB2312" w:eastAsia="仿宋_GB2312" w:hAnsi="仿宋_GB2312" w:cs="仿宋_GB2312"/>
          <w:bCs/>
          <w:kern w:val="0"/>
          <w:sz w:val="32"/>
          <w:szCs w:val="32"/>
        </w:rPr>
        <w:t>。</w:t>
      </w:r>
    </w:p>
    <w:p w14:paraId="21287EEF" w14:textId="77777777" w:rsidR="009A2A7E" w:rsidRDefault="009E1666">
      <w:pPr>
        <w:spacing w:line="600" w:lineRule="exact"/>
        <w:ind w:left="400" w:firstLineChars="100" w:firstLine="320"/>
        <w:outlineLvl w:val="3"/>
        <w:rPr>
          <w:rFonts w:ascii="仿宋_GB2312" w:eastAsia="仿宋_GB2312" w:hAnsi="仿宋_GB2312" w:cs="仿宋_GB2312"/>
          <w:b/>
          <w:kern w:val="0"/>
          <w:sz w:val="32"/>
          <w:szCs w:val="32"/>
        </w:rPr>
      </w:pPr>
      <w:r>
        <w:rPr>
          <w:rFonts w:ascii="仿宋_GB2312" w:eastAsia="仿宋_GB2312" w:hAnsi="仿宋_GB2312" w:cs="仿宋_GB2312" w:hint="eastAsia"/>
          <w:b/>
          <w:kern w:val="0"/>
          <w:sz w:val="32"/>
          <w:szCs w:val="32"/>
        </w:rPr>
        <w:t>9.优秀共青团员</w:t>
      </w:r>
    </w:p>
    <w:p w14:paraId="299A56D1"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（1）思想政治素质高，坚决拥护党的领导，</w:t>
      </w:r>
      <w:proofErr w:type="gramStart"/>
      <w:r>
        <w:rPr>
          <w:rFonts w:ascii="仿宋_GB2312" w:eastAsia="仿宋_GB2312" w:hAnsi="仿宋_GB2312" w:cs="仿宋_GB2312" w:hint="eastAsia"/>
          <w:bCs/>
          <w:color w:val="000000"/>
          <w:kern w:val="0"/>
          <w:sz w:val="32"/>
          <w:szCs w:val="32"/>
        </w:rPr>
        <w:t>爱戴党</w:t>
      </w:r>
      <w:proofErr w:type="gramEnd"/>
      <w:r>
        <w:rPr>
          <w:rFonts w:ascii="仿宋_GB2312" w:eastAsia="仿宋_GB2312" w:hAnsi="仿宋_GB2312" w:cs="仿宋_GB2312" w:hint="eastAsia"/>
          <w:bCs/>
          <w:color w:val="000000"/>
          <w:kern w:val="0"/>
          <w:sz w:val="32"/>
          <w:szCs w:val="32"/>
        </w:rPr>
        <w:t>的领袖。自觉遵守学校的规章制度，在评选年度没有受过处分，积极向党组织靠拢，并且截止至2021年4月15日已向同级党组织递交入党申请书。</w:t>
      </w:r>
    </w:p>
    <w:p w14:paraId="2101480D"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（2）团员意识强，自觉履行团员的权利和义务，按时缴纳团费，积极参加团的组织生活，并</w:t>
      </w:r>
      <w:proofErr w:type="gramStart"/>
      <w:r>
        <w:rPr>
          <w:rFonts w:ascii="仿宋_GB2312" w:eastAsia="仿宋_GB2312" w:hAnsi="仿宋_GB2312" w:cs="仿宋_GB2312" w:hint="eastAsia"/>
          <w:bCs/>
          <w:color w:val="000000"/>
          <w:kern w:val="0"/>
          <w:sz w:val="32"/>
          <w:szCs w:val="32"/>
        </w:rPr>
        <w:t>执行团</w:t>
      </w:r>
      <w:proofErr w:type="gramEnd"/>
      <w:r>
        <w:rPr>
          <w:rFonts w:ascii="仿宋_GB2312" w:eastAsia="仿宋_GB2312" w:hAnsi="仿宋_GB2312" w:cs="仿宋_GB2312" w:hint="eastAsia"/>
          <w:bCs/>
          <w:color w:val="000000"/>
          <w:kern w:val="0"/>
          <w:sz w:val="32"/>
          <w:szCs w:val="32"/>
        </w:rPr>
        <w:t>的各项决议；</w:t>
      </w:r>
      <w:proofErr w:type="gramStart"/>
      <w:r>
        <w:rPr>
          <w:rFonts w:ascii="仿宋_GB2312" w:eastAsia="仿宋_GB2312" w:hAnsi="仿宋_GB2312" w:cs="仿宋_GB2312" w:hint="eastAsia"/>
          <w:bCs/>
          <w:color w:val="000000"/>
          <w:kern w:val="0"/>
          <w:sz w:val="32"/>
          <w:szCs w:val="32"/>
        </w:rPr>
        <w:t>遵守团</w:t>
      </w:r>
      <w:proofErr w:type="gramEnd"/>
      <w:r>
        <w:rPr>
          <w:rFonts w:ascii="仿宋_GB2312" w:eastAsia="仿宋_GB2312" w:hAnsi="仿宋_GB2312" w:cs="仿宋_GB2312" w:hint="eastAsia"/>
          <w:bCs/>
          <w:color w:val="000000"/>
          <w:kern w:val="0"/>
          <w:sz w:val="32"/>
          <w:szCs w:val="32"/>
        </w:rPr>
        <w:t>的章程，</w:t>
      </w:r>
      <w:proofErr w:type="gramStart"/>
      <w:r>
        <w:rPr>
          <w:rFonts w:ascii="仿宋_GB2312" w:eastAsia="仿宋_GB2312" w:hAnsi="仿宋_GB2312" w:cs="仿宋_GB2312" w:hint="eastAsia"/>
          <w:bCs/>
          <w:color w:val="000000"/>
          <w:kern w:val="0"/>
          <w:sz w:val="32"/>
          <w:szCs w:val="32"/>
        </w:rPr>
        <w:t>关心团</w:t>
      </w:r>
      <w:proofErr w:type="gramEnd"/>
      <w:r>
        <w:rPr>
          <w:rFonts w:ascii="仿宋_GB2312" w:eastAsia="仿宋_GB2312" w:hAnsi="仿宋_GB2312" w:cs="仿宋_GB2312" w:hint="eastAsia"/>
          <w:bCs/>
          <w:color w:val="000000"/>
          <w:kern w:val="0"/>
          <w:sz w:val="32"/>
          <w:szCs w:val="32"/>
        </w:rPr>
        <w:t>的事业。具有强烈的集体主义思想，热心集体事务，愿意为他人、集体、社会尽心出力。认真完成学生组织交给的各项任务，能起到团员的带头作用。</w:t>
      </w:r>
    </w:p>
    <w:p w14:paraId="4935D012"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（3）努力学习专业知识，无迟到、早退、考试舞弊等不良现象。刻苦钻研，成绩优良，在评选年度没有补考记录。</w:t>
      </w:r>
    </w:p>
    <w:p w14:paraId="307C28F8" w14:textId="3D41BD79"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（4）有志愿服务时长记录，带头参与学雷锋志愿服务等</w:t>
      </w:r>
      <w:r>
        <w:rPr>
          <w:rFonts w:ascii="仿宋_GB2312" w:eastAsia="仿宋_GB2312" w:hAnsi="仿宋_GB2312" w:cs="仿宋_GB2312" w:hint="eastAsia"/>
          <w:bCs/>
          <w:color w:val="000000"/>
          <w:kern w:val="0"/>
          <w:sz w:val="32"/>
          <w:szCs w:val="32"/>
        </w:rPr>
        <w:lastRenderedPageBreak/>
        <w:t>社会公益活动，2020</w:t>
      </w:r>
      <w:r>
        <w:rPr>
          <w:rFonts w:ascii="仿宋_GB2312" w:eastAsia="仿宋_GB2312" w:hAnsi="仿宋_GB2312" w:cs="仿宋_GB2312" w:hint="eastAsia"/>
          <w:bCs/>
          <w:kern w:val="0"/>
          <w:sz w:val="32"/>
          <w:szCs w:val="32"/>
        </w:rPr>
        <w:t>年度参加志愿服务时长不少于20小时（以“</w:t>
      </w:r>
      <w:proofErr w:type="spellStart"/>
      <w:r>
        <w:rPr>
          <w:rFonts w:ascii="仿宋_GB2312" w:eastAsia="仿宋_GB2312" w:hAnsi="仿宋_GB2312" w:cs="仿宋_GB2312" w:hint="eastAsia"/>
          <w:bCs/>
          <w:kern w:val="0"/>
          <w:sz w:val="32"/>
          <w:szCs w:val="32"/>
        </w:rPr>
        <w:t>i</w:t>
      </w:r>
      <w:proofErr w:type="spellEnd"/>
      <w:r>
        <w:rPr>
          <w:rFonts w:ascii="仿宋_GB2312" w:eastAsia="仿宋_GB2312" w:hAnsi="仿宋_GB2312" w:cs="仿宋_GB2312" w:hint="eastAsia"/>
          <w:bCs/>
          <w:kern w:val="0"/>
          <w:sz w:val="32"/>
          <w:szCs w:val="32"/>
        </w:rPr>
        <w:t>志愿”系统数据为准）。</w:t>
      </w:r>
    </w:p>
    <w:p w14:paraId="263C712F" w14:textId="77777777" w:rsidR="009A2A7E" w:rsidRDefault="009E1666">
      <w:pPr>
        <w:spacing w:line="600" w:lineRule="exact"/>
        <w:ind w:firstLineChars="200" w:firstLine="640"/>
        <w:rPr>
          <w:rFonts w:ascii="仿宋_GB2312" w:eastAsia="仿宋_GB2312" w:hAnsi="仿宋_GB2312" w:cs="仿宋_GB2312"/>
          <w:bCs/>
          <w:kern w:val="0"/>
          <w:sz w:val="32"/>
          <w:szCs w:val="32"/>
        </w:rPr>
      </w:pPr>
      <w:r>
        <w:rPr>
          <w:rFonts w:ascii="仿宋_GB2312" w:eastAsia="仿宋_GB2312" w:hAnsi="仿宋_GB2312" w:cs="仿宋_GB2312" w:hint="eastAsia"/>
          <w:bCs/>
          <w:color w:val="000000"/>
          <w:kern w:val="0"/>
          <w:sz w:val="32"/>
          <w:szCs w:val="32"/>
        </w:rPr>
        <w:t>（5）</w:t>
      </w:r>
      <w:proofErr w:type="gramStart"/>
      <w:r>
        <w:rPr>
          <w:rFonts w:ascii="仿宋_GB2312" w:eastAsia="仿宋_GB2312" w:hAnsi="仿宋_GB2312" w:cs="仿宋_GB2312"/>
          <w:bCs/>
          <w:color w:val="000000"/>
          <w:kern w:val="0"/>
          <w:sz w:val="32"/>
          <w:szCs w:val="32"/>
        </w:rPr>
        <w:t>团龄在</w:t>
      </w:r>
      <w:proofErr w:type="gramEnd"/>
      <w:r>
        <w:rPr>
          <w:rFonts w:ascii="仿宋_GB2312" w:eastAsia="仿宋_GB2312" w:hAnsi="仿宋_GB2312" w:cs="仿宋_GB2312"/>
          <w:bCs/>
          <w:color w:val="000000"/>
          <w:kern w:val="0"/>
          <w:sz w:val="32"/>
          <w:szCs w:val="32"/>
        </w:rPr>
        <w:t>一年以上（</w:t>
      </w:r>
      <w:r>
        <w:rPr>
          <w:rFonts w:ascii="仿宋_GB2312" w:eastAsia="仿宋_GB2312" w:hAnsi="仿宋_GB2312" w:cs="仿宋_GB2312"/>
          <w:bCs/>
          <w:kern w:val="0"/>
          <w:sz w:val="32"/>
          <w:szCs w:val="32"/>
        </w:rPr>
        <w:t>截至20</w:t>
      </w:r>
      <w:r>
        <w:rPr>
          <w:rFonts w:ascii="仿宋_GB2312" w:eastAsia="仿宋_GB2312" w:hAnsi="仿宋_GB2312" w:cs="仿宋_GB2312" w:hint="eastAsia"/>
          <w:bCs/>
          <w:kern w:val="0"/>
          <w:sz w:val="32"/>
          <w:szCs w:val="32"/>
        </w:rPr>
        <w:t>2</w:t>
      </w:r>
      <w:r>
        <w:rPr>
          <w:rFonts w:ascii="仿宋_GB2312" w:eastAsia="仿宋_GB2312" w:hAnsi="仿宋_GB2312" w:cs="仿宋_GB2312"/>
          <w:bCs/>
          <w:kern w:val="0"/>
          <w:sz w:val="32"/>
          <w:szCs w:val="32"/>
        </w:rPr>
        <w:t>1年</w:t>
      </w:r>
      <w:r>
        <w:rPr>
          <w:rFonts w:ascii="仿宋_GB2312" w:eastAsia="仿宋_GB2312" w:hAnsi="仿宋_GB2312" w:cs="仿宋_GB2312" w:hint="eastAsia"/>
          <w:bCs/>
          <w:kern w:val="0"/>
          <w:sz w:val="32"/>
          <w:szCs w:val="32"/>
        </w:rPr>
        <w:t>6</w:t>
      </w:r>
      <w:r>
        <w:rPr>
          <w:rFonts w:ascii="仿宋_GB2312" w:eastAsia="仿宋_GB2312" w:hAnsi="仿宋_GB2312" w:cs="仿宋_GB2312"/>
          <w:bCs/>
          <w:kern w:val="0"/>
          <w:sz w:val="32"/>
          <w:szCs w:val="32"/>
        </w:rPr>
        <w:t>月</w:t>
      </w:r>
      <w:r>
        <w:rPr>
          <w:rFonts w:ascii="仿宋_GB2312" w:eastAsia="仿宋_GB2312" w:hAnsi="仿宋_GB2312" w:cs="仿宋_GB2312"/>
          <w:bCs/>
          <w:color w:val="000000"/>
          <w:kern w:val="0"/>
          <w:sz w:val="32"/>
          <w:szCs w:val="32"/>
        </w:rPr>
        <w:t>），在省智慧</w:t>
      </w:r>
      <w:r>
        <w:rPr>
          <w:rFonts w:ascii="仿宋_GB2312" w:eastAsia="仿宋_GB2312" w:hAnsi="仿宋_GB2312" w:cs="仿宋_GB2312"/>
          <w:bCs/>
          <w:kern w:val="0"/>
          <w:sz w:val="32"/>
          <w:szCs w:val="32"/>
        </w:rPr>
        <w:t>团建系统完成</w:t>
      </w:r>
      <w:r>
        <w:rPr>
          <w:rFonts w:ascii="仿宋_GB2312" w:eastAsia="仿宋_GB2312" w:hAnsi="仿宋_GB2312" w:cs="仿宋_GB2312" w:hint="eastAsia"/>
          <w:bCs/>
          <w:kern w:val="0"/>
          <w:sz w:val="32"/>
          <w:szCs w:val="32"/>
        </w:rPr>
        <w:t>共青</w:t>
      </w:r>
      <w:r>
        <w:rPr>
          <w:rFonts w:ascii="仿宋_GB2312" w:eastAsia="仿宋_GB2312" w:hAnsi="仿宋_GB2312" w:cs="仿宋_GB2312"/>
          <w:bCs/>
          <w:kern w:val="0"/>
          <w:sz w:val="32"/>
          <w:szCs w:val="32"/>
        </w:rPr>
        <w:t>团员组织报到</w:t>
      </w:r>
      <w:r>
        <w:rPr>
          <w:rFonts w:ascii="仿宋_GB2312" w:eastAsia="仿宋_GB2312" w:hAnsi="仿宋_GB2312" w:cs="仿宋_GB2312" w:hint="eastAsia"/>
          <w:bCs/>
          <w:kern w:val="0"/>
          <w:sz w:val="32"/>
          <w:szCs w:val="32"/>
        </w:rPr>
        <w:t>，无欠缴团费记录</w:t>
      </w:r>
      <w:r>
        <w:rPr>
          <w:rFonts w:ascii="仿宋_GB2312" w:eastAsia="仿宋_GB2312" w:hAnsi="仿宋_GB2312" w:cs="仿宋_GB2312" w:hint="eastAsia"/>
          <w:bCs/>
          <w:color w:val="000000"/>
          <w:kern w:val="0"/>
          <w:sz w:val="32"/>
          <w:szCs w:val="32"/>
        </w:rPr>
        <w:t>，并在2020年度团员教育评议中，评议等级为“优秀”</w:t>
      </w:r>
      <w:r>
        <w:rPr>
          <w:rFonts w:ascii="仿宋_GB2312" w:eastAsia="仿宋_GB2312" w:hAnsi="仿宋_GB2312" w:cs="仿宋_GB2312"/>
          <w:bCs/>
          <w:kern w:val="0"/>
          <w:sz w:val="32"/>
          <w:szCs w:val="32"/>
        </w:rPr>
        <w:t>。</w:t>
      </w:r>
    </w:p>
    <w:p w14:paraId="58CD338F" w14:textId="77777777" w:rsidR="009A2A7E" w:rsidRDefault="009E1666">
      <w:pPr>
        <w:spacing w:line="600" w:lineRule="exact"/>
        <w:outlineLvl w:val="0"/>
        <w:rPr>
          <w:rFonts w:ascii="仿宋_GB2312" w:eastAsia="仿宋_GB2312" w:hAnsi="仿宋_GB2312" w:cs="仿宋_GB2312"/>
          <w:bCs/>
          <w:color w:val="000000"/>
          <w:kern w:val="0"/>
          <w:sz w:val="32"/>
          <w:szCs w:val="32"/>
        </w:rPr>
      </w:pPr>
      <w:r>
        <w:rPr>
          <w:rFonts w:ascii="黑体" w:eastAsia="黑体" w:hAnsi="黑体" w:hint="eastAsia"/>
          <w:bCs/>
          <w:kern w:val="0"/>
          <w:sz w:val="32"/>
          <w:szCs w:val="32"/>
        </w:rPr>
        <w:t>三、评选要求</w:t>
      </w:r>
    </w:p>
    <w:p w14:paraId="533FD6E1"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1）各级团组织在人选推荐工作中要提高政治站位，严格对照申报条件，严把人选政治关、品行关、形象关。要将政治标准作为首要条件，看推荐对象是否增强“四个意识”、坚定“四个自信”、做到“两个维护”。分团委要对推报候选人选（集体）进行全面了解，征求人选所在单位党组织、团员青年及有关方面意见，审核有关档案材料。在此基础上确定推报人选（集体），并在人选（集体）所在系进行不少于3个工作日的公示。</w:t>
      </w:r>
    </w:p>
    <w:p w14:paraId="53235F16"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各级团组织要严格遵守党的政治纪律和政治规矩，本着对共青团事业高度负责的态度，严肃认真地开展推荐工作。在挖掘先进典型的过程中首要把好政治关、身份关、廉洁关，充分听取党组织的意见，同时坚持走群众路线，注意吸纳基层团组织和团员青年的意见。推荐候选人要注重从工作一线中挖掘、推</w:t>
      </w:r>
      <w:proofErr w:type="gramStart"/>
      <w:r>
        <w:rPr>
          <w:rFonts w:ascii="仿宋_GB2312" w:eastAsia="仿宋_GB2312" w:hAnsi="仿宋_GB2312" w:cs="仿宋_GB2312" w:hint="eastAsia"/>
          <w:bCs/>
          <w:color w:val="000000"/>
          <w:kern w:val="0"/>
          <w:sz w:val="32"/>
          <w:szCs w:val="32"/>
        </w:rPr>
        <w:t>报优秀</w:t>
      </w:r>
      <w:proofErr w:type="gramEnd"/>
      <w:r>
        <w:rPr>
          <w:rFonts w:ascii="仿宋_GB2312" w:eastAsia="仿宋_GB2312" w:hAnsi="仿宋_GB2312" w:cs="仿宋_GB2312" w:hint="eastAsia"/>
          <w:bCs/>
          <w:color w:val="000000"/>
          <w:kern w:val="0"/>
          <w:sz w:val="32"/>
          <w:szCs w:val="32"/>
        </w:rPr>
        <w:t>典型。</w:t>
      </w:r>
    </w:p>
    <w:p w14:paraId="0F03B7AC"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（3）申报先进集体须递交推荐表和总结书（具体要求查看各参评方案）。总结材料要体现该团组织工作特色，能反映团员思想引导、组织建设、服务学生成长成才等方面的主</w:t>
      </w:r>
      <w:r>
        <w:rPr>
          <w:rFonts w:ascii="仿宋_GB2312" w:eastAsia="仿宋_GB2312" w:hAnsi="仿宋_GB2312" w:cs="仿宋_GB2312" w:hint="eastAsia"/>
          <w:bCs/>
          <w:color w:val="000000"/>
          <w:kern w:val="0"/>
          <w:sz w:val="32"/>
          <w:szCs w:val="32"/>
        </w:rPr>
        <w:lastRenderedPageBreak/>
        <w:t>要措施和成效（集体和个人的总结材料使用双面打印，严禁材料过度包装，不得使用彩色打印）。</w:t>
      </w:r>
    </w:p>
    <w:p w14:paraId="1CA9EB72"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（4）申报其他先进称号的个人，事迹材料主要反映个人的先进事迹，附带成绩单（由集体或个人所在系出具即可）。</w:t>
      </w:r>
    </w:p>
    <w:p w14:paraId="3DBA4377"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（5）请勿更改推荐表格式，保持表格在两页纸内。上报单位要严格把关，如不符合要求或评选条件的，将不予列入评选范围，直接取消该名额。</w:t>
      </w:r>
    </w:p>
    <w:p w14:paraId="2DBAF7E9" w14:textId="77777777"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（6）同等条件下，个人奖项优先考虑积极参与新型冠状肺炎疫情防控工作的团员或学生干部。</w:t>
      </w:r>
    </w:p>
    <w:p w14:paraId="78C56AA6" w14:textId="7F843ABB" w:rsidR="009A2A7E" w:rsidRDefault="009E1666">
      <w:pPr>
        <w:spacing w:line="600" w:lineRule="exact"/>
        <w:ind w:firstLineChars="200" w:firstLine="64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（7）校级评优材料上交至学校团委组织部截止时间：个人推荐表、</w:t>
      </w:r>
      <w:r w:rsidR="00D320DC">
        <w:rPr>
          <w:rFonts w:ascii="仿宋_GB2312" w:eastAsia="仿宋_GB2312" w:hAnsi="仿宋_GB2312" w:cs="仿宋_GB2312" w:hint="eastAsia"/>
          <w:bCs/>
          <w:color w:val="000000"/>
          <w:kern w:val="0"/>
          <w:sz w:val="32"/>
          <w:szCs w:val="32"/>
        </w:rPr>
        <w:t>志愿时总数及2020年度志愿活动、</w:t>
      </w:r>
      <w:r>
        <w:rPr>
          <w:rFonts w:ascii="仿宋_GB2312" w:eastAsia="仿宋_GB2312" w:hAnsi="仿宋_GB2312" w:cs="仿宋_GB2312" w:hint="eastAsia"/>
          <w:bCs/>
          <w:color w:val="000000"/>
          <w:kern w:val="0"/>
          <w:sz w:val="32"/>
          <w:szCs w:val="32"/>
        </w:rPr>
        <w:t>成绩单截图和汇总表电子版请在4月27日（星期二）前上交</w:t>
      </w:r>
      <w:r w:rsidR="00D320DC">
        <w:rPr>
          <w:rFonts w:ascii="仿宋_GB2312" w:eastAsia="仿宋_GB2312" w:hAnsi="仿宋_GB2312" w:cs="仿宋_GB2312" w:hint="eastAsia"/>
          <w:bCs/>
          <w:color w:val="000000"/>
          <w:kern w:val="0"/>
          <w:sz w:val="32"/>
          <w:szCs w:val="32"/>
        </w:rPr>
        <w:t>到</w:t>
      </w:r>
      <w:r w:rsidR="00D320DC">
        <w:rPr>
          <w:rFonts w:ascii="Calibri" w:eastAsia="仿宋_GB2312" w:hAnsi="Calibri" w:cs="Calibri" w:hint="eastAsia"/>
          <w:bCs/>
          <w:color w:val="000000"/>
          <w:kern w:val="0"/>
          <w:sz w:val="32"/>
          <w:szCs w:val="32"/>
        </w:rPr>
        <w:t>组织</w:t>
      </w:r>
      <w:r w:rsidR="00D320DC" w:rsidRPr="00D320DC">
        <w:rPr>
          <w:rFonts w:ascii="仿宋_GB2312" w:eastAsia="仿宋_GB2312" w:hAnsi="仿宋_GB2312" w:cs="仿宋_GB2312" w:hint="eastAsia"/>
          <w:bCs/>
          <w:color w:val="000000"/>
          <w:kern w:val="0"/>
          <w:sz w:val="32"/>
          <w:szCs w:val="32"/>
        </w:rPr>
        <w:t>部（</w:t>
      </w:r>
      <w:hyperlink r:id="rId9" w:history="1">
        <w:r w:rsidR="00D320DC" w:rsidRPr="00D320DC">
          <w:rPr>
            <w:rFonts w:ascii="仿宋_GB2312" w:eastAsia="仿宋_GB2312" w:hAnsi="仿宋_GB2312" w:cs="仿宋_GB2312" w:hint="eastAsia"/>
            <w:bCs/>
            <w:color w:val="000000"/>
            <w:kern w:val="0"/>
            <w:sz w:val="32"/>
            <w:szCs w:val="32"/>
          </w:rPr>
          <w:t>459222010@qq.com</w:t>
        </w:r>
      </w:hyperlink>
      <w:r w:rsidR="00D320DC" w:rsidRPr="00D320DC">
        <w:rPr>
          <w:rFonts w:ascii="仿宋_GB2312" w:eastAsia="仿宋_GB2312" w:hAnsi="仿宋_GB2312" w:cs="仿宋_GB2312" w:hint="eastAsia"/>
          <w:bCs/>
          <w:color w:val="000000"/>
          <w:kern w:val="0"/>
          <w:sz w:val="32"/>
          <w:szCs w:val="32"/>
        </w:rPr>
        <w:t>）</w:t>
      </w:r>
      <w:r w:rsidRPr="00D320DC">
        <w:rPr>
          <w:rFonts w:ascii="仿宋_GB2312" w:eastAsia="仿宋_GB2312" w:hAnsi="仿宋_GB2312" w:cs="仿宋_GB2312" w:hint="eastAsia"/>
          <w:bCs/>
          <w:color w:val="000000"/>
          <w:kern w:val="0"/>
          <w:sz w:val="32"/>
          <w:szCs w:val="32"/>
        </w:rPr>
        <w:t>，集体推荐表电子版请按照</w:t>
      </w:r>
      <w:r>
        <w:rPr>
          <w:rFonts w:ascii="仿宋_GB2312" w:eastAsia="仿宋_GB2312" w:hAnsi="仿宋_GB2312" w:cs="仿宋_GB2312" w:hint="eastAsia"/>
          <w:bCs/>
          <w:color w:val="000000"/>
          <w:kern w:val="0"/>
          <w:sz w:val="32"/>
          <w:szCs w:val="32"/>
        </w:rPr>
        <w:t>各个集体奖项参评方案时间节点前上交。逾期不交，视为自动放弃评优资格</w:t>
      </w:r>
      <w:r>
        <w:rPr>
          <w:rFonts w:ascii="楷体_GB2312" w:eastAsia="楷体_GB2312" w:hAnsi="楷体_GB2312" w:cs="楷体_GB2312" w:hint="eastAsia"/>
          <w:bCs/>
          <w:color w:val="000000"/>
          <w:kern w:val="0"/>
          <w:sz w:val="32"/>
          <w:szCs w:val="32"/>
        </w:rPr>
        <w:t>。</w:t>
      </w:r>
      <w:r>
        <w:rPr>
          <w:rFonts w:ascii="仿宋_GB2312" w:eastAsia="仿宋_GB2312" w:hAnsi="仿宋_GB2312" w:cs="仿宋_GB2312" w:hint="eastAsia"/>
          <w:bCs/>
          <w:color w:val="000000"/>
          <w:kern w:val="0"/>
          <w:sz w:val="32"/>
          <w:szCs w:val="32"/>
        </w:rPr>
        <w:t xml:space="preserve"> </w:t>
      </w:r>
    </w:p>
    <w:p w14:paraId="48996DAC" w14:textId="77777777" w:rsidR="009A2A7E" w:rsidRDefault="009A2A7E">
      <w:pPr>
        <w:spacing w:line="600" w:lineRule="exact"/>
        <w:rPr>
          <w:rFonts w:ascii="仿宋_GB2312" w:eastAsia="仿宋_GB2312" w:hAnsi="仿宋_GB2312" w:cs="仿宋_GB2312"/>
          <w:bCs/>
          <w:color w:val="000000"/>
          <w:kern w:val="0"/>
          <w:sz w:val="32"/>
          <w:szCs w:val="32"/>
        </w:rPr>
      </w:pPr>
    </w:p>
    <w:p w14:paraId="411133A1" w14:textId="77777777" w:rsidR="009A2A7E" w:rsidRDefault="009E1666">
      <w:pPr>
        <w:spacing w:line="600" w:lineRule="exact"/>
        <w:outlineLvl w:val="0"/>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附件：</w:t>
      </w:r>
    </w:p>
    <w:p w14:paraId="4BF680A7" w14:textId="77777777" w:rsidR="009A2A7E" w:rsidRDefault="009E1666">
      <w:pPr>
        <w:numPr>
          <w:ilvl w:val="0"/>
          <w:numId w:val="5"/>
        </w:numPr>
        <w:spacing w:line="600" w:lineRule="exact"/>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20</w:t>
      </w:r>
      <w:r>
        <w:rPr>
          <w:rFonts w:ascii="仿宋_GB2312" w:eastAsia="仿宋_GB2312" w:hAnsi="仿宋_GB2312" w:cs="仿宋_GB2312"/>
          <w:bCs/>
          <w:color w:val="000000"/>
          <w:kern w:val="0"/>
          <w:sz w:val="32"/>
          <w:szCs w:val="32"/>
        </w:rPr>
        <w:t>20</w:t>
      </w:r>
      <w:r>
        <w:rPr>
          <w:rFonts w:ascii="仿宋_GB2312" w:eastAsia="仿宋_GB2312" w:hAnsi="仿宋_GB2312" w:cs="仿宋_GB2312" w:hint="eastAsia"/>
          <w:bCs/>
          <w:color w:val="000000"/>
          <w:kern w:val="0"/>
          <w:sz w:val="32"/>
          <w:szCs w:val="32"/>
        </w:rPr>
        <w:t>年度五四评优名额分配表</w:t>
      </w:r>
    </w:p>
    <w:p w14:paraId="4AB2665A" w14:textId="77777777" w:rsidR="009A2A7E" w:rsidRDefault="009E1666">
      <w:pPr>
        <w:numPr>
          <w:ilvl w:val="0"/>
          <w:numId w:val="5"/>
        </w:numPr>
        <w:spacing w:line="600" w:lineRule="exact"/>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20</w:t>
      </w:r>
      <w:r>
        <w:rPr>
          <w:rFonts w:ascii="仿宋_GB2312" w:eastAsia="仿宋_GB2312" w:hAnsi="仿宋_GB2312" w:cs="仿宋_GB2312"/>
          <w:bCs/>
          <w:color w:val="000000"/>
          <w:kern w:val="0"/>
          <w:sz w:val="32"/>
          <w:szCs w:val="32"/>
        </w:rPr>
        <w:t>20</w:t>
      </w:r>
      <w:r>
        <w:rPr>
          <w:rFonts w:ascii="仿宋_GB2312" w:eastAsia="仿宋_GB2312" w:hAnsi="仿宋_GB2312" w:cs="仿宋_GB2312" w:hint="eastAsia"/>
          <w:bCs/>
          <w:color w:val="000000"/>
          <w:kern w:val="0"/>
          <w:sz w:val="32"/>
          <w:szCs w:val="32"/>
        </w:rPr>
        <w:t>年度广州软件学院五四红旗分团委推荐表</w:t>
      </w:r>
    </w:p>
    <w:p w14:paraId="390D62D0" w14:textId="77777777" w:rsidR="009A2A7E" w:rsidRDefault="009E1666">
      <w:pPr>
        <w:numPr>
          <w:ilvl w:val="0"/>
          <w:numId w:val="5"/>
        </w:numPr>
        <w:spacing w:line="600" w:lineRule="exact"/>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20</w:t>
      </w:r>
      <w:r>
        <w:rPr>
          <w:rFonts w:ascii="仿宋_GB2312" w:eastAsia="仿宋_GB2312" w:hAnsi="仿宋_GB2312" w:cs="仿宋_GB2312"/>
          <w:bCs/>
          <w:color w:val="000000"/>
          <w:kern w:val="0"/>
          <w:sz w:val="32"/>
          <w:szCs w:val="32"/>
        </w:rPr>
        <w:t>20</w:t>
      </w:r>
      <w:r>
        <w:rPr>
          <w:rFonts w:ascii="仿宋_GB2312" w:eastAsia="仿宋_GB2312" w:hAnsi="仿宋_GB2312" w:cs="仿宋_GB2312" w:hint="eastAsia"/>
          <w:bCs/>
          <w:color w:val="000000"/>
          <w:kern w:val="0"/>
          <w:sz w:val="32"/>
          <w:szCs w:val="32"/>
        </w:rPr>
        <w:t>年度广州软件学院五四红旗学生会推荐表</w:t>
      </w:r>
    </w:p>
    <w:p w14:paraId="5194906A" w14:textId="77777777" w:rsidR="009A2A7E" w:rsidRDefault="009E1666">
      <w:pPr>
        <w:numPr>
          <w:ilvl w:val="0"/>
          <w:numId w:val="5"/>
        </w:numPr>
        <w:spacing w:line="600" w:lineRule="exact"/>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20</w:t>
      </w:r>
      <w:r>
        <w:rPr>
          <w:rFonts w:ascii="仿宋_GB2312" w:eastAsia="仿宋_GB2312" w:hAnsi="仿宋_GB2312" w:cs="仿宋_GB2312"/>
          <w:bCs/>
          <w:color w:val="000000"/>
          <w:kern w:val="0"/>
          <w:sz w:val="32"/>
          <w:szCs w:val="32"/>
        </w:rPr>
        <w:t>20</w:t>
      </w:r>
      <w:r>
        <w:rPr>
          <w:rFonts w:ascii="仿宋_GB2312" w:eastAsia="仿宋_GB2312" w:hAnsi="仿宋_GB2312" w:cs="仿宋_GB2312" w:hint="eastAsia"/>
          <w:bCs/>
          <w:color w:val="000000"/>
          <w:kern w:val="0"/>
          <w:sz w:val="32"/>
          <w:szCs w:val="32"/>
        </w:rPr>
        <w:t>年度广州软件学院五四红旗团支部推荐表</w:t>
      </w:r>
    </w:p>
    <w:p w14:paraId="4B751DF4" w14:textId="77777777" w:rsidR="009A2A7E" w:rsidRDefault="009E1666">
      <w:pPr>
        <w:numPr>
          <w:ilvl w:val="0"/>
          <w:numId w:val="5"/>
        </w:numPr>
        <w:spacing w:line="600" w:lineRule="exact"/>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20</w:t>
      </w:r>
      <w:r>
        <w:rPr>
          <w:rFonts w:ascii="仿宋_GB2312" w:eastAsia="仿宋_GB2312" w:hAnsi="仿宋_GB2312" w:cs="仿宋_GB2312"/>
          <w:bCs/>
          <w:color w:val="000000"/>
          <w:kern w:val="0"/>
          <w:sz w:val="32"/>
          <w:szCs w:val="32"/>
        </w:rPr>
        <w:t>20</w:t>
      </w:r>
      <w:r>
        <w:rPr>
          <w:rFonts w:ascii="仿宋_GB2312" w:eastAsia="仿宋_GB2312" w:hAnsi="仿宋_GB2312" w:cs="仿宋_GB2312" w:hint="eastAsia"/>
          <w:bCs/>
          <w:color w:val="000000"/>
          <w:kern w:val="0"/>
          <w:sz w:val="32"/>
          <w:szCs w:val="32"/>
        </w:rPr>
        <w:t>年度广州软件学院五星校级学生组织申报表</w:t>
      </w:r>
    </w:p>
    <w:p w14:paraId="670B059C" w14:textId="77777777" w:rsidR="009A2A7E" w:rsidRDefault="009E1666">
      <w:pPr>
        <w:numPr>
          <w:ilvl w:val="0"/>
          <w:numId w:val="5"/>
        </w:numPr>
        <w:spacing w:line="600" w:lineRule="exact"/>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20</w:t>
      </w:r>
      <w:r>
        <w:rPr>
          <w:rFonts w:ascii="仿宋_GB2312" w:eastAsia="仿宋_GB2312" w:hAnsi="仿宋_GB2312" w:cs="仿宋_GB2312"/>
          <w:bCs/>
          <w:color w:val="000000"/>
          <w:kern w:val="0"/>
          <w:sz w:val="32"/>
          <w:szCs w:val="32"/>
        </w:rPr>
        <w:t>20</w:t>
      </w:r>
      <w:r>
        <w:rPr>
          <w:rFonts w:ascii="仿宋_GB2312" w:eastAsia="仿宋_GB2312" w:hAnsi="仿宋_GB2312" w:cs="仿宋_GB2312" w:hint="eastAsia"/>
          <w:bCs/>
          <w:color w:val="000000"/>
          <w:kern w:val="0"/>
          <w:sz w:val="32"/>
          <w:szCs w:val="32"/>
        </w:rPr>
        <w:t>年度广州软件学院优秀社团指导老师推荐表</w:t>
      </w:r>
    </w:p>
    <w:p w14:paraId="2CE3280F" w14:textId="0651E109" w:rsidR="009A2A7E" w:rsidRDefault="009E1666">
      <w:pPr>
        <w:numPr>
          <w:ilvl w:val="0"/>
          <w:numId w:val="5"/>
        </w:numPr>
        <w:spacing w:line="600" w:lineRule="exact"/>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lastRenderedPageBreak/>
        <w:t>2020年度广州软件学院</w:t>
      </w:r>
      <w:r>
        <w:rPr>
          <w:rFonts w:ascii="仿宋_GB2312" w:eastAsia="仿宋_GB2312" w:hAnsi="仿宋" w:hint="eastAsia"/>
          <w:bCs/>
          <w:sz w:val="32"/>
          <w:szCs w:val="32"/>
        </w:rPr>
        <w:t>优秀团务工作者</w:t>
      </w:r>
      <w:r>
        <w:rPr>
          <w:rFonts w:ascii="仿宋_GB2312" w:eastAsia="仿宋_GB2312" w:hAnsi="仿宋_GB2312" w:cs="仿宋_GB2312" w:hint="eastAsia"/>
          <w:bCs/>
          <w:color w:val="000000"/>
          <w:kern w:val="0"/>
          <w:sz w:val="32"/>
          <w:szCs w:val="32"/>
        </w:rPr>
        <w:t>推荐表</w:t>
      </w:r>
    </w:p>
    <w:p w14:paraId="2184A0FE" w14:textId="77777777" w:rsidR="009A2A7E" w:rsidRDefault="009E1666">
      <w:pPr>
        <w:numPr>
          <w:ilvl w:val="0"/>
          <w:numId w:val="5"/>
        </w:numPr>
        <w:spacing w:line="600" w:lineRule="exact"/>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20</w:t>
      </w:r>
      <w:r>
        <w:rPr>
          <w:rFonts w:ascii="仿宋_GB2312" w:eastAsia="仿宋_GB2312" w:hAnsi="仿宋_GB2312" w:cs="仿宋_GB2312"/>
          <w:bCs/>
          <w:color w:val="000000"/>
          <w:kern w:val="0"/>
          <w:sz w:val="32"/>
          <w:szCs w:val="32"/>
        </w:rPr>
        <w:t>20</w:t>
      </w:r>
      <w:r>
        <w:rPr>
          <w:rFonts w:ascii="仿宋_GB2312" w:eastAsia="仿宋_GB2312" w:hAnsi="仿宋_GB2312" w:cs="仿宋_GB2312" w:hint="eastAsia"/>
          <w:bCs/>
          <w:color w:val="000000"/>
          <w:kern w:val="0"/>
          <w:sz w:val="32"/>
          <w:szCs w:val="32"/>
        </w:rPr>
        <w:t>年度广州软件学院优秀学生骨干推荐表</w:t>
      </w:r>
    </w:p>
    <w:p w14:paraId="7820E612" w14:textId="77777777" w:rsidR="009A2A7E" w:rsidRDefault="009E1666">
      <w:pPr>
        <w:numPr>
          <w:ilvl w:val="0"/>
          <w:numId w:val="5"/>
        </w:numPr>
        <w:spacing w:line="600" w:lineRule="exact"/>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20</w:t>
      </w:r>
      <w:r>
        <w:rPr>
          <w:rFonts w:ascii="仿宋_GB2312" w:eastAsia="仿宋_GB2312" w:hAnsi="仿宋_GB2312" w:cs="仿宋_GB2312"/>
          <w:bCs/>
          <w:color w:val="000000"/>
          <w:kern w:val="0"/>
          <w:sz w:val="32"/>
          <w:szCs w:val="32"/>
        </w:rPr>
        <w:t>20</w:t>
      </w:r>
      <w:r>
        <w:rPr>
          <w:rFonts w:ascii="仿宋_GB2312" w:eastAsia="仿宋_GB2312" w:hAnsi="仿宋_GB2312" w:cs="仿宋_GB2312" w:hint="eastAsia"/>
          <w:bCs/>
          <w:color w:val="000000"/>
          <w:kern w:val="0"/>
          <w:sz w:val="32"/>
          <w:szCs w:val="32"/>
        </w:rPr>
        <w:t>年度广州软件学院优秀共青团员推荐表</w:t>
      </w:r>
    </w:p>
    <w:p w14:paraId="21272A6A" w14:textId="77777777" w:rsidR="009A2A7E" w:rsidRDefault="009E1666">
      <w:pPr>
        <w:spacing w:line="600" w:lineRule="exact"/>
        <w:ind w:left="567"/>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 xml:space="preserve">  </w:t>
      </w:r>
    </w:p>
    <w:p w14:paraId="7692F14E" w14:textId="34C2F89D" w:rsidR="009A2A7E" w:rsidRDefault="009A2A7E">
      <w:pPr>
        <w:spacing w:line="600" w:lineRule="exact"/>
        <w:ind w:left="567"/>
        <w:rPr>
          <w:rFonts w:ascii="仿宋_GB2312" w:eastAsia="仿宋_GB2312" w:hAnsi="仿宋_GB2312" w:cs="仿宋_GB2312"/>
          <w:bCs/>
          <w:color w:val="000000"/>
          <w:kern w:val="0"/>
          <w:sz w:val="32"/>
          <w:szCs w:val="32"/>
        </w:rPr>
      </w:pPr>
    </w:p>
    <w:p w14:paraId="7E404481" w14:textId="77777777" w:rsidR="009A2A7E" w:rsidRDefault="009E1666">
      <w:pPr>
        <w:spacing w:line="600" w:lineRule="exact"/>
        <w:ind w:firstLineChars="200" w:firstLine="640"/>
        <w:jc w:val="right"/>
        <w:rPr>
          <w:rFonts w:ascii="仿宋_GB2312" w:eastAsia="仿宋_GB2312" w:hAnsi="仿宋_GB2312" w:cs="仿宋_GB2312"/>
          <w:bCs/>
          <w:color w:val="000000"/>
          <w:kern w:val="0"/>
          <w:sz w:val="32"/>
          <w:szCs w:val="32"/>
        </w:rPr>
      </w:pPr>
      <w:r>
        <w:rPr>
          <w:rFonts w:ascii="仿宋_GB2312" w:eastAsia="仿宋_GB2312" w:hAnsi="仿宋_GB2312" w:cs="仿宋_GB2312" w:hint="eastAsia"/>
          <w:bCs/>
          <w:color w:val="000000"/>
          <w:kern w:val="0"/>
          <w:sz w:val="32"/>
          <w:szCs w:val="32"/>
        </w:rPr>
        <w:t>共青团广州软件学院委员会</w:t>
      </w:r>
    </w:p>
    <w:p w14:paraId="0290FCC8" w14:textId="77777777" w:rsidR="009A2A7E" w:rsidRDefault="009E1666">
      <w:pPr>
        <w:wordWrap w:val="0"/>
        <w:spacing w:line="600" w:lineRule="exact"/>
        <w:ind w:right="320" w:firstLineChars="200" w:firstLine="640"/>
        <w:jc w:val="right"/>
        <w:rPr>
          <w:rFonts w:ascii="仿宋_GB2312" w:eastAsia="仿宋_GB2312" w:hAnsi="仿宋_GB2312" w:cs="仿宋_GB2312"/>
          <w:bCs/>
          <w:kern w:val="0"/>
          <w:sz w:val="32"/>
          <w:szCs w:val="32"/>
        </w:rPr>
      </w:pPr>
      <w:r>
        <w:rPr>
          <w:rFonts w:ascii="仿宋_GB2312" w:eastAsia="仿宋_GB2312" w:hAnsi="仿宋_GB2312" w:cs="仿宋_GB2312" w:hint="eastAsia"/>
          <w:bCs/>
          <w:kern w:val="0"/>
          <w:sz w:val="32"/>
          <w:szCs w:val="32"/>
        </w:rPr>
        <w:t xml:space="preserve">2021年4月9日 </w:t>
      </w:r>
    </w:p>
    <w:p w14:paraId="0F3E3823" w14:textId="77777777" w:rsidR="009A2A7E" w:rsidRDefault="009E1666">
      <w:pPr>
        <w:spacing w:line="460" w:lineRule="exact"/>
        <w:ind w:right="1350"/>
        <w:outlineLvl w:val="3"/>
        <w:rPr>
          <w:rFonts w:ascii="仿宋_GB2312" w:eastAsia="仿宋_GB2312"/>
          <w:sz w:val="32"/>
          <w:szCs w:val="32"/>
        </w:rPr>
      </w:pPr>
      <w:r>
        <w:rPr>
          <w:rFonts w:ascii="仿宋_GB2312" w:eastAsia="仿宋_GB2312" w:hAnsi="仿宋" w:hint="eastAsia"/>
          <w:sz w:val="28"/>
        </w:rPr>
        <w:br w:type="page"/>
      </w:r>
      <w:r>
        <w:rPr>
          <w:rFonts w:ascii="黑体" w:eastAsia="黑体" w:hAnsi="黑体" w:cs="黑体" w:hint="eastAsia"/>
          <w:sz w:val="30"/>
          <w:szCs w:val="30"/>
        </w:rPr>
        <w:lastRenderedPageBreak/>
        <w:t>附件1</w:t>
      </w:r>
    </w:p>
    <w:tbl>
      <w:tblPr>
        <w:tblW w:w="9077" w:type="dxa"/>
        <w:tblInd w:w="-563" w:type="dxa"/>
        <w:tblLayout w:type="fixed"/>
        <w:tblLook w:val="04A0" w:firstRow="1" w:lastRow="0" w:firstColumn="1" w:lastColumn="0" w:noHBand="0" w:noVBand="1"/>
      </w:tblPr>
      <w:tblGrid>
        <w:gridCol w:w="671"/>
        <w:gridCol w:w="2237"/>
        <w:gridCol w:w="2925"/>
        <w:gridCol w:w="3244"/>
      </w:tblGrid>
      <w:tr w:rsidR="009A2A7E" w14:paraId="487DD092" w14:textId="77777777">
        <w:trPr>
          <w:trHeight w:val="709"/>
        </w:trPr>
        <w:tc>
          <w:tcPr>
            <w:tcW w:w="9077" w:type="dxa"/>
            <w:gridSpan w:val="4"/>
            <w:tcBorders>
              <w:top w:val="single" w:sz="4" w:space="0" w:color="auto"/>
              <w:left w:val="single" w:sz="4" w:space="0" w:color="auto"/>
              <w:bottom w:val="single" w:sz="4" w:space="0" w:color="auto"/>
              <w:right w:val="single" w:sz="4" w:space="0" w:color="000000"/>
            </w:tcBorders>
            <w:vAlign w:val="center"/>
          </w:tcPr>
          <w:p w14:paraId="60FC4206" w14:textId="77777777" w:rsidR="009A2A7E" w:rsidRDefault="009E1666">
            <w:pPr>
              <w:widowControl/>
              <w:ind w:rightChars="-110" w:right="-231"/>
              <w:rPr>
                <w:rFonts w:ascii="仿宋" w:eastAsia="仿宋" w:hAnsi="仿宋" w:cs="宋体"/>
                <w:color w:val="000000"/>
                <w:kern w:val="0"/>
                <w:sz w:val="32"/>
                <w:szCs w:val="32"/>
              </w:rPr>
            </w:pPr>
            <w:r>
              <w:rPr>
                <w:rFonts w:ascii="仿宋_GB2312" w:eastAsia="仿宋_GB2312" w:hAnsi="宋体" w:cs="宋体" w:hint="eastAsia"/>
                <w:color w:val="000000"/>
                <w:kern w:val="0"/>
                <w:sz w:val="32"/>
                <w:szCs w:val="32"/>
              </w:rPr>
              <w:t xml:space="preserve">           </w:t>
            </w:r>
            <w:r>
              <w:rPr>
                <w:rFonts w:ascii="仿宋" w:eastAsia="仿宋" w:hAnsi="仿宋" w:cs="宋体" w:hint="eastAsia"/>
                <w:color w:val="000000"/>
                <w:kern w:val="0"/>
                <w:sz w:val="32"/>
                <w:szCs w:val="32"/>
              </w:rPr>
              <w:t xml:space="preserve"> </w:t>
            </w:r>
            <w:r>
              <w:rPr>
                <w:rFonts w:ascii="仿宋" w:eastAsia="仿宋" w:hAnsi="仿宋" w:cs="宋体" w:hint="eastAsia"/>
                <w:b/>
                <w:bCs/>
                <w:color w:val="000000"/>
                <w:kern w:val="0"/>
                <w:sz w:val="32"/>
                <w:szCs w:val="32"/>
              </w:rPr>
              <w:t>20</w:t>
            </w:r>
            <w:r>
              <w:rPr>
                <w:rFonts w:ascii="仿宋" w:eastAsia="仿宋" w:hAnsi="仿宋" w:cs="宋体"/>
                <w:b/>
                <w:bCs/>
                <w:color w:val="000000"/>
                <w:kern w:val="0"/>
                <w:sz w:val="32"/>
                <w:szCs w:val="32"/>
              </w:rPr>
              <w:t>20</w:t>
            </w:r>
            <w:r>
              <w:rPr>
                <w:rFonts w:ascii="仿宋" w:eastAsia="仿宋" w:hAnsi="仿宋" w:cs="宋体" w:hint="eastAsia"/>
                <w:b/>
                <w:bCs/>
                <w:color w:val="000000"/>
                <w:kern w:val="0"/>
                <w:sz w:val="32"/>
                <w:szCs w:val="32"/>
              </w:rPr>
              <w:t>-2021年度“五四”评优名额分配表</w:t>
            </w:r>
          </w:p>
        </w:tc>
      </w:tr>
      <w:tr w:rsidR="009A2A7E" w14:paraId="3F3D314D" w14:textId="77777777">
        <w:trPr>
          <w:trHeight w:val="1427"/>
        </w:trPr>
        <w:tc>
          <w:tcPr>
            <w:tcW w:w="2908" w:type="dxa"/>
            <w:gridSpan w:val="2"/>
            <w:tcBorders>
              <w:top w:val="single" w:sz="4" w:space="0" w:color="auto"/>
              <w:left w:val="single" w:sz="4" w:space="0" w:color="auto"/>
              <w:bottom w:val="single" w:sz="4" w:space="0" w:color="auto"/>
              <w:right w:val="single" w:sz="4" w:space="0" w:color="000000"/>
            </w:tcBorders>
            <w:vAlign w:val="center"/>
          </w:tcPr>
          <w:p w14:paraId="1DB75C90"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单  位</w:t>
            </w:r>
          </w:p>
        </w:tc>
        <w:tc>
          <w:tcPr>
            <w:tcW w:w="2925" w:type="dxa"/>
            <w:tcBorders>
              <w:top w:val="nil"/>
              <w:left w:val="nil"/>
              <w:bottom w:val="single" w:sz="4" w:space="0" w:color="auto"/>
              <w:right w:val="single" w:sz="4" w:space="0" w:color="auto"/>
            </w:tcBorders>
            <w:vAlign w:val="center"/>
          </w:tcPr>
          <w:p w14:paraId="1E66CCE4"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广州软件学院</w:t>
            </w:r>
          </w:p>
          <w:p w14:paraId="68CF12BA"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优秀学生骨干</w:t>
            </w:r>
          </w:p>
        </w:tc>
        <w:tc>
          <w:tcPr>
            <w:tcW w:w="3244" w:type="dxa"/>
            <w:tcBorders>
              <w:top w:val="nil"/>
              <w:left w:val="nil"/>
              <w:bottom w:val="single" w:sz="4" w:space="0" w:color="auto"/>
              <w:right w:val="single" w:sz="4" w:space="0" w:color="auto"/>
            </w:tcBorders>
            <w:vAlign w:val="center"/>
          </w:tcPr>
          <w:p w14:paraId="6B0E69D8"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广州软件学院</w:t>
            </w:r>
          </w:p>
          <w:p w14:paraId="22FF8279"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优秀共青团员</w:t>
            </w:r>
          </w:p>
        </w:tc>
      </w:tr>
      <w:tr w:rsidR="009A2A7E" w14:paraId="3EA1FFE7" w14:textId="77777777">
        <w:trPr>
          <w:trHeight w:val="403"/>
        </w:trPr>
        <w:tc>
          <w:tcPr>
            <w:tcW w:w="671" w:type="dxa"/>
            <w:vMerge w:val="restart"/>
            <w:tcBorders>
              <w:top w:val="nil"/>
              <w:left w:val="single" w:sz="4" w:space="0" w:color="auto"/>
              <w:bottom w:val="single" w:sz="4" w:space="0" w:color="000000"/>
              <w:right w:val="single" w:sz="4" w:space="0" w:color="auto"/>
            </w:tcBorders>
            <w:vAlign w:val="center"/>
          </w:tcPr>
          <w:p w14:paraId="29992C8B"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学校</w:t>
            </w:r>
          </w:p>
          <w:p w14:paraId="744E949A"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团委</w:t>
            </w:r>
          </w:p>
        </w:tc>
        <w:tc>
          <w:tcPr>
            <w:tcW w:w="2237" w:type="dxa"/>
            <w:tcBorders>
              <w:top w:val="nil"/>
              <w:left w:val="nil"/>
              <w:bottom w:val="single" w:sz="4" w:space="0" w:color="auto"/>
              <w:right w:val="single" w:sz="4" w:space="0" w:color="auto"/>
            </w:tcBorders>
            <w:vAlign w:val="center"/>
          </w:tcPr>
          <w:p w14:paraId="05A7DC6C"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团委各部门</w:t>
            </w:r>
          </w:p>
        </w:tc>
        <w:tc>
          <w:tcPr>
            <w:tcW w:w="2925" w:type="dxa"/>
            <w:tcBorders>
              <w:top w:val="nil"/>
              <w:left w:val="nil"/>
              <w:bottom w:val="single" w:sz="4" w:space="0" w:color="auto"/>
              <w:right w:val="single" w:sz="4" w:space="0" w:color="auto"/>
            </w:tcBorders>
            <w:vAlign w:val="center"/>
          </w:tcPr>
          <w:p w14:paraId="13BFD41C" w14:textId="569E21BB"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47（含16名社团骨干）</w:t>
            </w:r>
          </w:p>
        </w:tc>
        <w:tc>
          <w:tcPr>
            <w:tcW w:w="3244" w:type="dxa"/>
            <w:tcBorders>
              <w:top w:val="nil"/>
              <w:left w:val="nil"/>
              <w:bottom w:val="single" w:sz="4" w:space="0" w:color="auto"/>
              <w:right w:val="single" w:sz="4" w:space="0" w:color="auto"/>
            </w:tcBorders>
            <w:vAlign w:val="center"/>
          </w:tcPr>
          <w:p w14:paraId="4138E47A" w14:textId="206E2ACE"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21（社团）</w:t>
            </w:r>
          </w:p>
        </w:tc>
      </w:tr>
      <w:tr w:rsidR="009A2A7E" w14:paraId="46DEEECD" w14:textId="77777777">
        <w:trPr>
          <w:trHeight w:val="438"/>
        </w:trPr>
        <w:tc>
          <w:tcPr>
            <w:tcW w:w="671" w:type="dxa"/>
            <w:vMerge/>
            <w:tcBorders>
              <w:top w:val="nil"/>
              <w:left w:val="single" w:sz="4" w:space="0" w:color="auto"/>
              <w:bottom w:val="single" w:sz="4" w:space="0" w:color="000000"/>
              <w:right w:val="single" w:sz="4" w:space="0" w:color="auto"/>
            </w:tcBorders>
            <w:vAlign w:val="center"/>
          </w:tcPr>
          <w:p w14:paraId="67E303C0" w14:textId="77777777" w:rsidR="009A2A7E" w:rsidRDefault="009A2A7E">
            <w:pPr>
              <w:widowControl/>
              <w:spacing w:line="240" w:lineRule="atLeast"/>
              <w:jc w:val="center"/>
              <w:rPr>
                <w:rFonts w:ascii="仿宋" w:eastAsia="仿宋" w:hAnsi="仿宋" w:cs="宋体"/>
                <w:color w:val="000000"/>
                <w:kern w:val="0"/>
                <w:sz w:val="24"/>
              </w:rPr>
            </w:pPr>
          </w:p>
        </w:tc>
        <w:tc>
          <w:tcPr>
            <w:tcW w:w="2237" w:type="dxa"/>
            <w:tcBorders>
              <w:top w:val="nil"/>
              <w:left w:val="nil"/>
              <w:bottom w:val="single" w:sz="4" w:space="0" w:color="auto"/>
              <w:right w:val="single" w:sz="4" w:space="0" w:color="auto"/>
            </w:tcBorders>
            <w:vAlign w:val="center"/>
          </w:tcPr>
          <w:p w14:paraId="0B13DDDB" w14:textId="77777777" w:rsidR="009A2A7E" w:rsidRDefault="009E1666">
            <w:pPr>
              <w:widowControl/>
              <w:spacing w:line="240" w:lineRule="atLeast"/>
              <w:jc w:val="center"/>
              <w:rPr>
                <w:rFonts w:ascii="仿宋" w:eastAsia="仿宋" w:hAnsi="仿宋" w:cs="宋体"/>
                <w:color w:val="000000"/>
                <w:kern w:val="0"/>
                <w:sz w:val="24"/>
              </w:rPr>
            </w:pPr>
            <w:proofErr w:type="gramStart"/>
            <w:r>
              <w:rPr>
                <w:rFonts w:ascii="仿宋" w:eastAsia="仿宋" w:hAnsi="仿宋" w:cs="宋体" w:hint="eastAsia"/>
                <w:color w:val="000000"/>
                <w:kern w:val="0"/>
                <w:sz w:val="24"/>
              </w:rPr>
              <w:t>校科联</w:t>
            </w:r>
            <w:proofErr w:type="gramEnd"/>
          </w:p>
        </w:tc>
        <w:tc>
          <w:tcPr>
            <w:tcW w:w="2925" w:type="dxa"/>
            <w:tcBorders>
              <w:top w:val="nil"/>
              <w:left w:val="nil"/>
              <w:bottom w:val="single" w:sz="4" w:space="0" w:color="auto"/>
              <w:right w:val="single" w:sz="4" w:space="0" w:color="auto"/>
            </w:tcBorders>
            <w:vAlign w:val="center"/>
          </w:tcPr>
          <w:p w14:paraId="1432CCC3"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14</w:t>
            </w:r>
          </w:p>
        </w:tc>
        <w:tc>
          <w:tcPr>
            <w:tcW w:w="3244" w:type="dxa"/>
            <w:tcBorders>
              <w:top w:val="nil"/>
              <w:left w:val="nil"/>
              <w:bottom w:val="single" w:sz="4" w:space="0" w:color="auto"/>
              <w:right w:val="single" w:sz="4" w:space="0" w:color="auto"/>
            </w:tcBorders>
            <w:vAlign w:val="center"/>
          </w:tcPr>
          <w:p w14:paraId="7BE62323" w14:textId="77777777" w:rsidR="009A2A7E" w:rsidRDefault="009A2A7E">
            <w:pPr>
              <w:widowControl/>
              <w:spacing w:line="240" w:lineRule="atLeast"/>
              <w:jc w:val="center"/>
              <w:rPr>
                <w:rFonts w:ascii="仿宋" w:eastAsia="仿宋" w:hAnsi="仿宋" w:cs="宋体"/>
                <w:color w:val="000000"/>
                <w:kern w:val="0"/>
                <w:sz w:val="24"/>
              </w:rPr>
            </w:pPr>
          </w:p>
        </w:tc>
      </w:tr>
      <w:tr w:rsidR="009A2A7E" w14:paraId="05B2333D" w14:textId="77777777">
        <w:trPr>
          <w:trHeight w:val="403"/>
        </w:trPr>
        <w:tc>
          <w:tcPr>
            <w:tcW w:w="671" w:type="dxa"/>
            <w:vMerge/>
            <w:tcBorders>
              <w:top w:val="nil"/>
              <w:left w:val="single" w:sz="4" w:space="0" w:color="auto"/>
              <w:bottom w:val="single" w:sz="4" w:space="0" w:color="000000"/>
              <w:right w:val="single" w:sz="4" w:space="0" w:color="auto"/>
            </w:tcBorders>
            <w:vAlign w:val="center"/>
          </w:tcPr>
          <w:p w14:paraId="717BF654" w14:textId="77777777" w:rsidR="009A2A7E" w:rsidRDefault="009A2A7E">
            <w:pPr>
              <w:widowControl/>
              <w:spacing w:line="240" w:lineRule="atLeast"/>
              <w:jc w:val="center"/>
              <w:rPr>
                <w:rFonts w:ascii="仿宋" w:eastAsia="仿宋" w:hAnsi="仿宋" w:cs="宋体"/>
                <w:color w:val="000000"/>
                <w:kern w:val="0"/>
                <w:sz w:val="24"/>
              </w:rPr>
            </w:pPr>
          </w:p>
        </w:tc>
        <w:tc>
          <w:tcPr>
            <w:tcW w:w="2237" w:type="dxa"/>
            <w:tcBorders>
              <w:top w:val="nil"/>
              <w:left w:val="nil"/>
              <w:bottom w:val="single" w:sz="4" w:space="0" w:color="auto"/>
              <w:right w:val="single" w:sz="4" w:space="0" w:color="auto"/>
            </w:tcBorders>
            <w:vAlign w:val="center"/>
          </w:tcPr>
          <w:p w14:paraId="3BA5D5C6"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广播台</w:t>
            </w:r>
          </w:p>
        </w:tc>
        <w:tc>
          <w:tcPr>
            <w:tcW w:w="2925" w:type="dxa"/>
            <w:tcBorders>
              <w:top w:val="nil"/>
              <w:left w:val="nil"/>
              <w:bottom w:val="single" w:sz="4" w:space="0" w:color="auto"/>
              <w:right w:val="single" w:sz="4" w:space="0" w:color="auto"/>
            </w:tcBorders>
            <w:vAlign w:val="center"/>
          </w:tcPr>
          <w:p w14:paraId="6406DE13"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17</w:t>
            </w:r>
          </w:p>
        </w:tc>
        <w:tc>
          <w:tcPr>
            <w:tcW w:w="3244" w:type="dxa"/>
            <w:tcBorders>
              <w:top w:val="nil"/>
              <w:left w:val="nil"/>
              <w:bottom w:val="single" w:sz="4" w:space="0" w:color="auto"/>
              <w:right w:val="single" w:sz="4" w:space="0" w:color="auto"/>
            </w:tcBorders>
            <w:vAlign w:val="center"/>
          </w:tcPr>
          <w:p w14:paraId="7682743D" w14:textId="77777777" w:rsidR="009A2A7E" w:rsidRDefault="009A2A7E">
            <w:pPr>
              <w:widowControl/>
              <w:spacing w:line="240" w:lineRule="atLeast"/>
              <w:jc w:val="center"/>
              <w:rPr>
                <w:rFonts w:ascii="仿宋" w:eastAsia="仿宋" w:hAnsi="仿宋" w:cs="宋体"/>
                <w:color w:val="000000"/>
                <w:kern w:val="0"/>
                <w:sz w:val="24"/>
              </w:rPr>
            </w:pPr>
          </w:p>
        </w:tc>
      </w:tr>
      <w:tr w:rsidR="009A2A7E" w14:paraId="22BE62DB" w14:textId="77777777">
        <w:trPr>
          <w:trHeight w:val="403"/>
        </w:trPr>
        <w:tc>
          <w:tcPr>
            <w:tcW w:w="671" w:type="dxa"/>
            <w:vMerge/>
            <w:tcBorders>
              <w:top w:val="nil"/>
              <w:left w:val="single" w:sz="4" w:space="0" w:color="auto"/>
              <w:bottom w:val="single" w:sz="4" w:space="0" w:color="000000"/>
              <w:right w:val="single" w:sz="4" w:space="0" w:color="auto"/>
            </w:tcBorders>
            <w:vAlign w:val="center"/>
          </w:tcPr>
          <w:p w14:paraId="20644E01" w14:textId="77777777" w:rsidR="009A2A7E" w:rsidRDefault="009A2A7E">
            <w:pPr>
              <w:widowControl/>
              <w:spacing w:line="240" w:lineRule="atLeast"/>
              <w:jc w:val="center"/>
              <w:rPr>
                <w:rFonts w:ascii="仿宋" w:eastAsia="仿宋" w:hAnsi="仿宋" w:cs="宋体"/>
                <w:color w:val="000000"/>
                <w:kern w:val="0"/>
                <w:sz w:val="24"/>
              </w:rPr>
            </w:pPr>
          </w:p>
        </w:tc>
        <w:tc>
          <w:tcPr>
            <w:tcW w:w="2237" w:type="dxa"/>
            <w:tcBorders>
              <w:top w:val="nil"/>
              <w:left w:val="nil"/>
              <w:bottom w:val="single" w:sz="4" w:space="0" w:color="auto"/>
              <w:right w:val="single" w:sz="4" w:space="0" w:color="auto"/>
            </w:tcBorders>
            <w:vAlign w:val="center"/>
          </w:tcPr>
          <w:p w14:paraId="43114199"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艺术团</w:t>
            </w:r>
          </w:p>
        </w:tc>
        <w:tc>
          <w:tcPr>
            <w:tcW w:w="2925" w:type="dxa"/>
            <w:tcBorders>
              <w:top w:val="nil"/>
              <w:left w:val="nil"/>
              <w:bottom w:val="single" w:sz="4" w:space="0" w:color="auto"/>
              <w:right w:val="single" w:sz="4" w:space="0" w:color="auto"/>
            </w:tcBorders>
            <w:vAlign w:val="center"/>
          </w:tcPr>
          <w:p w14:paraId="080E5E21"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20</w:t>
            </w:r>
          </w:p>
        </w:tc>
        <w:tc>
          <w:tcPr>
            <w:tcW w:w="3244" w:type="dxa"/>
            <w:tcBorders>
              <w:top w:val="nil"/>
              <w:left w:val="nil"/>
              <w:bottom w:val="single" w:sz="4" w:space="0" w:color="auto"/>
              <w:right w:val="single" w:sz="4" w:space="0" w:color="auto"/>
            </w:tcBorders>
            <w:vAlign w:val="center"/>
          </w:tcPr>
          <w:p w14:paraId="2A3DDFC5" w14:textId="77777777" w:rsidR="009A2A7E" w:rsidRDefault="009A2A7E">
            <w:pPr>
              <w:widowControl/>
              <w:spacing w:line="240" w:lineRule="atLeast"/>
              <w:jc w:val="center"/>
              <w:rPr>
                <w:rFonts w:ascii="仿宋" w:eastAsia="仿宋" w:hAnsi="仿宋" w:cs="宋体"/>
                <w:color w:val="000000"/>
                <w:kern w:val="0"/>
                <w:sz w:val="24"/>
              </w:rPr>
            </w:pPr>
          </w:p>
        </w:tc>
      </w:tr>
      <w:tr w:rsidR="009A2A7E" w14:paraId="433D6A9E" w14:textId="77777777">
        <w:trPr>
          <w:trHeight w:val="422"/>
        </w:trPr>
        <w:tc>
          <w:tcPr>
            <w:tcW w:w="671" w:type="dxa"/>
            <w:vMerge/>
            <w:tcBorders>
              <w:top w:val="nil"/>
              <w:left w:val="single" w:sz="4" w:space="0" w:color="auto"/>
              <w:bottom w:val="single" w:sz="4" w:space="0" w:color="000000"/>
              <w:right w:val="single" w:sz="4" w:space="0" w:color="auto"/>
            </w:tcBorders>
            <w:vAlign w:val="center"/>
          </w:tcPr>
          <w:p w14:paraId="7CE340AC" w14:textId="77777777" w:rsidR="009A2A7E" w:rsidRDefault="009A2A7E">
            <w:pPr>
              <w:widowControl/>
              <w:spacing w:line="240" w:lineRule="atLeast"/>
              <w:jc w:val="center"/>
              <w:rPr>
                <w:rFonts w:ascii="仿宋" w:eastAsia="仿宋" w:hAnsi="仿宋" w:cs="宋体"/>
                <w:color w:val="000000"/>
                <w:kern w:val="0"/>
                <w:sz w:val="24"/>
              </w:rPr>
            </w:pPr>
          </w:p>
        </w:tc>
        <w:tc>
          <w:tcPr>
            <w:tcW w:w="2237" w:type="dxa"/>
            <w:tcBorders>
              <w:top w:val="nil"/>
              <w:left w:val="nil"/>
              <w:bottom w:val="single" w:sz="4" w:space="0" w:color="auto"/>
              <w:right w:val="single" w:sz="4" w:space="0" w:color="auto"/>
            </w:tcBorders>
            <w:vAlign w:val="center"/>
          </w:tcPr>
          <w:p w14:paraId="353513E0"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红十字会</w:t>
            </w:r>
          </w:p>
        </w:tc>
        <w:tc>
          <w:tcPr>
            <w:tcW w:w="2925" w:type="dxa"/>
            <w:tcBorders>
              <w:top w:val="nil"/>
              <w:left w:val="nil"/>
              <w:bottom w:val="single" w:sz="4" w:space="0" w:color="auto"/>
              <w:right w:val="single" w:sz="4" w:space="0" w:color="auto"/>
            </w:tcBorders>
            <w:vAlign w:val="center"/>
          </w:tcPr>
          <w:p w14:paraId="504848EC"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15</w:t>
            </w:r>
          </w:p>
        </w:tc>
        <w:tc>
          <w:tcPr>
            <w:tcW w:w="3244" w:type="dxa"/>
            <w:tcBorders>
              <w:top w:val="nil"/>
              <w:left w:val="nil"/>
              <w:bottom w:val="single" w:sz="4" w:space="0" w:color="auto"/>
              <w:right w:val="single" w:sz="4" w:space="0" w:color="auto"/>
            </w:tcBorders>
            <w:vAlign w:val="center"/>
          </w:tcPr>
          <w:p w14:paraId="002269B1" w14:textId="77777777" w:rsidR="009A2A7E" w:rsidRDefault="009A2A7E">
            <w:pPr>
              <w:widowControl/>
              <w:spacing w:line="240" w:lineRule="atLeast"/>
              <w:jc w:val="center"/>
              <w:rPr>
                <w:rFonts w:ascii="仿宋" w:eastAsia="仿宋" w:hAnsi="仿宋" w:cs="宋体"/>
                <w:color w:val="000000"/>
                <w:kern w:val="0"/>
                <w:sz w:val="24"/>
              </w:rPr>
            </w:pPr>
          </w:p>
        </w:tc>
      </w:tr>
      <w:tr w:rsidR="009A2A7E" w14:paraId="5AA618EE" w14:textId="77777777">
        <w:trPr>
          <w:trHeight w:val="634"/>
        </w:trPr>
        <w:tc>
          <w:tcPr>
            <w:tcW w:w="671" w:type="dxa"/>
            <w:vMerge/>
            <w:tcBorders>
              <w:top w:val="nil"/>
              <w:left w:val="single" w:sz="4" w:space="0" w:color="auto"/>
              <w:bottom w:val="single" w:sz="4" w:space="0" w:color="000000"/>
              <w:right w:val="single" w:sz="4" w:space="0" w:color="auto"/>
            </w:tcBorders>
            <w:vAlign w:val="center"/>
          </w:tcPr>
          <w:p w14:paraId="262FF589" w14:textId="77777777" w:rsidR="009A2A7E" w:rsidRDefault="009A2A7E">
            <w:pPr>
              <w:widowControl/>
              <w:spacing w:line="240" w:lineRule="atLeast"/>
              <w:jc w:val="center"/>
              <w:rPr>
                <w:rFonts w:ascii="仿宋" w:eastAsia="仿宋" w:hAnsi="仿宋" w:cs="宋体"/>
                <w:color w:val="000000"/>
                <w:kern w:val="0"/>
                <w:sz w:val="24"/>
              </w:rPr>
            </w:pPr>
          </w:p>
        </w:tc>
        <w:tc>
          <w:tcPr>
            <w:tcW w:w="2237" w:type="dxa"/>
            <w:tcBorders>
              <w:top w:val="nil"/>
              <w:left w:val="nil"/>
              <w:bottom w:val="single" w:sz="4" w:space="0" w:color="auto"/>
              <w:right w:val="single" w:sz="4" w:space="0" w:color="auto"/>
            </w:tcBorders>
            <w:vAlign w:val="center"/>
          </w:tcPr>
          <w:p w14:paraId="18EB4B3C"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青年志愿者</w:t>
            </w:r>
          </w:p>
          <w:p w14:paraId="15B1F4B2"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行动指导中心</w:t>
            </w:r>
          </w:p>
        </w:tc>
        <w:tc>
          <w:tcPr>
            <w:tcW w:w="2925" w:type="dxa"/>
            <w:tcBorders>
              <w:top w:val="nil"/>
              <w:left w:val="nil"/>
              <w:bottom w:val="single" w:sz="4" w:space="0" w:color="auto"/>
              <w:right w:val="single" w:sz="4" w:space="0" w:color="auto"/>
            </w:tcBorders>
            <w:vAlign w:val="center"/>
          </w:tcPr>
          <w:p w14:paraId="67051778"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18</w:t>
            </w:r>
          </w:p>
        </w:tc>
        <w:tc>
          <w:tcPr>
            <w:tcW w:w="3244" w:type="dxa"/>
            <w:tcBorders>
              <w:top w:val="nil"/>
              <w:left w:val="nil"/>
              <w:bottom w:val="single" w:sz="4" w:space="0" w:color="auto"/>
              <w:right w:val="single" w:sz="4" w:space="0" w:color="auto"/>
            </w:tcBorders>
            <w:vAlign w:val="center"/>
          </w:tcPr>
          <w:p w14:paraId="49624962" w14:textId="77777777" w:rsidR="009A2A7E" w:rsidRDefault="009A2A7E">
            <w:pPr>
              <w:widowControl/>
              <w:spacing w:line="240" w:lineRule="atLeast"/>
              <w:jc w:val="center"/>
              <w:rPr>
                <w:rFonts w:ascii="仿宋" w:eastAsia="仿宋" w:hAnsi="仿宋" w:cs="宋体"/>
                <w:color w:val="000000"/>
                <w:kern w:val="0"/>
                <w:sz w:val="24"/>
              </w:rPr>
            </w:pPr>
          </w:p>
        </w:tc>
      </w:tr>
      <w:tr w:rsidR="009A2A7E" w14:paraId="304B579D" w14:textId="77777777">
        <w:trPr>
          <w:trHeight w:val="403"/>
        </w:trPr>
        <w:tc>
          <w:tcPr>
            <w:tcW w:w="2908" w:type="dxa"/>
            <w:gridSpan w:val="2"/>
            <w:tcBorders>
              <w:top w:val="single" w:sz="4" w:space="0" w:color="auto"/>
              <w:left w:val="single" w:sz="4" w:space="0" w:color="auto"/>
              <w:bottom w:val="single" w:sz="4" w:space="0" w:color="auto"/>
              <w:right w:val="single" w:sz="4" w:space="0" w:color="000000"/>
            </w:tcBorders>
            <w:vAlign w:val="center"/>
          </w:tcPr>
          <w:p w14:paraId="3117449E"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大学生职业发展协会</w:t>
            </w:r>
          </w:p>
        </w:tc>
        <w:tc>
          <w:tcPr>
            <w:tcW w:w="2925" w:type="dxa"/>
            <w:tcBorders>
              <w:top w:val="nil"/>
              <w:left w:val="nil"/>
              <w:bottom w:val="single" w:sz="4" w:space="0" w:color="auto"/>
              <w:right w:val="single" w:sz="4" w:space="0" w:color="auto"/>
            </w:tcBorders>
            <w:vAlign w:val="center"/>
          </w:tcPr>
          <w:p w14:paraId="64B0394A"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8</w:t>
            </w:r>
          </w:p>
        </w:tc>
        <w:tc>
          <w:tcPr>
            <w:tcW w:w="3244" w:type="dxa"/>
            <w:tcBorders>
              <w:top w:val="nil"/>
              <w:left w:val="nil"/>
              <w:bottom w:val="single" w:sz="4" w:space="0" w:color="auto"/>
              <w:right w:val="single" w:sz="4" w:space="0" w:color="auto"/>
            </w:tcBorders>
            <w:vAlign w:val="center"/>
          </w:tcPr>
          <w:p w14:paraId="5792A831" w14:textId="77777777" w:rsidR="009A2A7E" w:rsidRDefault="009A2A7E">
            <w:pPr>
              <w:jc w:val="center"/>
              <w:rPr>
                <w:rFonts w:ascii="仿宋" w:eastAsia="仿宋" w:hAnsi="仿宋" w:cs="宋体"/>
                <w:color w:val="000000"/>
                <w:kern w:val="0"/>
                <w:sz w:val="24"/>
              </w:rPr>
            </w:pPr>
          </w:p>
        </w:tc>
      </w:tr>
      <w:tr w:rsidR="009A2A7E" w14:paraId="13BFDD31" w14:textId="77777777">
        <w:trPr>
          <w:trHeight w:val="403"/>
        </w:trPr>
        <w:tc>
          <w:tcPr>
            <w:tcW w:w="2908" w:type="dxa"/>
            <w:gridSpan w:val="2"/>
            <w:tcBorders>
              <w:top w:val="single" w:sz="4" w:space="0" w:color="auto"/>
              <w:left w:val="single" w:sz="4" w:space="0" w:color="auto"/>
              <w:bottom w:val="single" w:sz="4" w:space="0" w:color="auto"/>
              <w:right w:val="single" w:sz="4" w:space="0" w:color="000000"/>
            </w:tcBorders>
            <w:vAlign w:val="center"/>
          </w:tcPr>
          <w:p w14:paraId="556CE685"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平安志愿者</w:t>
            </w:r>
          </w:p>
        </w:tc>
        <w:tc>
          <w:tcPr>
            <w:tcW w:w="2925" w:type="dxa"/>
            <w:tcBorders>
              <w:top w:val="nil"/>
              <w:left w:val="nil"/>
              <w:bottom w:val="single" w:sz="4" w:space="0" w:color="auto"/>
              <w:right w:val="single" w:sz="4" w:space="0" w:color="auto"/>
            </w:tcBorders>
            <w:vAlign w:val="center"/>
          </w:tcPr>
          <w:p w14:paraId="4DD456E7"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9</w:t>
            </w:r>
          </w:p>
        </w:tc>
        <w:tc>
          <w:tcPr>
            <w:tcW w:w="3244" w:type="dxa"/>
            <w:tcBorders>
              <w:top w:val="nil"/>
              <w:left w:val="nil"/>
              <w:bottom w:val="single" w:sz="4" w:space="0" w:color="auto"/>
              <w:right w:val="single" w:sz="4" w:space="0" w:color="auto"/>
            </w:tcBorders>
            <w:vAlign w:val="center"/>
          </w:tcPr>
          <w:p w14:paraId="6616CCE8" w14:textId="77777777" w:rsidR="009A2A7E" w:rsidRDefault="009A2A7E">
            <w:pPr>
              <w:jc w:val="center"/>
              <w:rPr>
                <w:rFonts w:ascii="仿宋" w:eastAsia="仿宋" w:hAnsi="仿宋" w:cs="宋体"/>
                <w:color w:val="000000"/>
                <w:kern w:val="0"/>
                <w:sz w:val="24"/>
              </w:rPr>
            </w:pPr>
          </w:p>
        </w:tc>
      </w:tr>
      <w:tr w:rsidR="009A2A7E" w14:paraId="3D2773B2" w14:textId="77777777">
        <w:trPr>
          <w:trHeight w:val="403"/>
        </w:trPr>
        <w:tc>
          <w:tcPr>
            <w:tcW w:w="2908" w:type="dxa"/>
            <w:gridSpan w:val="2"/>
            <w:tcBorders>
              <w:top w:val="single" w:sz="4" w:space="0" w:color="auto"/>
              <w:left w:val="single" w:sz="4" w:space="0" w:color="auto"/>
              <w:bottom w:val="single" w:sz="4" w:space="0" w:color="auto"/>
              <w:right w:val="single" w:sz="4" w:space="0" w:color="000000"/>
            </w:tcBorders>
            <w:vAlign w:val="center"/>
          </w:tcPr>
          <w:p w14:paraId="42954C69"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网络管理协会</w:t>
            </w:r>
          </w:p>
        </w:tc>
        <w:tc>
          <w:tcPr>
            <w:tcW w:w="2925" w:type="dxa"/>
            <w:tcBorders>
              <w:top w:val="nil"/>
              <w:left w:val="nil"/>
              <w:bottom w:val="single" w:sz="4" w:space="0" w:color="auto"/>
              <w:right w:val="single" w:sz="4" w:space="0" w:color="auto"/>
            </w:tcBorders>
            <w:vAlign w:val="center"/>
          </w:tcPr>
          <w:p w14:paraId="74A1270B"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9</w:t>
            </w:r>
          </w:p>
        </w:tc>
        <w:tc>
          <w:tcPr>
            <w:tcW w:w="3244" w:type="dxa"/>
            <w:tcBorders>
              <w:top w:val="nil"/>
              <w:left w:val="nil"/>
              <w:bottom w:val="single" w:sz="4" w:space="0" w:color="auto"/>
              <w:right w:val="single" w:sz="4" w:space="0" w:color="auto"/>
            </w:tcBorders>
            <w:vAlign w:val="center"/>
          </w:tcPr>
          <w:p w14:paraId="6563B519" w14:textId="77777777" w:rsidR="009A2A7E" w:rsidRDefault="009A2A7E">
            <w:pPr>
              <w:jc w:val="center"/>
              <w:rPr>
                <w:rFonts w:ascii="仿宋" w:eastAsia="仿宋" w:hAnsi="仿宋" w:cs="宋体"/>
                <w:color w:val="000000"/>
                <w:kern w:val="0"/>
                <w:sz w:val="24"/>
              </w:rPr>
            </w:pPr>
          </w:p>
        </w:tc>
      </w:tr>
      <w:tr w:rsidR="009A2A7E" w14:paraId="1E44134E" w14:textId="77777777">
        <w:trPr>
          <w:trHeight w:val="403"/>
        </w:trPr>
        <w:tc>
          <w:tcPr>
            <w:tcW w:w="2908" w:type="dxa"/>
            <w:gridSpan w:val="2"/>
            <w:tcBorders>
              <w:top w:val="single" w:sz="4" w:space="0" w:color="auto"/>
              <w:left w:val="single" w:sz="4" w:space="0" w:color="auto"/>
              <w:bottom w:val="single" w:sz="4" w:space="0" w:color="auto"/>
              <w:right w:val="single" w:sz="4" w:space="0" w:color="000000"/>
            </w:tcBorders>
            <w:vAlign w:val="center"/>
          </w:tcPr>
          <w:p w14:paraId="2D8E57EB"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心理健康与个人发展协会</w:t>
            </w:r>
          </w:p>
        </w:tc>
        <w:tc>
          <w:tcPr>
            <w:tcW w:w="2925" w:type="dxa"/>
            <w:tcBorders>
              <w:top w:val="nil"/>
              <w:left w:val="nil"/>
              <w:bottom w:val="single" w:sz="4" w:space="0" w:color="auto"/>
              <w:right w:val="single" w:sz="4" w:space="0" w:color="auto"/>
            </w:tcBorders>
            <w:vAlign w:val="center"/>
          </w:tcPr>
          <w:p w14:paraId="48CFAD8F"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9</w:t>
            </w:r>
          </w:p>
        </w:tc>
        <w:tc>
          <w:tcPr>
            <w:tcW w:w="3244" w:type="dxa"/>
            <w:tcBorders>
              <w:top w:val="nil"/>
              <w:left w:val="nil"/>
              <w:bottom w:val="single" w:sz="4" w:space="0" w:color="auto"/>
              <w:right w:val="single" w:sz="4" w:space="0" w:color="auto"/>
            </w:tcBorders>
            <w:vAlign w:val="center"/>
          </w:tcPr>
          <w:p w14:paraId="624222F6" w14:textId="77777777" w:rsidR="009A2A7E" w:rsidRDefault="009A2A7E">
            <w:pPr>
              <w:jc w:val="center"/>
              <w:rPr>
                <w:rFonts w:ascii="仿宋" w:eastAsia="仿宋" w:hAnsi="仿宋" w:cs="宋体"/>
                <w:color w:val="000000"/>
                <w:kern w:val="0"/>
                <w:sz w:val="24"/>
              </w:rPr>
            </w:pPr>
          </w:p>
        </w:tc>
      </w:tr>
      <w:tr w:rsidR="009A2A7E" w14:paraId="2B8A3C4D" w14:textId="77777777">
        <w:trPr>
          <w:trHeight w:val="403"/>
        </w:trPr>
        <w:tc>
          <w:tcPr>
            <w:tcW w:w="2908" w:type="dxa"/>
            <w:gridSpan w:val="2"/>
            <w:tcBorders>
              <w:top w:val="single" w:sz="4" w:space="0" w:color="auto"/>
              <w:left w:val="single" w:sz="4" w:space="0" w:color="auto"/>
              <w:bottom w:val="single" w:sz="4" w:space="0" w:color="auto"/>
              <w:right w:val="single" w:sz="4" w:space="0" w:color="000000"/>
            </w:tcBorders>
            <w:vAlign w:val="center"/>
          </w:tcPr>
          <w:p w14:paraId="34A56C4E"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自管会</w:t>
            </w:r>
          </w:p>
        </w:tc>
        <w:tc>
          <w:tcPr>
            <w:tcW w:w="2925" w:type="dxa"/>
            <w:tcBorders>
              <w:top w:val="nil"/>
              <w:left w:val="nil"/>
              <w:bottom w:val="single" w:sz="4" w:space="0" w:color="auto"/>
              <w:right w:val="single" w:sz="4" w:space="0" w:color="auto"/>
            </w:tcBorders>
            <w:vAlign w:val="center"/>
          </w:tcPr>
          <w:p w14:paraId="4938C56D"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18</w:t>
            </w:r>
          </w:p>
        </w:tc>
        <w:tc>
          <w:tcPr>
            <w:tcW w:w="3244" w:type="dxa"/>
            <w:tcBorders>
              <w:top w:val="nil"/>
              <w:left w:val="nil"/>
              <w:bottom w:val="single" w:sz="4" w:space="0" w:color="auto"/>
              <w:right w:val="single" w:sz="4" w:space="0" w:color="auto"/>
            </w:tcBorders>
            <w:vAlign w:val="center"/>
          </w:tcPr>
          <w:p w14:paraId="21FABF51" w14:textId="77777777" w:rsidR="009A2A7E" w:rsidRDefault="009A2A7E">
            <w:pPr>
              <w:jc w:val="center"/>
              <w:rPr>
                <w:rFonts w:ascii="仿宋" w:eastAsia="仿宋" w:hAnsi="仿宋" w:cs="宋体"/>
                <w:color w:val="000000"/>
                <w:kern w:val="0"/>
                <w:sz w:val="24"/>
              </w:rPr>
            </w:pPr>
          </w:p>
        </w:tc>
      </w:tr>
      <w:tr w:rsidR="009A2A7E" w14:paraId="75F750F7" w14:textId="77777777">
        <w:trPr>
          <w:trHeight w:val="403"/>
        </w:trPr>
        <w:tc>
          <w:tcPr>
            <w:tcW w:w="2908" w:type="dxa"/>
            <w:gridSpan w:val="2"/>
            <w:tcBorders>
              <w:top w:val="single" w:sz="4" w:space="0" w:color="auto"/>
              <w:left w:val="single" w:sz="4" w:space="0" w:color="auto"/>
              <w:bottom w:val="single" w:sz="4" w:space="0" w:color="auto"/>
              <w:right w:val="single" w:sz="4" w:space="0" w:color="000000"/>
            </w:tcBorders>
            <w:vAlign w:val="center"/>
          </w:tcPr>
          <w:p w14:paraId="71382073"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学生党建工作部</w:t>
            </w:r>
          </w:p>
        </w:tc>
        <w:tc>
          <w:tcPr>
            <w:tcW w:w="2925" w:type="dxa"/>
            <w:tcBorders>
              <w:top w:val="nil"/>
              <w:left w:val="nil"/>
              <w:bottom w:val="single" w:sz="4" w:space="0" w:color="auto"/>
              <w:right w:val="single" w:sz="4" w:space="0" w:color="auto"/>
            </w:tcBorders>
            <w:vAlign w:val="center"/>
          </w:tcPr>
          <w:p w14:paraId="1141CAC0"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8</w:t>
            </w:r>
          </w:p>
        </w:tc>
        <w:tc>
          <w:tcPr>
            <w:tcW w:w="3244" w:type="dxa"/>
            <w:tcBorders>
              <w:top w:val="nil"/>
              <w:left w:val="nil"/>
              <w:bottom w:val="single" w:sz="4" w:space="0" w:color="auto"/>
              <w:right w:val="single" w:sz="4" w:space="0" w:color="auto"/>
            </w:tcBorders>
            <w:vAlign w:val="center"/>
          </w:tcPr>
          <w:p w14:paraId="240BDBAD" w14:textId="77777777" w:rsidR="009A2A7E" w:rsidRDefault="009A2A7E">
            <w:pPr>
              <w:jc w:val="center"/>
              <w:rPr>
                <w:rFonts w:ascii="仿宋" w:eastAsia="仿宋" w:hAnsi="仿宋" w:cs="宋体"/>
                <w:color w:val="000000"/>
                <w:kern w:val="0"/>
                <w:sz w:val="24"/>
              </w:rPr>
            </w:pPr>
          </w:p>
        </w:tc>
      </w:tr>
      <w:tr w:rsidR="009A2A7E" w14:paraId="4D6C7D07" w14:textId="77777777">
        <w:trPr>
          <w:trHeight w:val="403"/>
        </w:trPr>
        <w:tc>
          <w:tcPr>
            <w:tcW w:w="2908" w:type="dxa"/>
            <w:gridSpan w:val="2"/>
            <w:tcBorders>
              <w:top w:val="single" w:sz="4" w:space="0" w:color="auto"/>
              <w:left w:val="single" w:sz="4" w:space="0" w:color="auto"/>
              <w:bottom w:val="single" w:sz="4" w:space="0" w:color="auto"/>
              <w:right w:val="single" w:sz="4" w:space="0" w:color="000000"/>
            </w:tcBorders>
            <w:vAlign w:val="center"/>
          </w:tcPr>
          <w:p w14:paraId="2BE9FAC2"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学校新闻中心</w:t>
            </w:r>
          </w:p>
        </w:tc>
        <w:tc>
          <w:tcPr>
            <w:tcW w:w="2925" w:type="dxa"/>
            <w:tcBorders>
              <w:top w:val="nil"/>
              <w:left w:val="nil"/>
              <w:bottom w:val="single" w:sz="4" w:space="0" w:color="auto"/>
              <w:right w:val="single" w:sz="4" w:space="0" w:color="auto"/>
            </w:tcBorders>
            <w:vAlign w:val="center"/>
          </w:tcPr>
          <w:p w14:paraId="4A45B506"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37</w:t>
            </w:r>
          </w:p>
        </w:tc>
        <w:tc>
          <w:tcPr>
            <w:tcW w:w="3244" w:type="dxa"/>
            <w:tcBorders>
              <w:top w:val="nil"/>
              <w:left w:val="nil"/>
              <w:bottom w:val="single" w:sz="4" w:space="0" w:color="auto"/>
              <w:right w:val="single" w:sz="4" w:space="0" w:color="auto"/>
            </w:tcBorders>
            <w:vAlign w:val="center"/>
          </w:tcPr>
          <w:p w14:paraId="6F3E8B22" w14:textId="77777777" w:rsidR="009A2A7E" w:rsidRDefault="009A2A7E">
            <w:pPr>
              <w:jc w:val="center"/>
              <w:rPr>
                <w:rFonts w:ascii="仿宋" w:eastAsia="仿宋" w:hAnsi="仿宋" w:cs="宋体"/>
                <w:color w:val="000000"/>
                <w:kern w:val="0"/>
                <w:sz w:val="24"/>
              </w:rPr>
            </w:pPr>
          </w:p>
        </w:tc>
      </w:tr>
      <w:tr w:rsidR="009A2A7E" w14:paraId="6898AB34" w14:textId="77777777">
        <w:trPr>
          <w:trHeight w:val="403"/>
        </w:trPr>
        <w:tc>
          <w:tcPr>
            <w:tcW w:w="2908" w:type="dxa"/>
            <w:gridSpan w:val="2"/>
            <w:tcBorders>
              <w:top w:val="single" w:sz="4" w:space="0" w:color="auto"/>
              <w:left w:val="single" w:sz="4" w:space="0" w:color="auto"/>
              <w:bottom w:val="single" w:sz="4" w:space="0" w:color="auto"/>
              <w:right w:val="single" w:sz="4" w:space="0" w:color="000000"/>
            </w:tcBorders>
            <w:vAlign w:val="center"/>
          </w:tcPr>
          <w:p w14:paraId="5605621D"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学校学生会</w:t>
            </w:r>
          </w:p>
        </w:tc>
        <w:tc>
          <w:tcPr>
            <w:tcW w:w="2925" w:type="dxa"/>
            <w:tcBorders>
              <w:top w:val="nil"/>
              <w:left w:val="nil"/>
              <w:bottom w:val="single" w:sz="4" w:space="0" w:color="auto"/>
              <w:right w:val="single" w:sz="4" w:space="0" w:color="auto"/>
            </w:tcBorders>
            <w:vAlign w:val="center"/>
          </w:tcPr>
          <w:p w14:paraId="2791D3F2"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15</w:t>
            </w:r>
          </w:p>
        </w:tc>
        <w:tc>
          <w:tcPr>
            <w:tcW w:w="3244" w:type="dxa"/>
            <w:tcBorders>
              <w:top w:val="nil"/>
              <w:left w:val="nil"/>
              <w:bottom w:val="single" w:sz="4" w:space="0" w:color="auto"/>
              <w:right w:val="single" w:sz="4" w:space="0" w:color="auto"/>
            </w:tcBorders>
            <w:vAlign w:val="center"/>
          </w:tcPr>
          <w:p w14:paraId="207CA37D" w14:textId="77777777" w:rsidR="009A2A7E" w:rsidRDefault="009A2A7E">
            <w:pPr>
              <w:jc w:val="center"/>
              <w:rPr>
                <w:rFonts w:ascii="仿宋" w:eastAsia="仿宋" w:hAnsi="仿宋" w:cs="宋体"/>
                <w:color w:val="000000"/>
                <w:kern w:val="0"/>
                <w:sz w:val="24"/>
              </w:rPr>
            </w:pPr>
          </w:p>
        </w:tc>
      </w:tr>
      <w:tr w:rsidR="009A2A7E" w14:paraId="3C2DCD4C" w14:textId="77777777">
        <w:trPr>
          <w:trHeight w:val="403"/>
        </w:trPr>
        <w:tc>
          <w:tcPr>
            <w:tcW w:w="2908" w:type="dxa"/>
            <w:gridSpan w:val="2"/>
            <w:tcBorders>
              <w:top w:val="single" w:sz="4" w:space="0" w:color="auto"/>
              <w:left w:val="single" w:sz="4" w:space="0" w:color="auto"/>
              <w:bottom w:val="single" w:sz="4" w:space="0" w:color="auto"/>
              <w:right w:val="single" w:sz="4" w:space="0" w:color="000000"/>
            </w:tcBorders>
            <w:vAlign w:val="center"/>
          </w:tcPr>
          <w:p w14:paraId="43ECDDF4"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青马党支部</w:t>
            </w:r>
          </w:p>
        </w:tc>
        <w:tc>
          <w:tcPr>
            <w:tcW w:w="2925" w:type="dxa"/>
            <w:tcBorders>
              <w:top w:val="nil"/>
              <w:left w:val="nil"/>
              <w:bottom w:val="single" w:sz="4" w:space="0" w:color="auto"/>
              <w:right w:val="single" w:sz="4" w:space="0" w:color="auto"/>
            </w:tcBorders>
            <w:vAlign w:val="center"/>
          </w:tcPr>
          <w:p w14:paraId="710BC157"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6</w:t>
            </w:r>
          </w:p>
        </w:tc>
        <w:tc>
          <w:tcPr>
            <w:tcW w:w="3244" w:type="dxa"/>
            <w:tcBorders>
              <w:top w:val="nil"/>
              <w:left w:val="nil"/>
              <w:bottom w:val="single" w:sz="4" w:space="0" w:color="auto"/>
              <w:right w:val="single" w:sz="4" w:space="0" w:color="auto"/>
            </w:tcBorders>
            <w:vAlign w:val="center"/>
          </w:tcPr>
          <w:p w14:paraId="6B050F6E" w14:textId="77777777" w:rsidR="009A2A7E" w:rsidRDefault="009A2A7E">
            <w:pPr>
              <w:jc w:val="center"/>
              <w:rPr>
                <w:rFonts w:ascii="仿宋" w:eastAsia="仿宋" w:hAnsi="仿宋" w:cs="宋体"/>
                <w:color w:val="000000"/>
                <w:kern w:val="0"/>
                <w:sz w:val="24"/>
              </w:rPr>
            </w:pPr>
          </w:p>
        </w:tc>
      </w:tr>
      <w:tr w:rsidR="009A2A7E" w14:paraId="769E8367" w14:textId="77777777">
        <w:trPr>
          <w:trHeight w:val="403"/>
        </w:trPr>
        <w:tc>
          <w:tcPr>
            <w:tcW w:w="2908" w:type="dxa"/>
            <w:gridSpan w:val="2"/>
            <w:tcBorders>
              <w:top w:val="single" w:sz="4" w:space="0" w:color="auto"/>
              <w:left w:val="single" w:sz="4" w:space="0" w:color="auto"/>
              <w:bottom w:val="single" w:sz="4" w:space="0" w:color="auto"/>
              <w:right w:val="single" w:sz="4" w:space="0" w:color="auto"/>
            </w:tcBorders>
            <w:vAlign w:val="center"/>
          </w:tcPr>
          <w:p w14:paraId="4429AA76"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财经系</w:t>
            </w:r>
          </w:p>
        </w:tc>
        <w:tc>
          <w:tcPr>
            <w:tcW w:w="2925" w:type="dxa"/>
            <w:tcBorders>
              <w:top w:val="single" w:sz="4" w:space="0" w:color="auto"/>
              <w:left w:val="nil"/>
              <w:bottom w:val="single" w:sz="4" w:space="0" w:color="auto"/>
              <w:right w:val="single" w:sz="4" w:space="0" w:color="auto"/>
            </w:tcBorders>
            <w:vAlign w:val="center"/>
          </w:tcPr>
          <w:p w14:paraId="0D7D4025"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28</w:t>
            </w:r>
          </w:p>
        </w:tc>
        <w:tc>
          <w:tcPr>
            <w:tcW w:w="3244" w:type="dxa"/>
            <w:tcBorders>
              <w:top w:val="single" w:sz="4" w:space="0" w:color="auto"/>
              <w:left w:val="nil"/>
              <w:bottom w:val="single" w:sz="4" w:space="0" w:color="auto"/>
              <w:right w:val="single" w:sz="4" w:space="0" w:color="auto"/>
            </w:tcBorders>
            <w:vAlign w:val="center"/>
          </w:tcPr>
          <w:p w14:paraId="191285AA"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78</w:t>
            </w:r>
          </w:p>
        </w:tc>
      </w:tr>
      <w:tr w:rsidR="009A2A7E" w14:paraId="79A3F808" w14:textId="77777777">
        <w:trPr>
          <w:trHeight w:val="403"/>
        </w:trPr>
        <w:tc>
          <w:tcPr>
            <w:tcW w:w="2908" w:type="dxa"/>
            <w:gridSpan w:val="2"/>
            <w:tcBorders>
              <w:top w:val="single" w:sz="4" w:space="0" w:color="auto"/>
              <w:left w:val="single" w:sz="4" w:space="0" w:color="auto"/>
              <w:bottom w:val="single" w:sz="4" w:space="0" w:color="auto"/>
              <w:right w:val="single" w:sz="4" w:space="0" w:color="auto"/>
            </w:tcBorders>
            <w:vAlign w:val="center"/>
          </w:tcPr>
          <w:p w14:paraId="3A23EC8C"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电子系</w:t>
            </w:r>
          </w:p>
        </w:tc>
        <w:tc>
          <w:tcPr>
            <w:tcW w:w="2925" w:type="dxa"/>
            <w:tcBorders>
              <w:top w:val="nil"/>
              <w:left w:val="nil"/>
              <w:bottom w:val="single" w:sz="4" w:space="0" w:color="auto"/>
              <w:right w:val="single" w:sz="4" w:space="0" w:color="auto"/>
            </w:tcBorders>
            <w:vAlign w:val="center"/>
          </w:tcPr>
          <w:p w14:paraId="0F368084"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27</w:t>
            </w:r>
          </w:p>
        </w:tc>
        <w:tc>
          <w:tcPr>
            <w:tcW w:w="3244" w:type="dxa"/>
            <w:tcBorders>
              <w:top w:val="nil"/>
              <w:left w:val="nil"/>
              <w:bottom w:val="single" w:sz="4" w:space="0" w:color="auto"/>
              <w:right w:val="single" w:sz="4" w:space="0" w:color="auto"/>
            </w:tcBorders>
            <w:vAlign w:val="center"/>
          </w:tcPr>
          <w:p w14:paraId="38ED10A2"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77</w:t>
            </w:r>
          </w:p>
        </w:tc>
      </w:tr>
      <w:tr w:rsidR="009A2A7E" w14:paraId="7535785C" w14:textId="77777777">
        <w:trPr>
          <w:trHeight w:val="403"/>
        </w:trPr>
        <w:tc>
          <w:tcPr>
            <w:tcW w:w="2908" w:type="dxa"/>
            <w:gridSpan w:val="2"/>
            <w:tcBorders>
              <w:top w:val="single" w:sz="4" w:space="0" w:color="auto"/>
              <w:left w:val="single" w:sz="4" w:space="0" w:color="auto"/>
              <w:bottom w:val="single" w:sz="4" w:space="0" w:color="auto"/>
              <w:right w:val="single" w:sz="4" w:space="0" w:color="auto"/>
            </w:tcBorders>
            <w:vAlign w:val="center"/>
          </w:tcPr>
          <w:p w14:paraId="226F3B4D" w14:textId="77777777" w:rsidR="009A2A7E" w:rsidRDefault="009E1666">
            <w:pPr>
              <w:widowControl/>
              <w:spacing w:line="240" w:lineRule="atLeast"/>
              <w:jc w:val="center"/>
              <w:rPr>
                <w:rFonts w:ascii="仿宋" w:eastAsia="仿宋" w:hAnsi="仿宋" w:cs="宋体"/>
                <w:kern w:val="0"/>
                <w:sz w:val="24"/>
              </w:rPr>
            </w:pPr>
            <w:r>
              <w:rPr>
                <w:rFonts w:ascii="仿宋" w:eastAsia="仿宋" w:hAnsi="仿宋" w:cs="宋体" w:hint="eastAsia"/>
                <w:kern w:val="0"/>
                <w:sz w:val="24"/>
              </w:rPr>
              <w:t>管理系</w:t>
            </w:r>
          </w:p>
        </w:tc>
        <w:tc>
          <w:tcPr>
            <w:tcW w:w="2925" w:type="dxa"/>
            <w:tcBorders>
              <w:top w:val="nil"/>
              <w:left w:val="nil"/>
              <w:bottom w:val="single" w:sz="4" w:space="0" w:color="auto"/>
              <w:right w:val="single" w:sz="4" w:space="0" w:color="auto"/>
            </w:tcBorders>
            <w:vAlign w:val="center"/>
          </w:tcPr>
          <w:p w14:paraId="2042BE22"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20</w:t>
            </w:r>
          </w:p>
        </w:tc>
        <w:tc>
          <w:tcPr>
            <w:tcW w:w="3244" w:type="dxa"/>
            <w:tcBorders>
              <w:top w:val="nil"/>
              <w:left w:val="nil"/>
              <w:bottom w:val="single" w:sz="4" w:space="0" w:color="auto"/>
              <w:right w:val="single" w:sz="4" w:space="0" w:color="auto"/>
            </w:tcBorders>
            <w:vAlign w:val="center"/>
          </w:tcPr>
          <w:p w14:paraId="3B84EAEE"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58</w:t>
            </w:r>
          </w:p>
        </w:tc>
      </w:tr>
      <w:tr w:rsidR="009A2A7E" w14:paraId="31537414" w14:textId="77777777">
        <w:trPr>
          <w:trHeight w:val="403"/>
        </w:trPr>
        <w:tc>
          <w:tcPr>
            <w:tcW w:w="2908" w:type="dxa"/>
            <w:gridSpan w:val="2"/>
            <w:tcBorders>
              <w:top w:val="single" w:sz="4" w:space="0" w:color="auto"/>
              <w:left w:val="single" w:sz="4" w:space="0" w:color="auto"/>
              <w:bottom w:val="single" w:sz="4" w:space="0" w:color="auto"/>
              <w:right w:val="single" w:sz="4" w:space="0" w:color="auto"/>
            </w:tcBorders>
            <w:vAlign w:val="center"/>
          </w:tcPr>
          <w:p w14:paraId="1F5761B4"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计算机系</w:t>
            </w:r>
          </w:p>
        </w:tc>
        <w:tc>
          <w:tcPr>
            <w:tcW w:w="2925" w:type="dxa"/>
            <w:tcBorders>
              <w:top w:val="nil"/>
              <w:left w:val="nil"/>
              <w:bottom w:val="single" w:sz="4" w:space="0" w:color="auto"/>
              <w:right w:val="single" w:sz="4" w:space="0" w:color="auto"/>
            </w:tcBorders>
            <w:vAlign w:val="center"/>
          </w:tcPr>
          <w:p w14:paraId="764BE8AA"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23</w:t>
            </w:r>
          </w:p>
        </w:tc>
        <w:tc>
          <w:tcPr>
            <w:tcW w:w="3244" w:type="dxa"/>
            <w:tcBorders>
              <w:top w:val="nil"/>
              <w:left w:val="nil"/>
              <w:bottom w:val="single" w:sz="4" w:space="0" w:color="auto"/>
              <w:right w:val="single" w:sz="4" w:space="0" w:color="auto"/>
            </w:tcBorders>
            <w:vAlign w:val="center"/>
          </w:tcPr>
          <w:p w14:paraId="5929BD63"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66</w:t>
            </w:r>
          </w:p>
        </w:tc>
      </w:tr>
      <w:tr w:rsidR="009A2A7E" w14:paraId="2B8CEB32" w14:textId="77777777">
        <w:trPr>
          <w:trHeight w:val="403"/>
        </w:trPr>
        <w:tc>
          <w:tcPr>
            <w:tcW w:w="2908" w:type="dxa"/>
            <w:gridSpan w:val="2"/>
            <w:tcBorders>
              <w:top w:val="single" w:sz="4" w:space="0" w:color="auto"/>
              <w:left w:val="single" w:sz="4" w:space="0" w:color="auto"/>
              <w:bottom w:val="single" w:sz="4" w:space="0" w:color="auto"/>
              <w:right w:val="single" w:sz="4" w:space="0" w:color="auto"/>
            </w:tcBorders>
            <w:vAlign w:val="center"/>
          </w:tcPr>
          <w:p w14:paraId="6998F96E"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软件工程系</w:t>
            </w:r>
          </w:p>
        </w:tc>
        <w:tc>
          <w:tcPr>
            <w:tcW w:w="2925" w:type="dxa"/>
            <w:tcBorders>
              <w:top w:val="nil"/>
              <w:left w:val="nil"/>
              <w:bottom w:val="single" w:sz="4" w:space="0" w:color="auto"/>
              <w:right w:val="single" w:sz="4" w:space="0" w:color="auto"/>
            </w:tcBorders>
            <w:vAlign w:val="center"/>
          </w:tcPr>
          <w:p w14:paraId="2CA5ECD2"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38</w:t>
            </w:r>
          </w:p>
        </w:tc>
        <w:tc>
          <w:tcPr>
            <w:tcW w:w="3244" w:type="dxa"/>
            <w:tcBorders>
              <w:top w:val="nil"/>
              <w:left w:val="nil"/>
              <w:bottom w:val="single" w:sz="4" w:space="0" w:color="auto"/>
              <w:right w:val="single" w:sz="4" w:space="0" w:color="auto"/>
            </w:tcBorders>
            <w:vAlign w:val="center"/>
          </w:tcPr>
          <w:p w14:paraId="747AF16D"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108</w:t>
            </w:r>
          </w:p>
        </w:tc>
      </w:tr>
      <w:tr w:rsidR="009A2A7E" w14:paraId="3F647C98" w14:textId="77777777">
        <w:trPr>
          <w:trHeight w:val="322"/>
        </w:trPr>
        <w:tc>
          <w:tcPr>
            <w:tcW w:w="2908" w:type="dxa"/>
            <w:gridSpan w:val="2"/>
            <w:tcBorders>
              <w:top w:val="single" w:sz="4" w:space="0" w:color="auto"/>
              <w:left w:val="single" w:sz="4" w:space="0" w:color="auto"/>
              <w:bottom w:val="single" w:sz="4" w:space="0" w:color="auto"/>
              <w:right w:val="single" w:sz="4" w:space="0" w:color="auto"/>
            </w:tcBorders>
            <w:vAlign w:val="center"/>
          </w:tcPr>
          <w:p w14:paraId="582795BC"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数码</w:t>
            </w:r>
            <w:proofErr w:type="gramStart"/>
            <w:r>
              <w:rPr>
                <w:rFonts w:ascii="仿宋" w:eastAsia="仿宋" w:hAnsi="仿宋" w:cs="宋体" w:hint="eastAsia"/>
                <w:color w:val="000000"/>
                <w:kern w:val="0"/>
                <w:sz w:val="24"/>
              </w:rPr>
              <w:t>媒体系</w:t>
            </w:r>
            <w:proofErr w:type="gramEnd"/>
          </w:p>
        </w:tc>
        <w:tc>
          <w:tcPr>
            <w:tcW w:w="2925" w:type="dxa"/>
            <w:tcBorders>
              <w:top w:val="nil"/>
              <w:left w:val="nil"/>
              <w:bottom w:val="single" w:sz="4" w:space="0" w:color="auto"/>
              <w:right w:val="single" w:sz="4" w:space="0" w:color="auto"/>
            </w:tcBorders>
            <w:vAlign w:val="center"/>
          </w:tcPr>
          <w:p w14:paraId="01A82C76"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20</w:t>
            </w:r>
          </w:p>
        </w:tc>
        <w:tc>
          <w:tcPr>
            <w:tcW w:w="3244" w:type="dxa"/>
            <w:tcBorders>
              <w:top w:val="nil"/>
              <w:left w:val="nil"/>
              <w:bottom w:val="single" w:sz="4" w:space="0" w:color="auto"/>
              <w:right w:val="single" w:sz="4" w:space="0" w:color="auto"/>
            </w:tcBorders>
            <w:vAlign w:val="center"/>
          </w:tcPr>
          <w:p w14:paraId="2BBE5235"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58</w:t>
            </w:r>
          </w:p>
        </w:tc>
      </w:tr>
      <w:tr w:rsidR="009A2A7E" w14:paraId="4260E1B3" w14:textId="77777777">
        <w:trPr>
          <w:trHeight w:val="403"/>
        </w:trPr>
        <w:tc>
          <w:tcPr>
            <w:tcW w:w="290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D0CA12F"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外语系</w:t>
            </w:r>
          </w:p>
        </w:tc>
        <w:tc>
          <w:tcPr>
            <w:tcW w:w="2925" w:type="dxa"/>
            <w:tcBorders>
              <w:top w:val="nil"/>
              <w:left w:val="nil"/>
              <w:bottom w:val="single" w:sz="4" w:space="0" w:color="auto"/>
              <w:right w:val="single" w:sz="4" w:space="0" w:color="auto"/>
            </w:tcBorders>
            <w:shd w:val="clear" w:color="auto" w:fill="auto"/>
            <w:vAlign w:val="center"/>
          </w:tcPr>
          <w:p w14:paraId="38904EA8"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13</w:t>
            </w:r>
          </w:p>
        </w:tc>
        <w:tc>
          <w:tcPr>
            <w:tcW w:w="3244" w:type="dxa"/>
            <w:tcBorders>
              <w:top w:val="nil"/>
              <w:left w:val="nil"/>
              <w:bottom w:val="single" w:sz="4" w:space="0" w:color="auto"/>
              <w:right w:val="single" w:sz="4" w:space="0" w:color="auto"/>
            </w:tcBorders>
            <w:shd w:val="clear" w:color="auto" w:fill="auto"/>
            <w:vAlign w:val="center"/>
          </w:tcPr>
          <w:p w14:paraId="132660EB"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37</w:t>
            </w:r>
          </w:p>
        </w:tc>
      </w:tr>
      <w:tr w:rsidR="009A2A7E" w14:paraId="4837D067" w14:textId="77777777">
        <w:trPr>
          <w:trHeight w:val="419"/>
        </w:trPr>
        <w:tc>
          <w:tcPr>
            <w:tcW w:w="2908" w:type="dxa"/>
            <w:gridSpan w:val="2"/>
            <w:tcBorders>
              <w:top w:val="single" w:sz="4" w:space="0" w:color="auto"/>
              <w:left w:val="single" w:sz="4" w:space="0" w:color="auto"/>
              <w:bottom w:val="single" w:sz="4" w:space="0" w:color="auto"/>
              <w:right w:val="single" w:sz="4" w:space="0" w:color="auto"/>
            </w:tcBorders>
            <w:vAlign w:val="center"/>
          </w:tcPr>
          <w:p w14:paraId="19BF7110"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网络技术系</w:t>
            </w:r>
          </w:p>
        </w:tc>
        <w:tc>
          <w:tcPr>
            <w:tcW w:w="2925" w:type="dxa"/>
            <w:tcBorders>
              <w:top w:val="nil"/>
              <w:left w:val="nil"/>
              <w:bottom w:val="single" w:sz="4" w:space="0" w:color="auto"/>
              <w:right w:val="single" w:sz="4" w:space="0" w:color="auto"/>
            </w:tcBorders>
            <w:vAlign w:val="center"/>
          </w:tcPr>
          <w:p w14:paraId="60612EE7"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26</w:t>
            </w:r>
          </w:p>
        </w:tc>
        <w:tc>
          <w:tcPr>
            <w:tcW w:w="3244" w:type="dxa"/>
            <w:tcBorders>
              <w:top w:val="nil"/>
              <w:left w:val="nil"/>
              <w:bottom w:val="single" w:sz="4" w:space="0" w:color="auto"/>
              <w:right w:val="single" w:sz="4" w:space="0" w:color="auto"/>
            </w:tcBorders>
            <w:vAlign w:val="center"/>
          </w:tcPr>
          <w:p w14:paraId="0B5147B0"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73</w:t>
            </w:r>
          </w:p>
        </w:tc>
      </w:tr>
      <w:tr w:rsidR="009A2A7E" w14:paraId="2B30373C" w14:textId="77777777">
        <w:trPr>
          <w:trHeight w:val="403"/>
        </w:trPr>
        <w:tc>
          <w:tcPr>
            <w:tcW w:w="2908" w:type="dxa"/>
            <w:gridSpan w:val="2"/>
            <w:tcBorders>
              <w:top w:val="single" w:sz="4" w:space="0" w:color="auto"/>
              <w:left w:val="single" w:sz="4" w:space="0" w:color="auto"/>
              <w:bottom w:val="single" w:sz="4" w:space="0" w:color="auto"/>
              <w:right w:val="single" w:sz="4" w:space="0" w:color="auto"/>
            </w:tcBorders>
            <w:vAlign w:val="center"/>
          </w:tcPr>
          <w:p w14:paraId="2042D25E"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游戏系</w:t>
            </w:r>
          </w:p>
        </w:tc>
        <w:tc>
          <w:tcPr>
            <w:tcW w:w="2925" w:type="dxa"/>
            <w:tcBorders>
              <w:top w:val="nil"/>
              <w:left w:val="nil"/>
              <w:bottom w:val="single" w:sz="4" w:space="0" w:color="auto"/>
              <w:right w:val="single" w:sz="4" w:space="0" w:color="auto"/>
            </w:tcBorders>
            <w:vAlign w:val="center"/>
          </w:tcPr>
          <w:p w14:paraId="3E8D168C"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25</w:t>
            </w:r>
          </w:p>
        </w:tc>
        <w:tc>
          <w:tcPr>
            <w:tcW w:w="3244" w:type="dxa"/>
            <w:tcBorders>
              <w:top w:val="nil"/>
              <w:left w:val="nil"/>
              <w:bottom w:val="single" w:sz="4" w:space="0" w:color="auto"/>
              <w:right w:val="single" w:sz="4" w:space="0" w:color="auto"/>
            </w:tcBorders>
            <w:vAlign w:val="center"/>
          </w:tcPr>
          <w:p w14:paraId="45A6CDC1" w14:textId="77777777" w:rsidR="009A2A7E" w:rsidRDefault="009E1666">
            <w:pPr>
              <w:jc w:val="center"/>
              <w:rPr>
                <w:rFonts w:ascii="仿宋" w:eastAsia="仿宋" w:hAnsi="仿宋" w:cs="宋体"/>
                <w:color w:val="000000"/>
                <w:kern w:val="0"/>
                <w:sz w:val="24"/>
              </w:rPr>
            </w:pPr>
            <w:r>
              <w:rPr>
                <w:rFonts w:ascii="仿宋" w:eastAsia="仿宋" w:hAnsi="仿宋" w:cs="宋体" w:hint="eastAsia"/>
                <w:color w:val="000000"/>
                <w:kern w:val="0"/>
                <w:sz w:val="24"/>
              </w:rPr>
              <w:t>71</w:t>
            </w:r>
          </w:p>
        </w:tc>
      </w:tr>
      <w:tr w:rsidR="009A2A7E" w14:paraId="59DAF8A2" w14:textId="77777777">
        <w:trPr>
          <w:trHeight w:val="507"/>
        </w:trPr>
        <w:tc>
          <w:tcPr>
            <w:tcW w:w="2908" w:type="dxa"/>
            <w:gridSpan w:val="2"/>
            <w:tcBorders>
              <w:top w:val="single" w:sz="4" w:space="0" w:color="auto"/>
              <w:left w:val="single" w:sz="4" w:space="0" w:color="auto"/>
              <w:bottom w:val="single" w:sz="4" w:space="0" w:color="auto"/>
              <w:right w:val="single" w:sz="4" w:space="0" w:color="000000"/>
            </w:tcBorders>
            <w:shd w:val="clear" w:color="auto" w:fill="auto"/>
            <w:vAlign w:val="center"/>
          </w:tcPr>
          <w:p w14:paraId="73C3D5A1" w14:textId="77777777" w:rsidR="009A2A7E" w:rsidRDefault="009E1666">
            <w:pPr>
              <w:widowControl/>
              <w:spacing w:line="240" w:lineRule="atLeast"/>
              <w:jc w:val="center"/>
              <w:rPr>
                <w:rFonts w:ascii="仿宋" w:eastAsia="仿宋" w:hAnsi="仿宋" w:cs="宋体"/>
                <w:color w:val="000000"/>
                <w:kern w:val="0"/>
                <w:sz w:val="24"/>
              </w:rPr>
            </w:pPr>
            <w:r>
              <w:rPr>
                <w:rFonts w:ascii="仿宋" w:eastAsia="仿宋" w:hAnsi="仿宋" w:cs="宋体" w:hint="eastAsia"/>
                <w:color w:val="000000"/>
                <w:kern w:val="0"/>
                <w:sz w:val="24"/>
              </w:rPr>
              <w:t>合计</w:t>
            </w:r>
          </w:p>
        </w:tc>
        <w:tc>
          <w:tcPr>
            <w:tcW w:w="2925" w:type="dxa"/>
            <w:tcBorders>
              <w:top w:val="nil"/>
              <w:left w:val="nil"/>
              <w:bottom w:val="single" w:sz="4" w:space="0" w:color="auto"/>
              <w:right w:val="single" w:sz="4" w:space="0" w:color="auto"/>
            </w:tcBorders>
            <w:shd w:val="clear" w:color="auto" w:fill="auto"/>
            <w:vAlign w:val="center"/>
          </w:tcPr>
          <w:p w14:paraId="3AE783B7" w14:textId="77777777" w:rsidR="009A2A7E" w:rsidRDefault="009E1666">
            <w:pPr>
              <w:jc w:val="center"/>
              <w:rPr>
                <w:rFonts w:ascii="仿宋" w:eastAsia="仿宋" w:hAnsi="仿宋" w:cs="宋体"/>
                <w:color w:val="000000"/>
                <w:kern w:val="0"/>
                <w:sz w:val="24"/>
              </w:rPr>
            </w:pPr>
            <w:r>
              <w:rPr>
                <w:rFonts w:ascii="仿宋" w:eastAsia="仿宋" w:hAnsi="仿宋" w:cs="宋体"/>
                <w:color w:val="000000"/>
                <w:kern w:val="0"/>
                <w:sz w:val="24"/>
              </w:rPr>
              <w:fldChar w:fldCharType="begin"/>
            </w:r>
            <w:r>
              <w:rPr>
                <w:rFonts w:ascii="仿宋" w:eastAsia="仿宋" w:hAnsi="仿宋" w:cs="宋体"/>
                <w:color w:val="000000"/>
                <w:kern w:val="0"/>
                <w:sz w:val="24"/>
              </w:rPr>
              <w:instrText xml:space="preserve"> =SUM(ABOVE) \* MERGEFORMAT </w:instrText>
            </w:r>
            <w:r>
              <w:rPr>
                <w:rFonts w:ascii="仿宋" w:eastAsia="仿宋" w:hAnsi="仿宋" w:cs="宋体"/>
                <w:color w:val="000000"/>
                <w:kern w:val="0"/>
                <w:sz w:val="24"/>
              </w:rPr>
              <w:fldChar w:fldCharType="separate"/>
            </w:r>
            <w:r>
              <w:rPr>
                <w:rFonts w:ascii="仿宋" w:eastAsia="仿宋" w:hAnsi="仿宋" w:cs="宋体"/>
                <w:color w:val="000000"/>
                <w:kern w:val="0"/>
                <w:sz w:val="24"/>
              </w:rPr>
              <w:t>470</w:t>
            </w:r>
            <w:r>
              <w:rPr>
                <w:rFonts w:ascii="仿宋" w:eastAsia="仿宋" w:hAnsi="仿宋" w:cs="宋体"/>
                <w:color w:val="000000"/>
                <w:kern w:val="0"/>
                <w:sz w:val="24"/>
              </w:rPr>
              <w:fldChar w:fldCharType="end"/>
            </w:r>
          </w:p>
        </w:tc>
        <w:tc>
          <w:tcPr>
            <w:tcW w:w="3244" w:type="dxa"/>
            <w:tcBorders>
              <w:top w:val="nil"/>
              <w:left w:val="nil"/>
              <w:bottom w:val="single" w:sz="4" w:space="0" w:color="auto"/>
              <w:right w:val="single" w:sz="4" w:space="0" w:color="auto"/>
            </w:tcBorders>
            <w:shd w:val="clear" w:color="auto" w:fill="auto"/>
            <w:vAlign w:val="center"/>
          </w:tcPr>
          <w:p w14:paraId="5EB4D1A1" w14:textId="77777777" w:rsidR="009A2A7E" w:rsidRDefault="009E1666">
            <w:pPr>
              <w:jc w:val="center"/>
              <w:rPr>
                <w:rFonts w:ascii="仿宋" w:eastAsia="仿宋" w:hAnsi="仿宋" w:cs="宋体"/>
                <w:color w:val="000000"/>
                <w:kern w:val="0"/>
                <w:sz w:val="24"/>
              </w:rPr>
            </w:pPr>
            <w:r>
              <w:rPr>
                <w:rFonts w:ascii="仿宋" w:eastAsia="仿宋" w:hAnsi="仿宋" w:cs="宋体"/>
                <w:color w:val="000000"/>
                <w:kern w:val="0"/>
                <w:sz w:val="24"/>
              </w:rPr>
              <w:fldChar w:fldCharType="begin"/>
            </w:r>
            <w:r>
              <w:rPr>
                <w:rFonts w:ascii="仿宋" w:eastAsia="仿宋" w:hAnsi="仿宋" w:cs="宋体"/>
                <w:color w:val="000000"/>
                <w:kern w:val="0"/>
                <w:sz w:val="24"/>
              </w:rPr>
              <w:instrText xml:space="preserve"> =SUM(ABOVE) \* MERGEFORMAT </w:instrText>
            </w:r>
            <w:r>
              <w:rPr>
                <w:rFonts w:ascii="仿宋" w:eastAsia="仿宋" w:hAnsi="仿宋" w:cs="宋体"/>
                <w:color w:val="000000"/>
                <w:kern w:val="0"/>
                <w:sz w:val="24"/>
              </w:rPr>
              <w:fldChar w:fldCharType="separate"/>
            </w:r>
            <w:r>
              <w:rPr>
                <w:rFonts w:ascii="仿宋" w:eastAsia="仿宋" w:hAnsi="仿宋" w:cs="宋体"/>
                <w:color w:val="000000"/>
                <w:kern w:val="0"/>
                <w:sz w:val="24"/>
              </w:rPr>
              <w:t>647</w:t>
            </w:r>
            <w:r>
              <w:rPr>
                <w:rFonts w:ascii="仿宋" w:eastAsia="仿宋" w:hAnsi="仿宋" w:cs="宋体"/>
                <w:color w:val="000000"/>
                <w:kern w:val="0"/>
                <w:sz w:val="24"/>
              </w:rPr>
              <w:fldChar w:fldCharType="end"/>
            </w:r>
          </w:p>
        </w:tc>
      </w:tr>
    </w:tbl>
    <w:p w14:paraId="40815550" w14:textId="77777777" w:rsidR="009A2A7E" w:rsidRDefault="009A2A7E">
      <w:pPr>
        <w:adjustRightInd w:val="0"/>
        <w:snapToGrid w:val="0"/>
        <w:outlineLvl w:val="3"/>
        <w:rPr>
          <w:rFonts w:ascii="黑体" w:eastAsia="黑体" w:hAnsi="黑体" w:cs="黑体"/>
          <w:sz w:val="30"/>
          <w:szCs w:val="30"/>
        </w:rPr>
      </w:pPr>
    </w:p>
    <w:p w14:paraId="3CB2BE92" w14:textId="77777777" w:rsidR="009A2A7E" w:rsidRDefault="009E1666">
      <w:pPr>
        <w:adjustRightInd w:val="0"/>
        <w:snapToGrid w:val="0"/>
        <w:outlineLvl w:val="3"/>
        <w:rPr>
          <w:rFonts w:ascii="黑体" w:eastAsia="黑体" w:hAnsi="黑体" w:cs="黑体"/>
          <w:b/>
          <w:color w:val="000000"/>
          <w:sz w:val="44"/>
          <w:szCs w:val="44"/>
        </w:rPr>
      </w:pPr>
      <w:r>
        <w:rPr>
          <w:rFonts w:ascii="黑体" w:eastAsia="黑体" w:hAnsi="黑体" w:cs="黑体" w:hint="eastAsia"/>
          <w:sz w:val="30"/>
          <w:szCs w:val="30"/>
        </w:rPr>
        <w:lastRenderedPageBreak/>
        <w:t>附件2</w:t>
      </w:r>
    </w:p>
    <w:p w14:paraId="3045BF15" w14:textId="77777777" w:rsidR="009A2A7E" w:rsidRDefault="009E1666">
      <w:pPr>
        <w:jc w:val="center"/>
        <w:rPr>
          <w:rFonts w:ascii="宋体" w:hAnsi="宋体"/>
          <w:b/>
          <w:bCs/>
          <w:sz w:val="36"/>
          <w:szCs w:val="36"/>
        </w:rPr>
      </w:pPr>
      <w:r>
        <w:rPr>
          <w:rFonts w:ascii="宋体" w:hAnsi="宋体" w:hint="eastAsia"/>
          <w:b/>
          <w:bCs/>
          <w:sz w:val="36"/>
          <w:szCs w:val="36"/>
        </w:rPr>
        <w:t>2020年度广州软件学院五四红旗分团委推荐表</w:t>
      </w:r>
    </w:p>
    <w:tbl>
      <w:tblPr>
        <w:tblpPr w:leftFromText="180" w:rightFromText="180" w:vertAnchor="text" w:tblpX="-643" w:tblpY="1"/>
        <w:tblOverlap w:val="never"/>
        <w:tblW w:w="90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448"/>
        <w:gridCol w:w="1261"/>
        <w:gridCol w:w="1161"/>
        <w:gridCol w:w="1388"/>
        <w:gridCol w:w="1148"/>
        <w:gridCol w:w="1489"/>
        <w:gridCol w:w="1176"/>
        <w:gridCol w:w="6"/>
      </w:tblGrid>
      <w:tr w:rsidR="009A2A7E" w14:paraId="7C854333" w14:textId="77777777">
        <w:trPr>
          <w:gridAfter w:val="1"/>
          <w:wAfter w:w="6" w:type="dxa"/>
          <w:trHeight w:val="549"/>
        </w:trPr>
        <w:tc>
          <w:tcPr>
            <w:tcW w:w="1448" w:type="dxa"/>
            <w:tcBorders>
              <w:top w:val="single" w:sz="4" w:space="0" w:color="auto"/>
              <w:left w:val="single" w:sz="4" w:space="0" w:color="auto"/>
              <w:bottom w:val="single" w:sz="4" w:space="0" w:color="auto"/>
              <w:right w:val="single" w:sz="4" w:space="0" w:color="auto"/>
            </w:tcBorders>
            <w:vAlign w:val="center"/>
          </w:tcPr>
          <w:p w14:paraId="7EC04C83"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团委全称</w:t>
            </w:r>
          </w:p>
        </w:tc>
        <w:tc>
          <w:tcPr>
            <w:tcW w:w="7623" w:type="dxa"/>
            <w:gridSpan w:val="6"/>
            <w:tcBorders>
              <w:top w:val="single" w:sz="4" w:space="0" w:color="auto"/>
              <w:left w:val="single" w:sz="4" w:space="0" w:color="auto"/>
              <w:bottom w:val="single" w:sz="4" w:space="0" w:color="auto"/>
              <w:right w:val="single" w:sz="4" w:space="0" w:color="auto"/>
            </w:tcBorders>
            <w:vAlign w:val="center"/>
          </w:tcPr>
          <w:p w14:paraId="32442D29"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共青团广州软件学院xx</w:t>
            </w:r>
            <w:proofErr w:type="gramStart"/>
            <w:r>
              <w:rPr>
                <w:rFonts w:ascii="仿宋_GB2312" w:eastAsia="仿宋_GB2312" w:hAnsi="仿宋_GB2312" w:cs="仿宋_GB2312" w:hint="eastAsia"/>
                <w:sz w:val="24"/>
              </w:rPr>
              <w:t>系分团委</w:t>
            </w:r>
            <w:proofErr w:type="gramEnd"/>
          </w:p>
        </w:tc>
      </w:tr>
      <w:tr w:rsidR="009A2A7E" w14:paraId="0B92C78B" w14:textId="77777777">
        <w:trPr>
          <w:gridAfter w:val="1"/>
          <w:wAfter w:w="6" w:type="dxa"/>
          <w:cantSplit/>
          <w:trHeight w:val="23"/>
        </w:trPr>
        <w:tc>
          <w:tcPr>
            <w:tcW w:w="1448" w:type="dxa"/>
            <w:tcBorders>
              <w:top w:val="single" w:sz="4" w:space="0" w:color="auto"/>
              <w:left w:val="single" w:sz="4" w:space="0" w:color="auto"/>
              <w:bottom w:val="single" w:sz="4" w:space="0" w:color="auto"/>
              <w:right w:val="single" w:sz="4" w:space="0" w:color="auto"/>
            </w:tcBorders>
            <w:vAlign w:val="center"/>
          </w:tcPr>
          <w:p w14:paraId="1F6FFC68"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基本情况</w:t>
            </w:r>
          </w:p>
        </w:tc>
        <w:tc>
          <w:tcPr>
            <w:tcW w:w="1261" w:type="dxa"/>
            <w:tcBorders>
              <w:top w:val="single" w:sz="4" w:space="0" w:color="auto"/>
              <w:left w:val="single" w:sz="4" w:space="0" w:color="auto"/>
              <w:bottom w:val="single" w:sz="4" w:space="0" w:color="auto"/>
              <w:right w:val="single" w:sz="4" w:space="0" w:color="auto"/>
            </w:tcBorders>
            <w:vAlign w:val="center"/>
          </w:tcPr>
          <w:p w14:paraId="2632E572"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现有团员</w:t>
            </w:r>
          </w:p>
          <w:p w14:paraId="0998FAB8"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总数</w:t>
            </w:r>
          </w:p>
        </w:tc>
        <w:tc>
          <w:tcPr>
            <w:tcW w:w="1161" w:type="dxa"/>
            <w:tcBorders>
              <w:top w:val="single" w:sz="4" w:space="0" w:color="auto"/>
              <w:left w:val="single" w:sz="4" w:space="0" w:color="auto"/>
              <w:bottom w:val="single" w:sz="4" w:space="0" w:color="auto"/>
              <w:right w:val="single" w:sz="4" w:space="0" w:color="auto"/>
            </w:tcBorders>
            <w:vAlign w:val="center"/>
          </w:tcPr>
          <w:p w14:paraId="4CD71014"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xx人</w:t>
            </w:r>
          </w:p>
        </w:tc>
        <w:tc>
          <w:tcPr>
            <w:tcW w:w="1388" w:type="dxa"/>
            <w:tcBorders>
              <w:top w:val="single" w:sz="4" w:space="0" w:color="auto"/>
              <w:left w:val="single" w:sz="4" w:space="0" w:color="auto"/>
              <w:bottom w:val="single" w:sz="4" w:space="0" w:color="auto"/>
              <w:right w:val="single" w:sz="4" w:space="0" w:color="auto"/>
            </w:tcBorders>
            <w:vAlign w:val="center"/>
          </w:tcPr>
          <w:p w14:paraId="7190A1AF"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2020年发展</w:t>
            </w:r>
          </w:p>
          <w:p w14:paraId="5497AF48"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团员人数</w:t>
            </w:r>
          </w:p>
        </w:tc>
        <w:tc>
          <w:tcPr>
            <w:tcW w:w="1148" w:type="dxa"/>
            <w:tcBorders>
              <w:top w:val="single" w:sz="4" w:space="0" w:color="auto"/>
              <w:left w:val="single" w:sz="4" w:space="0" w:color="auto"/>
              <w:bottom w:val="single" w:sz="4" w:space="0" w:color="auto"/>
              <w:right w:val="single" w:sz="4" w:space="0" w:color="auto"/>
            </w:tcBorders>
            <w:vAlign w:val="center"/>
          </w:tcPr>
          <w:p w14:paraId="5A2C4EF9"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xx人</w:t>
            </w:r>
          </w:p>
        </w:tc>
        <w:tc>
          <w:tcPr>
            <w:tcW w:w="1489" w:type="dxa"/>
            <w:tcBorders>
              <w:top w:val="single" w:sz="4" w:space="0" w:color="auto"/>
              <w:left w:val="single" w:sz="4" w:space="0" w:color="auto"/>
              <w:bottom w:val="single" w:sz="4" w:space="0" w:color="auto"/>
              <w:right w:val="single" w:sz="4" w:space="0" w:color="auto"/>
            </w:tcBorders>
            <w:vAlign w:val="center"/>
          </w:tcPr>
          <w:p w14:paraId="70DE7CEC"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2020年“推优”入党人数</w:t>
            </w:r>
          </w:p>
        </w:tc>
        <w:tc>
          <w:tcPr>
            <w:tcW w:w="1176" w:type="dxa"/>
            <w:tcBorders>
              <w:top w:val="single" w:sz="4" w:space="0" w:color="auto"/>
              <w:left w:val="single" w:sz="4" w:space="0" w:color="auto"/>
              <w:bottom w:val="single" w:sz="4" w:space="0" w:color="auto"/>
              <w:right w:val="single" w:sz="4" w:space="0" w:color="auto"/>
            </w:tcBorders>
            <w:vAlign w:val="center"/>
          </w:tcPr>
          <w:p w14:paraId="226B5B1A"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xx人</w:t>
            </w:r>
          </w:p>
        </w:tc>
      </w:tr>
      <w:tr w:rsidR="009A2A7E" w14:paraId="1B81F4BA" w14:textId="77777777">
        <w:trPr>
          <w:gridAfter w:val="1"/>
          <w:wAfter w:w="6" w:type="dxa"/>
          <w:trHeight w:val="23"/>
        </w:trPr>
        <w:tc>
          <w:tcPr>
            <w:tcW w:w="1448" w:type="dxa"/>
            <w:tcBorders>
              <w:top w:val="single" w:sz="4" w:space="0" w:color="auto"/>
              <w:left w:val="single" w:sz="4" w:space="0" w:color="auto"/>
              <w:bottom w:val="single" w:sz="4" w:space="0" w:color="auto"/>
              <w:right w:val="single" w:sz="4" w:space="0" w:color="auto"/>
            </w:tcBorders>
            <w:vAlign w:val="center"/>
          </w:tcPr>
          <w:p w14:paraId="18FDE3D5"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团干部</w:t>
            </w:r>
          </w:p>
          <w:p w14:paraId="5F1A2F07"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 xml:space="preserve">情  </w:t>
            </w:r>
            <w:proofErr w:type="gramStart"/>
            <w:r>
              <w:rPr>
                <w:rFonts w:ascii="仿宋_GB2312" w:eastAsia="仿宋_GB2312" w:hAnsi="仿宋_GB2312" w:cs="仿宋_GB2312" w:hint="eastAsia"/>
                <w:sz w:val="24"/>
              </w:rPr>
              <w:t>况</w:t>
            </w:r>
            <w:proofErr w:type="gramEnd"/>
          </w:p>
        </w:tc>
        <w:tc>
          <w:tcPr>
            <w:tcW w:w="1261" w:type="dxa"/>
            <w:tcBorders>
              <w:top w:val="single" w:sz="4" w:space="0" w:color="auto"/>
              <w:left w:val="single" w:sz="4" w:space="0" w:color="auto"/>
              <w:bottom w:val="single" w:sz="4" w:space="0" w:color="auto"/>
              <w:right w:val="single" w:sz="4" w:space="0" w:color="auto"/>
            </w:tcBorders>
            <w:vAlign w:val="center"/>
          </w:tcPr>
          <w:p w14:paraId="0A8B18C8"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分团委委员</w:t>
            </w:r>
          </w:p>
          <w:p w14:paraId="15426017"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人   数</w:t>
            </w:r>
          </w:p>
        </w:tc>
        <w:tc>
          <w:tcPr>
            <w:tcW w:w="1161" w:type="dxa"/>
            <w:tcBorders>
              <w:top w:val="single" w:sz="4" w:space="0" w:color="auto"/>
              <w:left w:val="single" w:sz="4" w:space="0" w:color="auto"/>
              <w:bottom w:val="single" w:sz="4" w:space="0" w:color="auto"/>
              <w:right w:val="single" w:sz="4" w:space="0" w:color="auto"/>
            </w:tcBorders>
            <w:vAlign w:val="center"/>
          </w:tcPr>
          <w:p w14:paraId="2E6D0502"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xx人</w:t>
            </w:r>
          </w:p>
        </w:tc>
        <w:tc>
          <w:tcPr>
            <w:tcW w:w="1388" w:type="dxa"/>
            <w:tcBorders>
              <w:top w:val="single" w:sz="4" w:space="0" w:color="auto"/>
              <w:left w:val="single" w:sz="4" w:space="0" w:color="auto"/>
              <w:bottom w:val="single" w:sz="4" w:space="0" w:color="auto"/>
              <w:right w:val="single" w:sz="4" w:space="0" w:color="auto"/>
            </w:tcBorders>
            <w:vAlign w:val="center"/>
          </w:tcPr>
          <w:p w14:paraId="2765EF7A"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分团委所属的</w:t>
            </w:r>
          </w:p>
          <w:p w14:paraId="0CA0D551"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专职团干部数</w:t>
            </w:r>
          </w:p>
        </w:tc>
        <w:tc>
          <w:tcPr>
            <w:tcW w:w="1148" w:type="dxa"/>
            <w:tcBorders>
              <w:top w:val="single" w:sz="4" w:space="0" w:color="auto"/>
              <w:left w:val="single" w:sz="4" w:space="0" w:color="auto"/>
              <w:bottom w:val="single" w:sz="4" w:space="0" w:color="auto"/>
              <w:right w:val="single" w:sz="4" w:space="0" w:color="auto"/>
            </w:tcBorders>
            <w:vAlign w:val="center"/>
          </w:tcPr>
          <w:p w14:paraId="11244E88"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xx人</w:t>
            </w:r>
          </w:p>
        </w:tc>
        <w:tc>
          <w:tcPr>
            <w:tcW w:w="1489" w:type="dxa"/>
            <w:tcBorders>
              <w:top w:val="single" w:sz="4" w:space="0" w:color="auto"/>
              <w:left w:val="single" w:sz="4" w:space="0" w:color="auto"/>
              <w:bottom w:val="single" w:sz="4" w:space="0" w:color="auto"/>
              <w:right w:val="single" w:sz="4" w:space="0" w:color="auto"/>
            </w:tcBorders>
            <w:vAlign w:val="center"/>
          </w:tcPr>
          <w:p w14:paraId="38E58389"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分团委所属的</w:t>
            </w:r>
          </w:p>
          <w:p w14:paraId="57F3E739"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兼职团干部数</w:t>
            </w:r>
          </w:p>
        </w:tc>
        <w:tc>
          <w:tcPr>
            <w:tcW w:w="1176" w:type="dxa"/>
            <w:tcBorders>
              <w:top w:val="single" w:sz="4" w:space="0" w:color="auto"/>
              <w:left w:val="single" w:sz="4" w:space="0" w:color="auto"/>
              <w:bottom w:val="single" w:sz="4" w:space="0" w:color="auto"/>
              <w:right w:val="single" w:sz="4" w:space="0" w:color="auto"/>
            </w:tcBorders>
            <w:vAlign w:val="center"/>
          </w:tcPr>
          <w:p w14:paraId="42FA6859"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xx人</w:t>
            </w:r>
          </w:p>
        </w:tc>
      </w:tr>
      <w:tr w:rsidR="009A2A7E" w14:paraId="77410BDC" w14:textId="77777777">
        <w:trPr>
          <w:gridAfter w:val="1"/>
          <w:wAfter w:w="6" w:type="dxa"/>
          <w:trHeight w:val="753"/>
        </w:trPr>
        <w:tc>
          <w:tcPr>
            <w:tcW w:w="1448" w:type="dxa"/>
            <w:vMerge w:val="restart"/>
            <w:tcBorders>
              <w:top w:val="single" w:sz="4" w:space="0" w:color="auto"/>
              <w:left w:val="single" w:sz="4" w:space="0" w:color="auto"/>
              <w:right w:val="single" w:sz="4" w:space="0" w:color="auto"/>
            </w:tcBorders>
            <w:vAlign w:val="center"/>
          </w:tcPr>
          <w:p w14:paraId="6396479A"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广东“智慧团建”系统应用情况（各数据含本级及所有下级）</w:t>
            </w:r>
          </w:p>
        </w:tc>
        <w:tc>
          <w:tcPr>
            <w:tcW w:w="2422" w:type="dxa"/>
            <w:gridSpan w:val="2"/>
            <w:tcBorders>
              <w:top w:val="single" w:sz="4" w:space="0" w:color="auto"/>
              <w:left w:val="single" w:sz="4" w:space="0" w:color="auto"/>
              <w:bottom w:val="single" w:sz="4" w:space="0" w:color="auto"/>
              <w:right w:val="single" w:sz="4" w:space="0" w:color="auto"/>
            </w:tcBorders>
            <w:vAlign w:val="center"/>
          </w:tcPr>
          <w:p w14:paraId="1745DC74" w14:textId="77777777" w:rsidR="009A2A7E" w:rsidRDefault="009E1666">
            <w:pPr>
              <w:adjustRightInd w:val="0"/>
              <w:snapToGrid w:val="0"/>
              <w:spacing w:line="320" w:lineRule="exact"/>
              <w:jc w:val="center"/>
              <w:rPr>
                <w:rFonts w:ascii="仿宋_GB2312" w:eastAsia="仿宋_GB2312" w:hAnsi="仿宋_GB2312" w:cs="仿宋_GB2312"/>
                <w:sz w:val="24"/>
              </w:rPr>
            </w:pPr>
            <w:proofErr w:type="gramStart"/>
            <w:r>
              <w:rPr>
                <w:rFonts w:ascii="仿宋_GB2312" w:eastAsia="仿宋_GB2312" w:hAnsi="仿宋_GB2312" w:cs="仿宋_GB2312" w:hint="eastAsia"/>
                <w:sz w:val="24"/>
              </w:rPr>
              <w:t>平均业务</w:t>
            </w:r>
            <w:proofErr w:type="gramEnd"/>
            <w:r>
              <w:rPr>
                <w:rFonts w:ascii="仿宋_GB2312" w:eastAsia="仿宋_GB2312" w:hAnsi="仿宋_GB2312" w:cs="仿宋_GB2312" w:hint="eastAsia"/>
                <w:sz w:val="24"/>
              </w:rPr>
              <w:t>及时响应率</w:t>
            </w:r>
          </w:p>
          <w:p w14:paraId="6E270B21"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（2020.01至2020.12）</w:t>
            </w:r>
          </w:p>
        </w:tc>
        <w:tc>
          <w:tcPr>
            <w:tcW w:w="1388" w:type="dxa"/>
            <w:tcBorders>
              <w:top w:val="single" w:sz="4" w:space="0" w:color="auto"/>
              <w:left w:val="single" w:sz="4" w:space="0" w:color="auto"/>
              <w:bottom w:val="single" w:sz="4" w:space="0" w:color="auto"/>
              <w:right w:val="single" w:sz="4" w:space="0" w:color="auto"/>
            </w:tcBorders>
            <w:vAlign w:val="center"/>
          </w:tcPr>
          <w:p w14:paraId="6AE2EBA5" w14:textId="77777777" w:rsidR="009A2A7E" w:rsidRDefault="009A2A7E">
            <w:pPr>
              <w:adjustRightInd w:val="0"/>
              <w:snapToGrid w:val="0"/>
              <w:spacing w:line="320" w:lineRule="exact"/>
              <w:jc w:val="center"/>
              <w:rPr>
                <w:rFonts w:ascii="仿宋_GB2312" w:eastAsia="仿宋_GB2312" w:hAnsi="仿宋_GB2312" w:cs="仿宋_GB2312"/>
                <w:sz w:val="24"/>
              </w:rPr>
            </w:pPr>
          </w:p>
        </w:tc>
        <w:tc>
          <w:tcPr>
            <w:tcW w:w="2637" w:type="dxa"/>
            <w:gridSpan w:val="2"/>
            <w:tcBorders>
              <w:top w:val="single" w:sz="4" w:space="0" w:color="auto"/>
              <w:left w:val="single" w:sz="4" w:space="0" w:color="auto"/>
              <w:bottom w:val="single" w:sz="4" w:space="0" w:color="auto"/>
              <w:right w:val="single" w:sz="4" w:space="0" w:color="auto"/>
            </w:tcBorders>
            <w:vAlign w:val="center"/>
          </w:tcPr>
          <w:p w14:paraId="1E77001F"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团员连续3个月</w:t>
            </w:r>
          </w:p>
          <w:p w14:paraId="564C5D62"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未交团费比例</w:t>
            </w:r>
          </w:p>
          <w:p w14:paraId="4AA75450"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（截至2021.03.31）</w:t>
            </w:r>
          </w:p>
        </w:tc>
        <w:tc>
          <w:tcPr>
            <w:tcW w:w="1176" w:type="dxa"/>
            <w:tcBorders>
              <w:top w:val="single" w:sz="4" w:space="0" w:color="auto"/>
              <w:left w:val="single" w:sz="4" w:space="0" w:color="auto"/>
              <w:bottom w:val="single" w:sz="4" w:space="0" w:color="auto"/>
              <w:right w:val="single" w:sz="4" w:space="0" w:color="auto"/>
            </w:tcBorders>
            <w:vAlign w:val="center"/>
          </w:tcPr>
          <w:p w14:paraId="105A677E" w14:textId="77777777" w:rsidR="009A2A7E" w:rsidRDefault="009A2A7E">
            <w:pPr>
              <w:adjustRightInd w:val="0"/>
              <w:snapToGrid w:val="0"/>
              <w:spacing w:line="320" w:lineRule="exact"/>
              <w:jc w:val="center"/>
              <w:rPr>
                <w:rFonts w:ascii="仿宋_GB2312" w:eastAsia="仿宋_GB2312" w:hAnsi="仿宋_GB2312" w:cs="仿宋_GB2312"/>
                <w:sz w:val="24"/>
              </w:rPr>
            </w:pPr>
          </w:p>
        </w:tc>
      </w:tr>
      <w:tr w:rsidR="009A2A7E" w14:paraId="4ED13DCE" w14:textId="77777777">
        <w:trPr>
          <w:gridAfter w:val="1"/>
          <w:wAfter w:w="6" w:type="dxa"/>
          <w:trHeight w:val="753"/>
        </w:trPr>
        <w:tc>
          <w:tcPr>
            <w:tcW w:w="1448" w:type="dxa"/>
            <w:vMerge/>
            <w:tcBorders>
              <w:left w:val="single" w:sz="4" w:space="0" w:color="auto"/>
              <w:right w:val="single" w:sz="4" w:space="0" w:color="auto"/>
            </w:tcBorders>
            <w:vAlign w:val="center"/>
          </w:tcPr>
          <w:p w14:paraId="1570F4E1" w14:textId="77777777" w:rsidR="009A2A7E" w:rsidRDefault="009A2A7E">
            <w:pPr>
              <w:adjustRightInd w:val="0"/>
              <w:snapToGrid w:val="0"/>
              <w:spacing w:line="320" w:lineRule="exact"/>
              <w:jc w:val="center"/>
              <w:rPr>
                <w:rFonts w:ascii="仿宋_GB2312" w:eastAsia="仿宋_GB2312" w:hAnsi="仿宋_GB2312" w:cs="仿宋_GB2312"/>
                <w:sz w:val="24"/>
              </w:rPr>
            </w:pPr>
          </w:p>
        </w:tc>
        <w:tc>
          <w:tcPr>
            <w:tcW w:w="2422" w:type="dxa"/>
            <w:gridSpan w:val="2"/>
            <w:tcBorders>
              <w:top w:val="single" w:sz="4" w:space="0" w:color="auto"/>
              <w:left w:val="single" w:sz="4" w:space="0" w:color="auto"/>
              <w:bottom w:val="single" w:sz="4" w:space="0" w:color="auto"/>
              <w:right w:val="single" w:sz="4" w:space="0" w:color="auto"/>
            </w:tcBorders>
            <w:vAlign w:val="center"/>
          </w:tcPr>
          <w:p w14:paraId="296F1C41"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团员教育评议率（%）</w:t>
            </w:r>
          </w:p>
        </w:tc>
        <w:tc>
          <w:tcPr>
            <w:tcW w:w="1388" w:type="dxa"/>
            <w:tcBorders>
              <w:top w:val="single" w:sz="4" w:space="0" w:color="auto"/>
              <w:left w:val="single" w:sz="4" w:space="0" w:color="auto"/>
              <w:bottom w:val="single" w:sz="4" w:space="0" w:color="auto"/>
              <w:right w:val="single" w:sz="4" w:space="0" w:color="auto"/>
            </w:tcBorders>
            <w:vAlign w:val="center"/>
          </w:tcPr>
          <w:p w14:paraId="269BAC27" w14:textId="77777777" w:rsidR="009A2A7E" w:rsidRDefault="009A2A7E">
            <w:pPr>
              <w:adjustRightInd w:val="0"/>
              <w:snapToGrid w:val="0"/>
              <w:spacing w:line="320" w:lineRule="exact"/>
              <w:jc w:val="center"/>
              <w:rPr>
                <w:rFonts w:ascii="仿宋_GB2312" w:eastAsia="仿宋_GB2312" w:hAnsi="仿宋_GB2312" w:cs="仿宋_GB2312"/>
                <w:sz w:val="24"/>
              </w:rPr>
            </w:pPr>
          </w:p>
        </w:tc>
        <w:tc>
          <w:tcPr>
            <w:tcW w:w="2637" w:type="dxa"/>
            <w:gridSpan w:val="2"/>
            <w:tcBorders>
              <w:top w:val="single" w:sz="4" w:space="0" w:color="auto"/>
              <w:left w:val="single" w:sz="4" w:space="0" w:color="auto"/>
              <w:bottom w:val="single" w:sz="4" w:space="0" w:color="auto"/>
              <w:right w:val="single" w:sz="4" w:space="0" w:color="auto"/>
            </w:tcBorders>
            <w:vAlign w:val="center"/>
          </w:tcPr>
          <w:p w14:paraId="3D281309"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年度团籍注册率（%）</w:t>
            </w:r>
          </w:p>
        </w:tc>
        <w:tc>
          <w:tcPr>
            <w:tcW w:w="1176" w:type="dxa"/>
            <w:tcBorders>
              <w:top w:val="single" w:sz="4" w:space="0" w:color="auto"/>
              <w:left w:val="single" w:sz="4" w:space="0" w:color="auto"/>
              <w:bottom w:val="single" w:sz="4" w:space="0" w:color="auto"/>
              <w:right w:val="single" w:sz="4" w:space="0" w:color="auto"/>
            </w:tcBorders>
            <w:vAlign w:val="center"/>
          </w:tcPr>
          <w:p w14:paraId="456F02F5" w14:textId="77777777" w:rsidR="009A2A7E" w:rsidRDefault="009A2A7E">
            <w:pPr>
              <w:adjustRightInd w:val="0"/>
              <w:snapToGrid w:val="0"/>
              <w:spacing w:line="320" w:lineRule="exact"/>
              <w:jc w:val="center"/>
              <w:rPr>
                <w:rFonts w:ascii="仿宋_GB2312" w:eastAsia="仿宋_GB2312" w:hAnsi="仿宋_GB2312" w:cs="仿宋_GB2312"/>
                <w:sz w:val="24"/>
              </w:rPr>
            </w:pPr>
          </w:p>
        </w:tc>
      </w:tr>
      <w:tr w:rsidR="009A2A7E" w14:paraId="33FCEED6" w14:textId="77777777">
        <w:trPr>
          <w:gridAfter w:val="1"/>
          <w:wAfter w:w="6" w:type="dxa"/>
          <w:trHeight w:val="753"/>
        </w:trPr>
        <w:tc>
          <w:tcPr>
            <w:tcW w:w="1448" w:type="dxa"/>
            <w:vMerge/>
            <w:tcBorders>
              <w:left w:val="single" w:sz="4" w:space="0" w:color="auto"/>
              <w:right w:val="single" w:sz="4" w:space="0" w:color="auto"/>
            </w:tcBorders>
            <w:vAlign w:val="center"/>
          </w:tcPr>
          <w:p w14:paraId="4C3CE8A5" w14:textId="77777777" w:rsidR="009A2A7E" w:rsidRDefault="009A2A7E">
            <w:pPr>
              <w:adjustRightInd w:val="0"/>
              <w:snapToGrid w:val="0"/>
              <w:spacing w:line="320" w:lineRule="exact"/>
              <w:jc w:val="center"/>
              <w:rPr>
                <w:rFonts w:ascii="仿宋_GB2312" w:eastAsia="仿宋_GB2312" w:hAnsi="仿宋_GB2312" w:cs="仿宋_GB2312"/>
                <w:sz w:val="24"/>
              </w:rPr>
            </w:pPr>
          </w:p>
        </w:tc>
        <w:tc>
          <w:tcPr>
            <w:tcW w:w="6447" w:type="dxa"/>
            <w:gridSpan w:val="5"/>
            <w:tcBorders>
              <w:top w:val="single" w:sz="4" w:space="0" w:color="auto"/>
              <w:left w:val="single" w:sz="4" w:space="0" w:color="auto"/>
              <w:bottom w:val="single" w:sz="4" w:space="0" w:color="auto"/>
              <w:right w:val="single" w:sz="4" w:space="0" w:color="auto"/>
            </w:tcBorders>
            <w:vAlign w:val="center"/>
          </w:tcPr>
          <w:p w14:paraId="57B5CF7E"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是否为获得本级团组织奖项的团员录入奖励信息</w:t>
            </w:r>
          </w:p>
        </w:tc>
        <w:tc>
          <w:tcPr>
            <w:tcW w:w="1176" w:type="dxa"/>
            <w:tcBorders>
              <w:top w:val="single" w:sz="4" w:space="0" w:color="auto"/>
              <w:left w:val="single" w:sz="4" w:space="0" w:color="auto"/>
              <w:bottom w:val="single" w:sz="4" w:space="0" w:color="auto"/>
              <w:right w:val="single" w:sz="4" w:space="0" w:color="auto"/>
            </w:tcBorders>
            <w:vAlign w:val="center"/>
          </w:tcPr>
          <w:p w14:paraId="74E5EE89" w14:textId="77777777" w:rsidR="009A2A7E" w:rsidRDefault="009A2A7E">
            <w:pPr>
              <w:adjustRightInd w:val="0"/>
              <w:snapToGrid w:val="0"/>
              <w:spacing w:line="320" w:lineRule="exact"/>
              <w:jc w:val="center"/>
              <w:rPr>
                <w:rFonts w:ascii="仿宋_GB2312" w:eastAsia="仿宋_GB2312" w:hAnsi="仿宋_GB2312" w:cs="仿宋_GB2312"/>
                <w:sz w:val="24"/>
              </w:rPr>
            </w:pPr>
          </w:p>
        </w:tc>
      </w:tr>
      <w:tr w:rsidR="009A2A7E" w14:paraId="0743FCCC" w14:textId="77777777">
        <w:trPr>
          <w:gridAfter w:val="1"/>
          <w:wAfter w:w="6" w:type="dxa"/>
          <w:trHeight w:val="753"/>
        </w:trPr>
        <w:tc>
          <w:tcPr>
            <w:tcW w:w="1448" w:type="dxa"/>
            <w:vMerge w:val="restart"/>
            <w:tcBorders>
              <w:left w:val="single" w:sz="4" w:space="0" w:color="auto"/>
              <w:right w:val="single" w:sz="4" w:space="0" w:color="auto"/>
            </w:tcBorders>
            <w:vAlign w:val="center"/>
          </w:tcPr>
          <w:p w14:paraId="09636555"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本地本单位在“</w:t>
            </w:r>
            <w:proofErr w:type="spellStart"/>
            <w:r>
              <w:rPr>
                <w:rFonts w:ascii="仿宋_GB2312" w:eastAsia="仿宋_GB2312" w:hAnsi="仿宋_GB2312" w:cs="仿宋_GB2312" w:hint="eastAsia"/>
                <w:sz w:val="24"/>
              </w:rPr>
              <w:t>i</w:t>
            </w:r>
            <w:proofErr w:type="spellEnd"/>
            <w:r>
              <w:rPr>
                <w:rFonts w:ascii="仿宋_GB2312" w:eastAsia="仿宋_GB2312" w:hAnsi="仿宋_GB2312" w:cs="仿宋_GB2312" w:hint="eastAsia"/>
                <w:sz w:val="24"/>
              </w:rPr>
              <w:t>志愿”平台开展志愿活动情况</w:t>
            </w:r>
          </w:p>
          <w:p w14:paraId="45331C56"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（2020.01至2020.12）</w:t>
            </w:r>
          </w:p>
        </w:tc>
        <w:tc>
          <w:tcPr>
            <w:tcW w:w="2422" w:type="dxa"/>
            <w:gridSpan w:val="2"/>
            <w:tcBorders>
              <w:top w:val="single" w:sz="4" w:space="0" w:color="auto"/>
              <w:left w:val="single" w:sz="4" w:space="0" w:color="auto"/>
              <w:right w:val="single" w:sz="4" w:space="0" w:color="auto"/>
            </w:tcBorders>
            <w:vAlign w:val="center"/>
          </w:tcPr>
          <w:p w14:paraId="54D2DA65"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2020年活动开展数</w:t>
            </w:r>
          </w:p>
        </w:tc>
        <w:tc>
          <w:tcPr>
            <w:tcW w:w="5201" w:type="dxa"/>
            <w:gridSpan w:val="4"/>
            <w:tcBorders>
              <w:top w:val="single" w:sz="4" w:space="0" w:color="auto"/>
              <w:left w:val="single" w:sz="4" w:space="0" w:color="auto"/>
              <w:right w:val="single" w:sz="4" w:space="0" w:color="auto"/>
            </w:tcBorders>
            <w:vAlign w:val="center"/>
          </w:tcPr>
          <w:p w14:paraId="381135A6"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2020年人均志愿服务时长</w:t>
            </w:r>
          </w:p>
        </w:tc>
      </w:tr>
      <w:tr w:rsidR="009A2A7E" w14:paraId="69D2BD05" w14:textId="77777777">
        <w:trPr>
          <w:gridAfter w:val="1"/>
          <w:wAfter w:w="6" w:type="dxa"/>
          <w:trHeight w:val="609"/>
        </w:trPr>
        <w:tc>
          <w:tcPr>
            <w:tcW w:w="1448" w:type="dxa"/>
            <w:vMerge/>
            <w:tcBorders>
              <w:left w:val="single" w:sz="4" w:space="0" w:color="auto"/>
              <w:right w:val="single" w:sz="4" w:space="0" w:color="auto"/>
            </w:tcBorders>
            <w:vAlign w:val="center"/>
          </w:tcPr>
          <w:p w14:paraId="5645C944" w14:textId="77777777" w:rsidR="009A2A7E" w:rsidRDefault="009A2A7E">
            <w:pPr>
              <w:adjustRightInd w:val="0"/>
              <w:snapToGrid w:val="0"/>
              <w:spacing w:line="320" w:lineRule="exact"/>
              <w:jc w:val="center"/>
              <w:rPr>
                <w:rFonts w:ascii="仿宋_GB2312" w:eastAsia="仿宋_GB2312" w:hAnsi="仿宋_GB2312" w:cs="仿宋_GB2312"/>
                <w:sz w:val="24"/>
              </w:rPr>
            </w:pPr>
          </w:p>
        </w:tc>
        <w:tc>
          <w:tcPr>
            <w:tcW w:w="2422" w:type="dxa"/>
            <w:gridSpan w:val="2"/>
            <w:tcBorders>
              <w:left w:val="single" w:sz="4" w:space="0" w:color="auto"/>
              <w:bottom w:val="single" w:sz="4" w:space="0" w:color="auto"/>
              <w:right w:val="single" w:sz="4" w:space="0" w:color="auto"/>
            </w:tcBorders>
            <w:vAlign w:val="center"/>
          </w:tcPr>
          <w:p w14:paraId="4E472785" w14:textId="77777777" w:rsidR="009A2A7E" w:rsidRDefault="009A2A7E">
            <w:pPr>
              <w:adjustRightInd w:val="0"/>
              <w:snapToGrid w:val="0"/>
              <w:spacing w:line="320" w:lineRule="exact"/>
              <w:jc w:val="center"/>
              <w:rPr>
                <w:rFonts w:ascii="仿宋_GB2312" w:eastAsia="仿宋_GB2312" w:hAnsi="仿宋_GB2312" w:cs="仿宋_GB2312"/>
                <w:sz w:val="24"/>
              </w:rPr>
            </w:pPr>
          </w:p>
        </w:tc>
        <w:tc>
          <w:tcPr>
            <w:tcW w:w="5201" w:type="dxa"/>
            <w:gridSpan w:val="4"/>
            <w:tcBorders>
              <w:left w:val="single" w:sz="4" w:space="0" w:color="auto"/>
              <w:bottom w:val="single" w:sz="4" w:space="0" w:color="auto"/>
              <w:right w:val="single" w:sz="4" w:space="0" w:color="auto"/>
            </w:tcBorders>
            <w:vAlign w:val="center"/>
          </w:tcPr>
          <w:p w14:paraId="1AC3EFC9" w14:textId="77777777" w:rsidR="009A2A7E" w:rsidRDefault="009A2A7E">
            <w:pPr>
              <w:adjustRightInd w:val="0"/>
              <w:snapToGrid w:val="0"/>
              <w:spacing w:line="320" w:lineRule="exact"/>
              <w:jc w:val="center"/>
              <w:rPr>
                <w:rFonts w:ascii="仿宋_GB2312" w:eastAsia="仿宋_GB2312" w:hAnsi="仿宋_GB2312" w:cs="仿宋_GB2312"/>
                <w:sz w:val="24"/>
              </w:rPr>
            </w:pPr>
          </w:p>
        </w:tc>
      </w:tr>
      <w:tr w:rsidR="009A2A7E" w14:paraId="3E8BAE3F" w14:textId="77777777">
        <w:trPr>
          <w:gridAfter w:val="1"/>
          <w:wAfter w:w="6" w:type="dxa"/>
          <w:trHeight w:val="90"/>
        </w:trPr>
        <w:tc>
          <w:tcPr>
            <w:tcW w:w="5258" w:type="dxa"/>
            <w:gridSpan w:val="4"/>
            <w:tcBorders>
              <w:left w:val="single" w:sz="4" w:space="0" w:color="auto"/>
              <w:right w:val="single" w:sz="4" w:space="0" w:color="auto"/>
            </w:tcBorders>
            <w:vAlign w:val="center"/>
          </w:tcPr>
          <w:p w14:paraId="54AA6233"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开展活力在基层活动获得省级荣誉数量及名称</w:t>
            </w:r>
          </w:p>
        </w:tc>
        <w:tc>
          <w:tcPr>
            <w:tcW w:w="3813" w:type="dxa"/>
            <w:gridSpan w:val="3"/>
            <w:tcBorders>
              <w:top w:val="single" w:sz="4" w:space="0" w:color="auto"/>
              <w:left w:val="single" w:sz="4" w:space="0" w:color="auto"/>
              <w:bottom w:val="single" w:sz="4" w:space="0" w:color="auto"/>
              <w:right w:val="single" w:sz="4" w:space="0" w:color="auto"/>
            </w:tcBorders>
            <w:vAlign w:val="center"/>
          </w:tcPr>
          <w:p w14:paraId="27862242" w14:textId="77777777" w:rsidR="009A2A7E" w:rsidRDefault="009A2A7E">
            <w:pPr>
              <w:adjustRightInd w:val="0"/>
              <w:snapToGrid w:val="0"/>
              <w:spacing w:line="320" w:lineRule="exact"/>
              <w:jc w:val="center"/>
              <w:rPr>
                <w:rFonts w:ascii="仿宋_GB2312" w:eastAsia="仿宋_GB2312" w:hAnsi="仿宋_GB2312" w:cs="仿宋_GB2312"/>
                <w:sz w:val="24"/>
              </w:rPr>
            </w:pPr>
          </w:p>
          <w:p w14:paraId="5FDD0EBF" w14:textId="77777777" w:rsidR="009A2A7E" w:rsidRDefault="009A2A7E">
            <w:pPr>
              <w:adjustRightInd w:val="0"/>
              <w:snapToGrid w:val="0"/>
              <w:spacing w:line="320" w:lineRule="exact"/>
              <w:jc w:val="center"/>
              <w:rPr>
                <w:rFonts w:ascii="仿宋_GB2312" w:eastAsia="仿宋_GB2312" w:hAnsi="仿宋_GB2312" w:cs="仿宋_GB2312"/>
                <w:sz w:val="24"/>
              </w:rPr>
            </w:pPr>
          </w:p>
        </w:tc>
      </w:tr>
      <w:tr w:rsidR="009A2A7E" w14:paraId="4D45AD21" w14:textId="77777777">
        <w:trPr>
          <w:gridAfter w:val="1"/>
          <w:wAfter w:w="6" w:type="dxa"/>
          <w:cantSplit/>
          <w:trHeight w:val="3422"/>
        </w:trPr>
        <w:tc>
          <w:tcPr>
            <w:tcW w:w="1448" w:type="dxa"/>
            <w:tcBorders>
              <w:left w:val="single" w:sz="4" w:space="0" w:color="auto"/>
              <w:right w:val="single" w:sz="4" w:space="0" w:color="auto"/>
            </w:tcBorders>
            <w:textDirection w:val="tbRlV"/>
            <w:vAlign w:val="center"/>
          </w:tcPr>
          <w:p w14:paraId="0FA88034"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主要工作简介</w:t>
            </w:r>
          </w:p>
          <w:p w14:paraId="4E4B1226"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（300字以内）</w:t>
            </w:r>
          </w:p>
        </w:tc>
        <w:tc>
          <w:tcPr>
            <w:tcW w:w="7623" w:type="dxa"/>
            <w:gridSpan w:val="6"/>
            <w:tcBorders>
              <w:left w:val="single" w:sz="4" w:space="0" w:color="auto"/>
              <w:right w:val="single" w:sz="4" w:space="0" w:color="auto"/>
            </w:tcBorders>
            <w:vAlign w:val="center"/>
          </w:tcPr>
          <w:p w14:paraId="31040BAE" w14:textId="77777777" w:rsidR="009A2A7E" w:rsidRDefault="009A2A7E">
            <w:pPr>
              <w:adjustRightInd w:val="0"/>
              <w:snapToGrid w:val="0"/>
              <w:spacing w:line="320" w:lineRule="exact"/>
              <w:jc w:val="center"/>
              <w:rPr>
                <w:rFonts w:ascii="仿宋_GB2312" w:eastAsia="仿宋_GB2312" w:hAnsi="仿宋_GB2312" w:cs="仿宋_GB2312"/>
                <w:sz w:val="24"/>
              </w:rPr>
            </w:pPr>
          </w:p>
          <w:p w14:paraId="0340DDD1" w14:textId="77777777" w:rsidR="009A2A7E" w:rsidRDefault="009A2A7E">
            <w:pPr>
              <w:adjustRightInd w:val="0"/>
              <w:snapToGrid w:val="0"/>
              <w:spacing w:line="320" w:lineRule="exact"/>
              <w:jc w:val="center"/>
              <w:rPr>
                <w:rFonts w:ascii="仿宋_GB2312" w:eastAsia="仿宋_GB2312" w:hAnsi="仿宋_GB2312" w:cs="仿宋_GB2312"/>
                <w:sz w:val="24"/>
              </w:rPr>
            </w:pPr>
          </w:p>
          <w:p w14:paraId="6A8A58F7" w14:textId="77777777" w:rsidR="009A2A7E" w:rsidRDefault="009A2A7E">
            <w:pPr>
              <w:adjustRightInd w:val="0"/>
              <w:snapToGrid w:val="0"/>
              <w:spacing w:line="320" w:lineRule="exact"/>
              <w:jc w:val="center"/>
              <w:rPr>
                <w:rFonts w:ascii="仿宋_GB2312" w:eastAsia="仿宋_GB2312" w:hAnsi="仿宋_GB2312" w:cs="仿宋_GB2312"/>
                <w:sz w:val="24"/>
              </w:rPr>
            </w:pPr>
          </w:p>
          <w:p w14:paraId="5883E4DB" w14:textId="77777777" w:rsidR="009A2A7E" w:rsidRDefault="009A2A7E">
            <w:pPr>
              <w:adjustRightInd w:val="0"/>
              <w:snapToGrid w:val="0"/>
              <w:spacing w:line="320" w:lineRule="exact"/>
              <w:jc w:val="center"/>
              <w:rPr>
                <w:rFonts w:ascii="仿宋_GB2312" w:eastAsia="仿宋_GB2312" w:hAnsi="仿宋_GB2312" w:cs="仿宋_GB2312"/>
                <w:sz w:val="24"/>
              </w:rPr>
            </w:pPr>
          </w:p>
          <w:p w14:paraId="56EF9055" w14:textId="77777777" w:rsidR="009A2A7E" w:rsidRDefault="009A2A7E">
            <w:pPr>
              <w:adjustRightInd w:val="0"/>
              <w:snapToGrid w:val="0"/>
              <w:spacing w:line="320" w:lineRule="exact"/>
              <w:jc w:val="center"/>
              <w:rPr>
                <w:rFonts w:ascii="仿宋_GB2312" w:eastAsia="仿宋_GB2312" w:hAnsi="仿宋_GB2312" w:cs="仿宋_GB2312"/>
                <w:sz w:val="24"/>
              </w:rPr>
            </w:pPr>
          </w:p>
          <w:p w14:paraId="3F80E080" w14:textId="77777777" w:rsidR="009A2A7E" w:rsidRDefault="009A2A7E">
            <w:pPr>
              <w:adjustRightInd w:val="0"/>
              <w:snapToGrid w:val="0"/>
              <w:spacing w:line="320" w:lineRule="exact"/>
              <w:jc w:val="center"/>
              <w:rPr>
                <w:rFonts w:ascii="仿宋_GB2312" w:eastAsia="仿宋_GB2312" w:hAnsi="仿宋_GB2312" w:cs="仿宋_GB2312"/>
                <w:sz w:val="24"/>
              </w:rPr>
            </w:pPr>
          </w:p>
          <w:p w14:paraId="4E315D40" w14:textId="77777777" w:rsidR="009A2A7E" w:rsidRDefault="009A2A7E">
            <w:pPr>
              <w:adjustRightInd w:val="0"/>
              <w:snapToGrid w:val="0"/>
              <w:spacing w:line="320" w:lineRule="exact"/>
              <w:jc w:val="center"/>
              <w:rPr>
                <w:rFonts w:ascii="仿宋_GB2312" w:eastAsia="仿宋_GB2312" w:hAnsi="仿宋_GB2312" w:cs="仿宋_GB2312"/>
                <w:sz w:val="24"/>
              </w:rPr>
            </w:pPr>
          </w:p>
          <w:p w14:paraId="56D3366B" w14:textId="77777777" w:rsidR="009A2A7E" w:rsidRDefault="009A2A7E">
            <w:pPr>
              <w:adjustRightInd w:val="0"/>
              <w:snapToGrid w:val="0"/>
              <w:spacing w:line="320" w:lineRule="exact"/>
              <w:jc w:val="center"/>
              <w:rPr>
                <w:rFonts w:ascii="仿宋_GB2312" w:eastAsia="仿宋_GB2312" w:hAnsi="仿宋_GB2312" w:cs="仿宋_GB2312"/>
                <w:sz w:val="24"/>
              </w:rPr>
            </w:pPr>
          </w:p>
          <w:p w14:paraId="7FDB7C5C" w14:textId="77777777" w:rsidR="009A2A7E" w:rsidRDefault="009A2A7E">
            <w:pPr>
              <w:adjustRightInd w:val="0"/>
              <w:snapToGrid w:val="0"/>
              <w:spacing w:line="320" w:lineRule="exact"/>
              <w:jc w:val="center"/>
              <w:rPr>
                <w:rFonts w:ascii="仿宋_GB2312" w:eastAsia="仿宋_GB2312" w:hAnsi="仿宋_GB2312" w:cs="仿宋_GB2312"/>
                <w:sz w:val="24"/>
              </w:rPr>
            </w:pPr>
          </w:p>
          <w:p w14:paraId="223EDF4B" w14:textId="77777777" w:rsidR="009A2A7E" w:rsidRDefault="009A2A7E">
            <w:pPr>
              <w:adjustRightInd w:val="0"/>
              <w:snapToGrid w:val="0"/>
              <w:spacing w:line="320" w:lineRule="exact"/>
              <w:jc w:val="center"/>
              <w:rPr>
                <w:rFonts w:ascii="仿宋_GB2312" w:eastAsia="仿宋_GB2312" w:hAnsi="仿宋_GB2312" w:cs="仿宋_GB2312"/>
                <w:sz w:val="24"/>
              </w:rPr>
            </w:pPr>
          </w:p>
          <w:p w14:paraId="6108FC1D" w14:textId="77777777" w:rsidR="009A2A7E" w:rsidRDefault="009A2A7E">
            <w:pPr>
              <w:adjustRightInd w:val="0"/>
              <w:snapToGrid w:val="0"/>
              <w:spacing w:line="320" w:lineRule="exact"/>
              <w:jc w:val="center"/>
              <w:rPr>
                <w:rFonts w:ascii="仿宋_GB2312" w:eastAsia="仿宋_GB2312" w:hAnsi="仿宋_GB2312" w:cs="仿宋_GB2312"/>
                <w:sz w:val="24"/>
              </w:rPr>
            </w:pPr>
          </w:p>
          <w:p w14:paraId="30BCC365" w14:textId="77777777" w:rsidR="009A2A7E" w:rsidRDefault="009A2A7E">
            <w:pPr>
              <w:adjustRightInd w:val="0"/>
              <w:snapToGrid w:val="0"/>
              <w:spacing w:line="320" w:lineRule="exact"/>
              <w:jc w:val="center"/>
              <w:rPr>
                <w:rFonts w:ascii="仿宋_GB2312" w:eastAsia="仿宋_GB2312" w:hAnsi="仿宋_GB2312" w:cs="仿宋_GB2312"/>
                <w:sz w:val="24"/>
              </w:rPr>
            </w:pPr>
          </w:p>
          <w:p w14:paraId="54A0D1E2" w14:textId="77777777" w:rsidR="009A2A7E" w:rsidRDefault="009A2A7E">
            <w:pPr>
              <w:adjustRightInd w:val="0"/>
              <w:snapToGrid w:val="0"/>
              <w:spacing w:line="320" w:lineRule="exact"/>
              <w:jc w:val="center"/>
              <w:rPr>
                <w:rFonts w:ascii="仿宋_GB2312" w:eastAsia="仿宋_GB2312" w:hAnsi="仿宋_GB2312" w:cs="仿宋_GB2312"/>
                <w:sz w:val="24"/>
              </w:rPr>
            </w:pPr>
          </w:p>
          <w:p w14:paraId="38A09CED" w14:textId="77777777" w:rsidR="009A2A7E" w:rsidRDefault="009A2A7E">
            <w:pPr>
              <w:adjustRightInd w:val="0"/>
              <w:snapToGrid w:val="0"/>
              <w:spacing w:line="320" w:lineRule="exact"/>
              <w:jc w:val="center"/>
              <w:rPr>
                <w:rFonts w:ascii="仿宋_GB2312" w:eastAsia="仿宋_GB2312" w:hAnsi="仿宋_GB2312" w:cs="仿宋_GB2312"/>
                <w:sz w:val="24"/>
              </w:rPr>
            </w:pPr>
          </w:p>
          <w:p w14:paraId="04B0F110" w14:textId="77777777" w:rsidR="009A2A7E" w:rsidRDefault="009A2A7E">
            <w:pPr>
              <w:adjustRightInd w:val="0"/>
              <w:snapToGrid w:val="0"/>
              <w:spacing w:line="320" w:lineRule="exact"/>
              <w:jc w:val="center"/>
              <w:rPr>
                <w:rFonts w:ascii="仿宋_GB2312" w:eastAsia="仿宋_GB2312" w:hAnsi="仿宋_GB2312" w:cs="仿宋_GB2312"/>
                <w:sz w:val="24"/>
              </w:rPr>
            </w:pPr>
          </w:p>
          <w:p w14:paraId="131CB8CC" w14:textId="77777777" w:rsidR="009A2A7E" w:rsidRDefault="009A2A7E">
            <w:pPr>
              <w:adjustRightInd w:val="0"/>
              <w:snapToGrid w:val="0"/>
              <w:spacing w:line="320" w:lineRule="exact"/>
              <w:jc w:val="center"/>
              <w:rPr>
                <w:rFonts w:ascii="仿宋_GB2312" w:eastAsia="仿宋_GB2312" w:hAnsi="仿宋_GB2312" w:cs="仿宋_GB2312"/>
                <w:sz w:val="24"/>
              </w:rPr>
            </w:pPr>
          </w:p>
          <w:p w14:paraId="4FEA369C" w14:textId="77777777" w:rsidR="009A2A7E" w:rsidRDefault="009A2A7E">
            <w:pPr>
              <w:adjustRightInd w:val="0"/>
              <w:snapToGrid w:val="0"/>
              <w:spacing w:line="320" w:lineRule="exact"/>
              <w:jc w:val="center"/>
              <w:rPr>
                <w:rFonts w:ascii="仿宋_GB2312" w:eastAsia="仿宋_GB2312" w:hAnsi="仿宋_GB2312" w:cs="仿宋_GB2312"/>
                <w:sz w:val="24"/>
              </w:rPr>
            </w:pPr>
          </w:p>
          <w:p w14:paraId="673DE9F8" w14:textId="77777777" w:rsidR="009A2A7E" w:rsidRDefault="009A2A7E">
            <w:pPr>
              <w:adjustRightInd w:val="0"/>
              <w:snapToGrid w:val="0"/>
              <w:spacing w:line="320" w:lineRule="exact"/>
              <w:jc w:val="center"/>
              <w:rPr>
                <w:rFonts w:ascii="仿宋_GB2312" w:eastAsia="仿宋_GB2312" w:hAnsi="仿宋_GB2312" w:cs="仿宋_GB2312"/>
                <w:sz w:val="24"/>
              </w:rPr>
            </w:pPr>
          </w:p>
        </w:tc>
      </w:tr>
      <w:tr w:rsidR="009A2A7E" w14:paraId="7A8DE504" w14:textId="77777777">
        <w:tblPrEx>
          <w:tblCellMar>
            <w:left w:w="108" w:type="dxa"/>
            <w:right w:w="108" w:type="dxa"/>
          </w:tblCellMar>
        </w:tblPrEx>
        <w:trPr>
          <w:cantSplit/>
          <w:trHeight w:val="2387"/>
        </w:trPr>
        <w:tc>
          <w:tcPr>
            <w:tcW w:w="1448" w:type="dxa"/>
            <w:textDirection w:val="tbRlV"/>
            <w:vAlign w:val="center"/>
          </w:tcPr>
          <w:p w14:paraId="050FA342"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lastRenderedPageBreak/>
              <w:t>系党组织意见</w:t>
            </w:r>
          </w:p>
        </w:tc>
        <w:tc>
          <w:tcPr>
            <w:tcW w:w="7629" w:type="dxa"/>
            <w:gridSpan w:val="7"/>
            <w:vAlign w:val="center"/>
          </w:tcPr>
          <w:p w14:paraId="43F6CD67" w14:textId="77777777" w:rsidR="009A2A7E" w:rsidRDefault="009A2A7E">
            <w:pPr>
              <w:adjustRightInd w:val="0"/>
              <w:snapToGrid w:val="0"/>
              <w:spacing w:line="320" w:lineRule="exact"/>
              <w:jc w:val="center"/>
              <w:rPr>
                <w:rFonts w:ascii="仿宋_GB2312" w:eastAsia="仿宋_GB2312" w:hAnsi="仿宋_GB2312" w:cs="仿宋_GB2312"/>
                <w:sz w:val="24"/>
              </w:rPr>
            </w:pPr>
          </w:p>
          <w:p w14:paraId="6E32CB9F" w14:textId="77777777" w:rsidR="009A2A7E" w:rsidRDefault="009A2A7E">
            <w:pPr>
              <w:adjustRightInd w:val="0"/>
              <w:snapToGrid w:val="0"/>
              <w:spacing w:line="320" w:lineRule="exact"/>
              <w:jc w:val="center"/>
              <w:rPr>
                <w:rFonts w:ascii="仿宋_GB2312" w:eastAsia="仿宋_GB2312" w:hAnsi="仿宋_GB2312" w:cs="仿宋_GB2312"/>
                <w:sz w:val="24"/>
              </w:rPr>
            </w:pPr>
          </w:p>
          <w:p w14:paraId="2DBA7F7C" w14:textId="77777777" w:rsidR="009A2A7E" w:rsidRDefault="009A2A7E">
            <w:pPr>
              <w:adjustRightInd w:val="0"/>
              <w:snapToGrid w:val="0"/>
              <w:spacing w:line="320" w:lineRule="exact"/>
              <w:jc w:val="center"/>
              <w:rPr>
                <w:rFonts w:ascii="仿宋_GB2312" w:eastAsia="仿宋_GB2312" w:hAnsi="仿宋_GB2312" w:cs="仿宋_GB2312"/>
                <w:sz w:val="24"/>
              </w:rPr>
            </w:pPr>
          </w:p>
          <w:p w14:paraId="66B9811A" w14:textId="77777777" w:rsidR="009A2A7E" w:rsidRDefault="009A2A7E">
            <w:pPr>
              <w:adjustRightInd w:val="0"/>
              <w:snapToGrid w:val="0"/>
              <w:spacing w:line="320" w:lineRule="exact"/>
              <w:jc w:val="center"/>
              <w:rPr>
                <w:rFonts w:ascii="仿宋_GB2312" w:eastAsia="仿宋_GB2312" w:hAnsi="仿宋_GB2312" w:cs="仿宋_GB2312"/>
                <w:sz w:val="24"/>
              </w:rPr>
            </w:pPr>
          </w:p>
          <w:p w14:paraId="759AA01A" w14:textId="77777777" w:rsidR="009A2A7E" w:rsidRDefault="009A2A7E">
            <w:pPr>
              <w:adjustRightInd w:val="0"/>
              <w:snapToGrid w:val="0"/>
              <w:spacing w:line="320" w:lineRule="exact"/>
              <w:rPr>
                <w:rFonts w:ascii="仿宋_GB2312" w:eastAsia="仿宋_GB2312" w:hAnsi="仿宋_GB2312" w:cs="仿宋_GB2312"/>
                <w:sz w:val="24"/>
              </w:rPr>
            </w:pPr>
          </w:p>
          <w:p w14:paraId="47FD0798" w14:textId="77777777" w:rsidR="009A2A7E" w:rsidRDefault="009A2A7E">
            <w:pPr>
              <w:adjustRightInd w:val="0"/>
              <w:snapToGrid w:val="0"/>
              <w:spacing w:line="320" w:lineRule="exact"/>
              <w:jc w:val="right"/>
              <w:rPr>
                <w:rFonts w:ascii="仿宋_GB2312" w:eastAsia="仿宋_GB2312" w:hAnsi="仿宋_GB2312" w:cs="仿宋_GB2312"/>
                <w:sz w:val="24"/>
              </w:rPr>
            </w:pPr>
          </w:p>
          <w:p w14:paraId="51193FB0" w14:textId="77777777" w:rsidR="009A2A7E" w:rsidRDefault="009E1666">
            <w:pPr>
              <w:adjustRightInd w:val="0"/>
              <w:snapToGrid w:val="0"/>
              <w:spacing w:line="320" w:lineRule="exact"/>
              <w:jc w:val="right"/>
              <w:rPr>
                <w:rFonts w:ascii="仿宋_GB2312" w:eastAsia="仿宋_GB2312" w:hAnsi="仿宋_GB2312" w:cs="仿宋_GB2312"/>
                <w:sz w:val="24"/>
              </w:rPr>
            </w:pPr>
            <w:r>
              <w:rPr>
                <w:rFonts w:ascii="仿宋_GB2312" w:eastAsia="仿宋_GB2312" w:hAnsi="仿宋_GB2312" w:cs="仿宋_GB2312" w:hint="eastAsia"/>
                <w:sz w:val="24"/>
              </w:rPr>
              <w:t>（盖 章）</w:t>
            </w:r>
          </w:p>
          <w:p w14:paraId="50AD2B3D" w14:textId="77777777" w:rsidR="009A2A7E" w:rsidRDefault="009A2A7E">
            <w:pPr>
              <w:adjustRightInd w:val="0"/>
              <w:snapToGrid w:val="0"/>
              <w:spacing w:line="320" w:lineRule="exact"/>
              <w:jc w:val="right"/>
              <w:rPr>
                <w:rFonts w:ascii="仿宋_GB2312" w:eastAsia="仿宋_GB2312" w:hAnsi="仿宋_GB2312" w:cs="仿宋_GB2312"/>
                <w:sz w:val="24"/>
              </w:rPr>
            </w:pPr>
          </w:p>
          <w:p w14:paraId="1E609702" w14:textId="77777777" w:rsidR="009A2A7E" w:rsidRDefault="009E1666">
            <w:pPr>
              <w:adjustRightInd w:val="0"/>
              <w:snapToGrid w:val="0"/>
              <w:spacing w:line="320" w:lineRule="exact"/>
              <w:jc w:val="right"/>
              <w:rPr>
                <w:rFonts w:ascii="仿宋_GB2312" w:eastAsia="仿宋_GB2312" w:hAnsi="仿宋_GB2312" w:cs="仿宋_GB2312"/>
                <w:sz w:val="24"/>
              </w:rPr>
            </w:pPr>
            <w:r>
              <w:rPr>
                <w:rFonts w:ascii="仿宋_GB2312" w:eastAsia="仿宋_GB2312" w:hAnsi="仿宋_GB2312" w:cs="仿宋_GB2312" w:hint="eastAsia"/>
                <w:sz w:val="24"/>
              </w:rPr>
              <w:t>年   月   日</w:t>
            </w:r>
          </w:p>
        </w:tc>
      </w:tr>
      <w:tr w:rsidR="009A2A7E" w14:paraId="4DA9B43F" w14:textId="77777777">
        <w:tblPrEx>
          <w:tblCellMar>
            <w:left w:w="108" w:type="dxa"/>
            <w:right w:w="108" w:type="dxa"/>
          </w:tblCellMar>
        </w:tblPrEx>
        <w:trPr>
          <w:cantSplit/>
          <w:trHeight w:val="2888"/>
        </w:trPr>
        <w:tc>
          <w:tcPr>
            <w:tcW w:w="1448" w:type="dxa"/>
            <w:textDirection w:val="tbRlV"/>
            <w:vAlign w:val="center"/>
          </w:tcPr>
          <w:p w14:paraId="3097BA9F" w14:textId="77777777" w:rsidR="009A2A7E" w:rsidRDefault="009E1666">
            <w:pPr>
              <w:adjustRightInd w:val="0"/>
              <w:snapToGrid w:val="0"/>
              <w:spacing w:line="320" w:lineRule="exact"/>
              <w:jc w:val="center"/>
              <w:rPr>
                <w:rFonts w:ascii="仿宋_GB2312" w:eastAsia="仿宋_GB2312" w:hAnsi="仿宋_GB2312" w:cs="仿宋_GB2312"/>
                <w:sz w:val="24"/>
              </w:rPr>
            </w:pPr>
            <w:r>
              <w:rPr>
                <w:rFonts w:ascii="仿宋_GB2312" w:eastAsia="仿宋_GB2312" w:hAnsi="仿宋_GB2312" w:cs="仿宋_GB2312" w:hint="eastAsia"/>
                <w:sz w:val="24"/>
              </w:rPr>
              <w:t>学校团委意见</w:t>
            </w:r>
          </w:p>
        </w:tc>
        <w:tc>
          <w:tcPr>
            <w:tcW w:w="7629" w:type="dxa"/>
            <w:gridSpan w:val="7"/>
            <w:vAlign w:val="center"/>
          </w:tcPr>
          <w:p w14:paraId="47DF3C74" w14:textId="77777777" w:rsidR="009A2A7E" w:rsidRDefault="009A2A7E">
            <w:pPr>
              <w:adjustRightInd w:val="0"/>
              <w:snapToGrid w:val="0"/>
              <w:spacing w:line="320" w:lineRule="exact"/>
              <w:jc w:val="center"/>
              <w:rPr>
                <w:rFonts w:ascii="仿宋_GB2312" w:eastAsia="仿宋_GB2312" w:hAnsi="仿宋_GB2312" w:cs="仿宋_GB2312"/>
                <w:sz w:val="24"/>
              </w:rPr>
            </w:pPr>
          </w:p>
          <w:p w14:paraId="5A1F0E0C" w14:textId="77777777" w:rsidR="009A2A7E" w:rsidRDefault="009A2A7E">
            <w:pPr>
              <w:adjustRightInd w:val="0"/>
              <w:snapToGrid w:val="0"/>
              <w:spacing w:line="320" w:lineRule="exact"/>
              <w:jc w:val="right"/>
              <w:rPr>
                <w:rFonts w:ascii="仿宋_GB2312" w:eastAsia="仿宋_GB2312" w:hAnsi="仿宋_GB2312" w:cs="仿宋_GB2312"/>
                <w:sz w:val="24"/>
              </w:rPr>
            </w:pPr>
          </w:p>
          <w:p w14:paraId="746ACF61" w14:textId="77777777" w:rsidR="009A2A7E" w:rsidRDefault="009E1666">
            <w:pPr>
              <w:adjustRightInd w:val="0"/>
              <w:snapToGrid w:val="0"/>
              <w:spacing w:line="320" w:lineRule="exact"/>
              <w:jc w:val="right"/>
              <w:rPr>
                <w:rFonts w:ascii="仿宋_GB2312" w:eastAsia="仿宋_GB2312" w:hAnsi="仿宋_GB2312" w:cs="仿宋_GB2312"/>
                <w:sz w:val="24"/>
              </w:rPr>
            </w:pPr>
            <w:r>
              <w:rPr>
                <w:rFonts w:ascii="仿宋_GB2312" w:eastAsia="仿宋_GB2312" w:hAnsi="仿宋_GB2312" w:cs="仿宋_GB2312" w:hint="eastAsia"/>
                <w:sz w:val="24"/>
              </w:rPr>
              <w:t xml:space="preserve">          （盖  章）</w:t>
            </w:r>
          </w:p>
          <w:p w14:paraId="40A2A118" w14:textId="77777777" w:rsidR="009A2A7E" w:rsidRDefault="009A2A7E">
            <w:pPr>
              <w:adjustRightInd w:val="0"/>
              <w:snapToGrid w:val="0"/>
              <w:spacing w:line="320" w:lineRule="exact"/>
              <w:jc w:val="right"/>
              <w:rPr>
                <w:rFonts w:ascii="仿宋_GB2312" w:eastAsia="仿宋_GB2312" w:hAnsi="仿宋_GB2312" w:cs="仿宋_GB2312"/>
                <w:sz w:val="24"/>
              </w:rPr>
            </w:pPr>
          </w:p>
          <w:p w14:paraId="3A0ADC14" w14:textId="77777777" w:rsidR="009A2A7E" w:rsidRDefault="009E1666">
            <w:pPr>
              <w:adjustRightInd w:val="0"/>
              <w:snapToGrid w:val="0"/>
              <w:spacing w:line="320" w:lineRule="exact"/>
              <w:jc w:val="right"/>
              <w:rPr>
                <w:rFonts w:ascii="仿宋_GB2312" w:eastAsia="仿宋_GB2312" w:hAnsi="仿宋_GB2312" w:cs="仿宋_GB2312"/>
                <w:sz w:val="24"/>
              </w:rPr>
            </w:pPr>
            <w:r>
              <w:rPr>
                <w:rFonts w:ascii="仿宋_GB2312" w:eastAsia="仿宋_GB2312" w:hAnsi="仿宋_GB2312" w:cs="仿宋_GB2312" w:hint="eastAsia"/>
                <w:sz w:val="24"/>
              </w:rPr>
              <w:t xml:space="preserve">           年   月   日</w:t>
            </w:r>
          </w:p>
        </w:tc>
      </w:tr>
    </w:tbl>
    <w:p w14:paraId="0274AB95" w14:textId="77777777" w:rsidR="009A2A7E" w:rsidRDefault="009A2A7E">
      <w:pPr>
        <w:pStyle w:val="af"/>
        <w:adjustRightInd w:val="0"/>
        <w:snapToGrid w:val="0"/>
        <w:spacing w:before="0" w:beforeAutospacing="0" w:after="0" w:afterAutospacing="0"/>
        <w:rPr>
          <w:rFonts w:ascii="仿宋_GB2312" w:eastAsia="仿宋_GB2312" w:hAnsi="仿宋"/>
          <w:b/>
          <w:kern w:val="2"/>
        </w:rPr>
      </w:pPr>
    </w:p>
    <w:p w14:paraId="50E72CAC" w14:textId="77777777" w:rsidR="009A2A7E" w:rsidRDefault="009E1666">
      <w:pPr>
        <w:pStyle w:val="af"/>
        <w:adjustRightInd w:val="0"/>
        <w:snapToGrid w:val="0"/>
        <w:spacing w:before="0" w:beforeAutospacing="0" w:after="0" w:afterAutospacing="0"/>
        <w:ind w:firstLineChars="100" w:firstLine="240"/>
        <w:rPr>
          <w:rFonts w:ascii="仿宋" w:eastAsia="仿宋" w:hAnsi="仿宋" w:cs="方正黑体_GBK"/>
          <w:kern w:val="2"/>
        </w:rPr>
      </w:pPr>
      <w:r>
        <w:rPr>
          <w:rFonts w:ascii="仿宋_GB2312" w:eastAsia="仿宋_GB2312" w:hAnsi="仿宋" w:hint="eastAsia"/>
          <w:bCs/>
          <w:kern w:val="2"/>
        </w:rPr>
        <w:t>说</w:t>
      </w:r>
      <w:r>
        <w:rPr>
          <w:rFonts w:ascii="仿宋" w:eastAsia="仿宋" w:hAnsi="仿宋" w:cs="方正黑体_GBK" w:hint="eastAsia"/>
          <w:kern w:val="2"/>
        </w:rPr>
        <w:t>明：</w:t>
      </w:r>
    </w:p>
    <w:p w14:paraId="4FA9AF82" w14:textId="77777777" w:rsidR="009A2A7E" w:rsidRDefault="009E1666">
      <w:pPr>
        <w:pStyle w:val="af"/>
        <w:adjustRightInd w:val="0"/>
        <w:snapToGrid w:val="0"/>
        <w:spacing w:before="0" w:beforeAutospacing="0" w:after="0" w:afterAutospacing="0"/>
        <w:ind w:leftChars="100" w:left="210"/>
        <w:rPr>
          <w:rFonts w:ascii="仿宋_GB2312" w:eastAsia="仿宋_GB2312" w:hAnsi="仿宋_GB2312" w:cs="仿宋_GB2312"/>
          <w:kern w:val="2"/>
        </w:rPr>
      </w:pPr>
      <w:r>
        <w:rPr>
          <w:rFonts w:ascii="仿宋_GB2312" w:eastAsia="仿宋_GB2312" w:hAnsi="仿宋_GB2312" w:cs="仿宋_GB2312" w:hint="eastAsia"/>
          <w:kern w:val="2"/>
        </w:rPr>
        <w:br/>
      </w:r>
      <m:oMathPara>
        <m:oMath>
          <m:r>
            <m:rPr>
              <m:sty m:val="p"/>
            </m:rPr>
            <w:rPr>
              <w:rFonts w:ascii="Cambria Math" w:eastAsia="仿宋_GB2312" w:hAnsi="Cambria Math" w:cs="仿宋_GB2312" w:hint="eastAsia"/>
              <w:kern w:val="2"/>
            </w:rPr>
            <m:t>1.</m:t>
          </m:r>
          <m:r>
            <m:rPr>
              <m:sty m:val="p"/>
            </m:rPr>
            <w:rPr>
              <w:rFonts w:ascii="Cambria Math" w:eastAsia="仿宋_GB2312" w:hAnsi="Cambria Math" w:cs="仿宋_GB2312" w:hint="eastAsia"/>
              <w:kern w:val="2"/>
            </w:rPr>
            <m:t>平均业务及时响应率</m:t>
          </m:r>
          <m:r>
            <m:rPr>
              <m:sty m:val="p"/>
            </m:rPr>
            <w:rPr>
              <w:rFonts w:ascii="Cambria Math" w:eastAsia="仿宋_GB2312" w:hAnsi="Cambria Math" w:cs="仿宋_GB2312" w:hint="eastAsia"/>
              <w:kern w:val="2"/>
            </w:rPr>
            <m:t>=</m:t>
          </m:r>
          <m:f>
            <m:fPr>
              <m:ctrlPr>
                <w:rPr>
                  <w:rFonts w:ascii="Cambria Math" w:eastAsia="仿宋_GB2312" w:hAnsi="Cambria Math" w:cs="仿宋_GB2312" w:hint="eastAsia"/>
                  <w:kern w:val="2"/>
                </w:rPr>
              </m:ctrlPr>
            </m:fPr>
            <m:num>
              <m:r>
                <m:rPr>
                  <m:sty m:val="p"/>
                </m:rPr>
                <w:rPr>
                  <w:rFonts w:ascii="Cambria Math" w:eastAsia="仿宋_GB2312" w:hAnsi="Cambria Math" w:cs="仿宋_GB2312" w:hint="eastAsia"/>
                  <w:kern w:val="2"/>
                </w:rPr>
                <m:t>2020</m:t>
              </m:r>
              <m:r>
                <m:rPr>
                  <m:sty m:val="p"/>
                </m:rPr>
                <w:rPr>
                  <w:rFonts w:ascii="Cambria Math" w:eastAsia="仿宋_GB2312" w:hAnsi="Cambria Math" w:cs="仿宋_GB2312" w:hint="eastAsia"/>
                  <w:kern w:val="2"/>
                </w:rPr>
                <m:t>年</m:t>
              </m:r>
              <m:r>
                <m:rPr>
                  <m:sty m:val="p"/>
                </m:rPr>
                <w:rPr>
                  <w:rFonts w:ascii="Cambria Math" w:eastAsia="仿宋_GB2312" w:hAnsi="Cambria Math" w:cs="仿宋_GB2312" w:hint="eastAsia"/>
                  <w:kern w:val="2"/>
                </w:rPr>
                <m:t>9</m:t>
              </m:r>
              <m:r>
                <m:rPr>
                  <m:sty m:val="p"/>
                </m:rPr>
                <w:rPr>
                  <w:rFonts w:ascii="Cambria Math" w:eastAsia="仿宋_GB2312" w:hAnsi="Cambria Math" w:cs="仿宋_GB2312" w:hint="eastAsia"/>
                  <w:kern w:val="2"/>
                </w:rPr>
                <m:t>月至</m:t>
              </m:r>
              <m:r>
                <m:rPr>
                  <m:sty m:val="p"/>
                </m:rPr>
                <w:rPr>
                  <w:rFonts w:ascii="Cambria Math" w:eastAsia="仿宋_GB2312" w:hAnsi="Cambria Math" w:cs="仿宋_GB2312" w:hint="eastAsia"/>
                  <w:kern w:val="2"/>
                </w:rPr>
                <m:t>2021</m:t>
              </m:r>
              <m:r>
                <m:rPr>
                  <m:sty m:val="p"/>
                </m:rPr>
                <w:rPr>
                  <w:rFonts w:ascii="Cambria Math" w:eastAsia="仿宋_GB2312" w:hAnsi="Cambria Math" w:cs="仿宋_GB2312" w:hint="eastAsia"/>
                  <w:kern w:val="2"/>
                </w:rPr>
                <m:t>年</m:t>
              </m:r>
              <m:r>
                <m:rPr>
                  <m:sty m:val="p"/>
                </m:rPr>
                <w:rPr>
                  <w:rFonts w:ascii="Cambria Math" w:eastAsia="仿宋_GB2312" w:hAnsi="Cambria Math" w:cs="仿宋_GB2312" w:hint="eastAsia"/>
                  <w:kern w:val="2"/>
                </w:rPr>
                <m:t>3</m:t>
              </m:r>
              <m:r>
                <m:rPr>
                  <m:sty m:val="p"/>
                </m:rPr>
                <w:rPr>
                  <w:rFonts w:ascii="Cambria Math" w:eastAsia="仿宋_GB2312" w:hAnsi="Cambria Math" w:cs="仿宋_GB2312" w:hint="eastAsia"/>
                  <w:kern w:val="2"/>
                </w:rPr>
                <m:t>月每月及时响应率的总和</m:t>
              </m:r>
            </m:num>
            <m:den>
              <m:r>
                <m:rPr>
                  <m:sty m:val="p"/>
                </m:rPr>
                <w:rPr>
                  <w:rFonts w:ascii="Cambria Math" w:eastAsia="仿宋_GB2312" w:hAnsi="Cambria Math" w:cs="仿宋_GB2312" w:hint="eastAsia"/>
                  <w:kern w:val="2"/>
                </w:rPr>
                <m:t>6</m:t>
              </m:r>
            </m:den>
          </m:f>
        </m:oMath>
      </m:oMathPara>
    </w:p>
    <w:p w14:paraId="3BBEE3B8" w14:textId="77777777" w:rsidR="009A2A7E" w:rsidRDefault="009E1666">
      <w:pPr>
        <w:pStyle w:val="af"/>
        <w:adjustRightInd w:val="0"/>
        <w:snapToGrid w:val="0"/>
        <w:spacing w:before="0" w:beforeAutospacing="0" w:after="0" w:afterAutospacing="0"/>
        <w:ind w:firstLineChars="100" w:firstLine="240"/>
        <w:rPr>
          <w:rFonts w:ascii="仿宋" w:eastAsia="仿宋" w:hAnsi="仿宋" w:cs="方正黑体_GBK"/>
          <w:kern w:val="2"/>
        </w:rPr>
      </w:pPr>
      <w:r>
        <w:rPr>
          <w:rFonts w:ascii="仿宋" w:eastAsia="仿宋" w:hAnsi="仿宋" w:cs="方正黑体_GBK" w:hint="eastAsia"/>
          <w:kern w:val="2"/>
        </w:rPr>
        <w:t>2.</w:t>
      </w:r>
      <m:oMath>
        <m:r>
          <m:rPr>
            <m:sty m:val="p"/>
          </m:rPr>
          <w:rPr>
            <w:rFonts w:ascii="Cambria Math" w:eastAsia="仿宋_GB2312" w:hAnsi="Cambria Math" w:cs="仿宋_GB2312" w:hint="eastAsia"/>
            <w:kern w:val="2"/>
          </w:rPr>
          <m:t>团员连续</m:t>
        </m:r>
        <m:r>
          <m:rPr>
            <m:sty m:val="p"/>
          </m:rPr>
          <w:rPr>
            <w:rFonts w:ascii="Cambria Math" w:eastAsia="仿宋_GB2312" w:hAnsi="Cambria Math" w:cs="仿宋_GB2312" w:hint="eastAsia"/>
            <w:kern w:val="2"/>
          </w:rPr>
          <m:t>3</m:t>
        </m:r>
        <m:r>
          <m:rPr>
            <m:sty m:val="p"/>
          </m:rPr>
          <w:rPr>
            <w:rFonts w:ascii="Cambria Math" w:eastAsia="仿宋_GB2312" w:hAnsi="Cambria Math" w:cs="仿宋_GB2312" w:hint="eastAsia"/>
            <w:kern w:val="2"/>
          </w:rPr>
          <m:t>个月未交团费比例</m:t>
        </m:r>
        <m:r>
          <m:rPr>
            <m:sty m:val="p"/>
          </m:rPr>
          <w:rPr>
            <w:rFonts w:ascii="Cambria Math" w:eastAsia="仿宋_GB2312" w:hAnsi="Cambria Math" w:cs="仿宋_GB2312" w:hint="eastAsia"/>
            <w:kern w:val="2"/>
          </w:rPr>
          <m:t>=</m:t>
        </m:r>
        <m:f>
          <m:fPr>
            <m:ctrlPr>
              <w:rPr>
                <w:rFonts w:ascii="Cambria Math" w:eastAsia="仿宋_GB2312" w:hAnsi="Cambria Math" w:cs="仿宋_GB2312" w:hint="eastAsia"/>
                <w:kern w:val="2"/>
              </w:rPr>
            </m:ctrlPr>
          </m:fPr>
          <m:num>
            <m:r>
              <m:rPr>
                <m:sty m:val="p"/>
              </m:rPr>
              <w:rPr>
                <w:rFonts w:ascii="Cambria Math" w:eastAsia="仿宋_GB2312" w:hAnsi="Cambria Math" w:cs="仿宋_GB2312" w:hint="eastAsia"/>
                <w:kern w:val="2"/>
              </w:rPr>
              <m:t>2020</m:t>
            </m:r>
            <m:r>
              <m:rPr>
                <m:sty m:val="p"/>
              </m:rPr>
              <w:rPr>
                <w:rFonts w:ascii="Cambria Math" w:eastAsia="仿宋_GB2312" w:hAnsi="Cambria Math" w:cs="仿宋_GB2312" w:hint="eastAsia"/>
                <w:kern w:val="2"/>
              </w:rPr>
              <m:t>年</m:t>
            </m:r>
            <m:r>
              <m:rPr>
                <m:sty m:val="p"/>
              </m:rPr>
              <w:rPr>
                <w:rFonts w:ascii="Cambria Math" w:eastAsia="仿宋_GB2312" w:hAnsi="Cambria Math" w:cs="仿宋_GB2312" w:hint="eastAsia"/>
                <w:kern w:val="2"/>
              </w:rPr>
              <m:t>3</m:t>
            </m:r>
            <m:r>
              <m:rPr>
                <m:sty m:val="p"/>
              </m:rPr>
              <w:rPr>
                <w:rFonts w:ascii="Cambria Math" w:eastAsia="仿宋_GB2312" w:hAnsi="Cambria Math" w:cs="仿宋_GB2312" w:hint="eastAsia"/>
                <w:kern w:val="2"/>
              </w:rPr>
              <m:t>月连续</m:t>
            </m:r>
            <m:r>
              <m:rPr>
                <m:sty m:val="p"/>
              </m:rPr>
              <w:rPr>
                <w:rFonts w:ascii="Cambria Math" w:eastAsia="仿宋_GB2312" w:hAnsi="Cambria Math" w:cs="仿宋_GB2312" w:hint="eastAsia"/>
                <w:kern w:val="2"/>
              </w:rPr>
              <m:t>3</m:t>
            </m:r>
            <m:r>
              <m:rPr>
                <m:sty m:val="p"/>
              </m:rPr>
              <w:rPr>
                <w:rFonts w:ascii="Cambria Math" w:eastAsia="仿宋_GB2312" w:hAnsi="Cambria Math" w:cs="仿宋_GB2312" w:hint="eastAsia"/>
                <w:kern w:val="2"/>
              </w:rPr>
              <m:t>个月未缴纳团费团员数</m:t>
            </m:r>
          </m:num>
          <m:den>
            <m:r>
              <m:rPr>
                <m:sty m:val="p"/>
              </m:rPr>
              <w:rPr>
                <w:rFonts w:ascii="Cambria Math" w:eastAsia="仿宋_GB2312" w:hAnsi="Cambria Math" w:cs="仿宋_GB2312" w:hint="eastAsia"/>
                <w:kern w:val="2"/>
              </w:rPr>
              <m:t>2020</m:t>
            </m:r>
            <m:r>
              <m:rPr>
                <m:sty m:val="p"/>
              </m:rPr>
              <w:rPr>
                <w:rFonts w:ascii="Cambria Math" w:eastAsia="仿宋_GB2312" w:hAnsi="Cambria Math" w:cs="仿宋_GB2312" w:hint="eastAsia"/>
                <w:kern w:val="2"/>
              </w:rPr>
              <m:t>年</m:t>
            </m:r>
            <m:r>
              <m:rPr>
                <m:sty m:val="p"/>
              </m:rPr>
              <w:rPr>
                <w:rFonts w:ascii="Cambria Math" w:eastAsia="仿宋_GB2312" w:hAnsi="Cambria Math" w:cs="仿宋_GB2312" w:hint="eastAsia"/>
                <w:kern w:val="2"/>
              </w:rPr>
              <m:t>3</m:t>
            </m:r>
            <m:r>
              <m:rPr>
                <m:sty m:val="p"/>
              </m:rPr>
              <w:rPr>
                <w:rFonts w:ascii="Cambria Math" w:eastAsia="仿宋_GB2312" w:hAnsi="Cambria Math" w:cs="仿宋_GB2312" w:hint="eastAsia"/>
                <w:kern w:val="2"/>
              </w:rPr>
              <m:t>月应缴纳团费团员数</m:t>
            </m:r>
          </m:den>
        </m:f>
      </m:oMath>
    </w:p>
    <w:p w14:paraId="2532ED5A" w14:textId="77777777" w:rsidR="009A2A7E" w:rsidRDefault="009E1666">
      <w:pPr>
        <w:pStyle w:val="af"/>
        <w:adjustRightInd w:val="0"/>
        <w:snapToGrid w:val="0"/>
        <w:spacing w:before="0" w:beforeAutospacing="0" w:after="0" w:afterAutospacing="0"/>
        <w:ind w:firstLineChars="100" w:firstLine="240"/>
        <w:rPr>
          <w:rFonts w:ascii="仿宋" w:eastAsia="仿宋" w:hAnsi="仿宋" w:cs="方正黑体_GBK"/>
          <w:kern w:val="2"/>
        </w:rPr>
      </w:pPr>
      <w:r>
        <w:rPr>
          <w:rFonts w:ascii="仿宋" w:eastAsia="仿宋" w:hAnsi="仿宋" w:cs="方正黑体_GBK" w:hint="eastAsia"/>
          <w:kern w:val="2"/>
        </w:rPr>
        <w:t>3.请勿更改申报表格式，保持本表在两页纸内，</w:t>
      </w:r>
      <w:proofErr w:type="gramStart"/>
      <w:r>
        <w:rPr>
          <w:rFonts w:ascii="仿宋" w:eastAsia="仿宋" w:hAnsi="仿宋" w:cs="方正黑体_GBK" w:hint="eastAsia"/>
          <w:kern w:val="2"/>
        </w:rPr>
        <w:t>纸质版请双面</w:t>
      </w:r>
      <w:proofErr w:type="gramEnd"/>
      <w:r>
        <w:rPr>
          <w:rFonts w:ascii="仿宋" w:eastAsia="仿宋" w:hAnsi="仿宋" w:cs="方正黑体_GBK" w:hint="eastAsia"/>
          <w:kern w:val="2"/>
        </w:rPr>
        <w:t>打印。</w:t>
      </w:r>
    </w:p>
    <w:p w14:paraId="2DC85191" w14:textId="77777777" w:rsidR="009A2A7E" w:rsidRDefault="009E1666">
      <w:pPr>
        <w:pStyle w:val="af"/>
        <w:adjustRightInd w:val="0"/>
        <w:snapToGrid w:val="0"/>
        <w:spacing w:before="0" w:beforeAutospacing="0" w:after="0" w:afterAutospacing="0"/>
        <w:ind w:firstLineChars="100" w:firstLine="240"/>
        <w:rPr>
          <w:rFonts w:ascii="仿宋" w:eastAsia="仿宋" w:hAnsi="仿宋" w:cs="方正黑体_GBK"/>
          <w:kern w:val="2"/>
        </w:rPr>
      </w:pPr>
      <w:r>
        <w:rPr>
          <w:rFonts w:ascii="仿宋" w:eastAsia="仿宋" w:hAnsi="仿宋" w:cs="方正黑体_GBK" w:hint="eastAsia"/>
          <w:kern w:val="2"/>
        </w:rPr>
        <w:t>4.此表一式两份，一份学校团委组织部存档，一份批复后退回系存档。</w:t>
      </w:r>
    </w:p>
    <w:p w14:paraId="78EDE02B" w14:textId="77777777" w:rsidR="009A2A7E" w:rsidRDefault="009E1666">
      <w:pPr>
        <w:pStyle w:val="af"/>
        <w:adjustRightInd w:val="0"/>
        <w:snapToGrid w:val="0"/>
        <w:spacing w:before="0" w:beforeAutospacing="0" w:after="0" w:afterAutospacing="0"/>
        <w:ind w:firstLineChars="100" w:firstLine="240"/>
        <w:rPr>
          <w:rFonts w:ascii="仿宋" w:eastAsia="仿宋" w:hAnsi="仿宋" w:cs="方正黑体_GBK"/>
          <w:kern w:val="2"/>
        </w:rPr>
      </w:pPr>
      <w:r>
        <w:rPr>
          <w:rFonts w:ascii="仿宋" w:eastAsia="仿宋" w:hAnsi="仿宋" w:cs="方正黑体_GBK" w:hint="eastAsia"/>
          <w:kern w:val="2"/>
        </w:rPr>
        <w:t>5.此表可复制。</w:t>
      </w:r>
    </w:p>
    <w:p w14:paraId="58BDD02C" w14:textId="77777777" w:rsidR="009A2A7E" w:rsidRDefault="009A2A7E">
      <w:pPr>
        <w:pStyle w:val="af"/>
        <w:adjustRightInd w:val="0"/>
        <w:snapToGrid w:val="0"/>
        <w:spacing w:before="0" w:beforeAutospacing="0" w:after="0" w:afterAutospacing="0"/>
        <w:rPr>
          <w:rFonts w:ascii="方正楷体简体" w:eastAsia="方正楷体简体"/>
          <w:sz w:val="21"/>
          <w:szCs w:val="21"/>
        </w:rPr>
      </w:pPr>
    </w:p>
    <w:p w14:paraId="04E82040" w14:textId="77777777" w:rsidR="009A2A7E" w:rsidRDefault="009E1666">
      <w:pPr>
        <w:outlineLvl w:val="3"/>
        <w:rPr>
          <w:rFonts w:ascii="仿宋_GB2312" w:eastAsia="仿宋_GB2312"/>
          <w:sz w:val="32"/>
          <w:szCs w:val="32"/>
        </w:rPr>
      </w:pPr>
      <w:r>
        <w:rPr>
          <w:rFonts w:ascii="仿宋_GB2312" w:eastAsia="仿宋_GB2312" w:hint="eastAsia"/>
          <w:sz w:val="32"/>
          <w:szCs w:val="32"/>
        </w:rPr>
        <w:br w:type="page"/>
      </w:r>
      <w:r>
        <w:rPr>
          <w:rFonts w:ascii="黑体" w:eastAsia="黑体" w:hAnsi="黑体" w:cs="黑体" w:hint="eastAsia"/>
          <w:sz w:val="30"/>
          <w:szCs w:val="30"/>
        </w:rPr>
        <w:lastRenderedPageBreak/>
        <w:t>附件3</w:t>
      </w:r>
    </w:p>
    <w:p w14:paraId="5829D8D1" w14:textId="77777777" w:rsidR="009A2A7E" w:rsidRDefault="009E1666">
      <w:pPr>
        <w:jc w:val="center"/>
        <w:rPr>
          <w:rFonts w:ascii="宋体" w:hAnsi="宋体" w:cs="宋体"/>
          <w:b/>
          <w:bCs/>
          <w:sz w:val="36"/>
          <w:szCs w:val="36"/>
        </w:rPr>
      </w:pPr>
      <w:r>
        <w:rPr>
          <w:rFonts w:ascii="宋体" w:hAnsi="宋体" w:hint="eastAsia"/>
          <w:b/>
          <w:bCs/>
          <w:sz w:val="36"/>
          <w:szCs w:val="36"/>
        </w:rPr>
        <w:t>2020年度广州软件学院“红旗学生会”评优申报表</w:t>
      </w:r>
    </w:p>
    <w:p w14:paraId="586FB226" w14:textId="77777777" w:rsidR="009A2A7E" w:rsidRDefault="009E1666">
      <w:pPr>
        <w:ind w:firstLineChars="400" w:firstLine="840"/>
        <w:rPr>
          <w:rFonts w:ascii="仿宋" w:eastAsia="仿宋" w:hAnsi="仿宋" w:cs="仿宋"/>
          <w:szCs w:val="21"/>
        </w:rPr>
      </w:pPr>
      <w:r>
        <w:rPr>
          <w:rFonts w:eastAsia="方正黑体_GBK" w:cs="方正黑体_GBK" w:hint="eastAsia"/>
          <w:szCs w:val="21"/>
        </w:rPr>
        <w:t xml:space="preserve">     </w:t>
      </w:r>
      <w:r>
        <w:rPr>
          <w:rFonts w:ascii="仿宋" w:eastAsia="仿宋" w:hAnsi="仿宋" w:cs="仿宋" w:hint="eastAsia"/>
          <w:szCs w:val="21"/>
        </w:rPr>
        <w:t>所在系：</w:t>
      </w:r>
    </w:p>
    <w:p w14:paraId="50124F0B" w14:textId="77777777" w:rsidR="009A2A7E" w:rsidRDefault="009E1666">
      <w:pPr>
        <w:ind w:firstLineChars="400" w:firstLine="840"/>
        <w:rPr>
          <w:rFonts w:ascii="仿宋" w:eastAsia="仿宋" w:hAnsi="仿宋" w:cs="仿宋"/>
          <w:szCs w:val="21"/>
        </w:rPr>
      </w:pPr>
      <w:r>
        <w:rPr>
          <w:rFonts w:ascii="仿宋" w:eastAsia="仿宋" w:hAnsi="仿宋" w:cs="仿宋" w:hint="eastAsia"/>
          <w:szCs w:val="21"/>
        </w:rPr>
        <w:t xml:space="preserve">                                  </w:t>
      </w:r>
    </w:p>
    <w:tbl>
      <w:tblPr>
        <w:tblW w:w="911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042"/>
        <w:gridCol w:w="1582"/>
        <w:gridCol w:w="1638"/>
        <w:gridCol w:w="218"/>
        <w:gridCol w:w="1905"/>
        <w:gridCol w:w="159"/>
        <w:gridCol w:w="1505"/>
        <w:gridCol w:w="1070"/>
      </w:tblGrid>
      <w:tr w:rsidR="009A2A7E" w14:paraId="183043FE" w14:textId="77777777">
        <w:trPr>
          <w:trHeight w:val="400"/>
          <w:jc w:val="center"/>
        </w:trPr>
        <w:tc>
          <w:tcPr>
            <w:tcW w:w="1042" w:type="dxa"/>
            <w:tcBorders>
              <w:bottom w:val="single" w:sz="4" w:space="0" w:color="auto"/>
              <w:right w:val="single" w:sz="4" w:space="0" w:color="auto"/>
            </w:tcBorders>
            <w:vAlign w:val="center"/>
          </w:tcPr>
          <w:p w14:paraId="696F40C5"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组织全称</w:t>
            </w:r>
          </w:p>
        </w:tc>
        <w:tc>
          <w:tcPr>
            <w:tcW w:w="3220" w:type="dxa"/>
            <w:gridSpan w:val="2"/>
            <w:tcBorders>
              <w:left w:val="single" w:sz="4" w:space="0" w:color="auto"/>
              <w:bottom w:val="single" w:sz="4" w:space="0" w:color="auto"/>
              <w:right w:val="single" w:sz="4" w:space="0" w:color="auto"/>
            </w:tcBorders>
            <w:vAlign w:val="center"/>
          </w:tcPr>
          <w:p w14:paraId="6C14B55B" w14:textId="77777777" w:rsidR="009A2A7E" w:rsidRDefault="009A2A7E">
            <w:pPr>
              <w:spacing w:line="300" w:lineRule="exact"/>
              <w:jc w:val="center"/>
              <w:rPr>
                <w:rFonts w:ascii="仿宋_GB2312" w:eastAsia="仿宋_GB2312" w:hAnsi="仿宋_GB2312" w:cs="仿宋_GB2312"/>
                <w:szCs w:val="21"/>
              </w:rPr>
            </w:pPr>
          </w:p>
        </w:tc>
        <w:tc>
          <w:tcPr>
            <w:tcW w:w="2123" w:type="dxa"/>
            <w:gridSpan w:val="2"/>
            <w:tcBorders>
              <w:left w:val="single" w:sz="4" w:space="0" w:color="auto"/>
              <w:bottom w:val="single" w:sz="4" w:space="0" w:color="auto"/>
              <w:right w:val="single" w:sz="4" w:space="0" w:color="auto"/>
            </w:tcBorders>
            <w:vAlign w:val="center"/>
          </w:tcPr>
          <w:p w14:paraId="717E648F"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指导单位</w:t>
            </w:r>
          </w:p>
        </w:tc>
        <w:tc>
          <w:tcPr>
            <w:tcW w:w="2734" w:type="dxa"/>
            <w:gridSpan w:val="3"/>
            <w:tcBorders>
              <w:left w:val="single" w:sz="4" w:space="0" w:color="auto"/>
              <w:bottom w:val="single" w:sz="4" w:space="0" w:color="auto"/>
            </w:tcBorders>
            <w:vAlign w:val="center"/>
          </w:tcPr>
          <w:p w14:paraId="18E4AF92" w14:textId="77777777" w:rsidR="009A2A7E" w:rsidRDefault="009A2A7E">
            <w:pPr>
              <w:spacing w:line="300" w:lineRule="exact"/>
              <w:jc w:val="center"/>
              <w:rPr>
                <w:rFonts w:ascii="仿宋_GB2312" w:eastAsia="仿宋_GB2312" w:hAnsi="仿宋_GB2312" w:cs="仿宋_GB2312"/>
                <w:szCs w:val="21"/>
              </w:rPr>
            </w:pPr>
          </w:p>
        </w:tc>
      </w:tr>
      <w:tr w:rsidR="009A2A7E" w14:paraId="0359D618" w14:textId="77777777">
        <w:trPr>
          <w:trHeight w:val="870"/>
          <w:jc w:val="center"/>
        </w:trPr>
        <w:tc>
          <w:tcPr>
            <w:tcW w:w="1042" w:type="dxa"/>
            <w:tcBorders>
              <w:bottom w:val="single" w:sz="4" w:space="0" w:color="auto"/>
              <w:right w:val="single" w:sz="4" w:space="0" w:color="auto"/>
            </w:tcBorders>
            <w:vAlign w:val="center"/>
          </w:tcPr>
          <w:p w14:paraId="0EAD137C"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成立时间</w:t>
            </w:r>
          </w:p>
        </w:tc>
        <w:tc>
          <w:tcPr>
            <w:tcW w:w="1582" w:type="dxa"/>
            <w:tcBorders>
              <w:left w:val="single" w:sz="4" w:space="0" w:color="auto"/>
              <w:bottom w:val="single" w:sz="4" w:space="0" w:color="auto"/>
              <w:right w:val="single" w:sz="4" w:space="0" w:color="auto"/>
            </w:tcBorders>
            <w:vAlign w:val="center"/>
          </w:tcPr>
          <w:p w14:paraId="20D135F8" w14:textId="77777777" w:rsidR="009A2A7E" w:rsidRDefault="009A2A7E">
            <w:pPr>
              <w:spacing w:line="300" w:lineRule="exact"/>
              <w:jc w:val="center"/>
              <w:rPr>
                <w:rFonts w:ascii="仿宋_GB2312" w:eastAsia="仿宋_GB2312" w:hAnsi="仿宋_GB2312" w:cs="仿宋_GB2312"/>
                <w:szCs w:val="21"/>
              </w:rPr>
            </w:pPr>
          </w:p>
        </w:tc>
        <w:tc>
          <w:tcPr>
            <w:tcW w:w="1638" w:type="dxa"/>
            <w:tcBorders>
              <w:left w:val="single" w:sz="4" w:space="0" w:color="auto"/>
              <w:bottom w:val="single" w:sz="4" w:space="0" w:color="auto"/>
              <w:right w:val="single" w:sz="4" w:space="0" w:color="auto"/>
            </w:tcBorders>
            <w:vAlign w:val="center"/>
          </w:tcPr>
          <w:p w14:paraId="15102E3C"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最近一次学生代表大会召开时间</w:t>
            </w:r>
          </w:p>
        </w:tc>
        <w:tc>
          <w:tcPr>
            <w:tcW w:w="2123" w:type="dxa"/>
            <w:gridSpan w:val="2"/>
            <w:tcBorders>
              <w:left w:val="single" w:sz="4" w:space="0" w:color="auto"/>
              <w:bottom w:val="single" w:sz="4" w:space="0" w:color="auto"/>
              <w:right w:val="single" w:sz="4" w:space="0" w:color="auto"/>
            </w:tcBorders>
            <w:vAlign w:val="center"/>
          </w:tcPr>
          <w:p w14:paraId="28CA5DAF" w14:textId="77777777" w:rsidR="009A2A7E" w:rsidRDefault="009A2A7E">
            <w:pPr>
              <w:spacing w:line="300" w:lineRule="exact"/>
              <w:jc w:val="center"/>
              <w:rPr>
                <w:rFonts w:ascii="仿宋_GB2312" w:eastAsia="仿宋_GB2312" w:hAnsi="仿宋_GB2312" w:cs="仿宋_GB2312"/>
                <w:szCs w:val="21"/>
              </w:rPr>
            </w:pPr>
          </w:p>
        </w:tc>
        <w:tc>
          <w:tcPr>
            <w:tcW w:w="1664" w:type="dxa"/>
            <w:gridSpan w:val="2"/>
            <w:tcBorders>
              <w:left w:val="single" w:sz="4" w:space="0" w:color="auto"/>
              <w:bottom w:val="single" w:sz="4" w:space="0" w:color="auto"/>
            </w:tcBorders>
            <w:vAlign w:val="center"/>
          </w:tcPr>
          <w:p w14:paraId="7678CAA7"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2020年工作经费（元）</w:t>
            </w:r>
          </w:p>
        </w:tc>
        <w:tc>
          <w:tcPr>
            <w:tcW w:w="1070" w:type="dxa"/>
            <w:tcBorders>
              <w:left w:val="single" w:sz="4" w:space="0" w:color="auto"/>
              <w:bottom w:val="single" w:sz="4" w:space="0" w:color="auto"/>
            </w:tcBorders>
            <w:vAlign w:val="center"/>
          </w:tcPr>
          <w:p w14:paraId="13035ED5" w14:textId="77777777" w:rsidR="009A2A7E" w:rsidRDefault="009A2A7E">
            <w:pPr>
              <w:spacing w:line="300" w:lineRule="exact"/>
              <w:jc w:val="center"/>
              <w:rPr>
                <w:rFonts w:ascii="仿宋_GB2312" w:eastAsia="仿宋_GB2312" w:hAnsi="仿宋_GB2312" w:cs="仿宋_GB2312"/>
                <w:szCs w:val="21"/>
              </w:rPr>
            </w:pPr>
          </w:p>
        </w:tc>
      </w:tr>
      <w:tr w:rsidR="009A2A7E" w14:paraId="57C7E3F9" w14:textId="77777777">
        <w:trPr>
          <w:trHeight w:val="2530"/>
          <w:jc w:val="center"/>
        </w:trPr>
        <w:tc>
          <w:tcPr>
            <w:tcW w:w="1042" w:type="dxa"/>
            <w:tcBorders>
              <w:top w:val="single" w:sz="4" w:space="0" w:color="auto"/>
              <w:bottom w:val="single" w:sz="4" w:space="0" w:color="auto"/>
              <w:right w:val="single" w:sz="4" w:space="0" w:color="auto"/>
            </w:tcBorders>
            <w:vAlign w:val="center"/>
          </w:tcPr>
          <w:p w14:paraId="2876F97D"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是否有组织章程</w:t>
            </w:r>
          </w:p>
        </w:tc>
        <w:tc>
          <w:tcPr>
            <w:tcW w:w="3220" w:type="dxa"/>
            <w:gridSpan w:val="2"/>
            <w:tcBorders>
              <w:top w:val="single" w:sz="4" w:space="0" w:color="auto"/>
              <w:left w:val="single" w:sz="4" w:space="0" w:color="auto"/>
              <w:bottom w:val="single" w:sz="4" w:space="0" w:color="auto"/>
              <w:right w:val="single" w:sz="4" w:space="0" w:color="auto"/>
            </w:tcBorders>
            <w:vAlign w:val="center"/>
          </w:tcPr>
          <w:p w14:paraId="774DEEAC"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color w:val="000000"/>
                <w:szCs w:val="21"/>
              </w:rPr>
              <w:t>（若“有”，请填写最近一次章程修订时间）</w:t>
            </w:r>
          </w:p>
        </w:tc>
        <w:tc>
          <w:tcPr>
            <w:tcW w:w="2123" w:type="dxa"/>
            <w:gridSpan w:val="2"/>
            <w:tcBorders>
              <w:top w:val="single" w:sz="4" w:space="0" w:color="auto"/>
              <w:left w:val="single" w:sz="4" w:space="0" w:color="auto"/>
              <w:bottom w:val="single" w:sz="4" w:space="0" w:color="auto"/>
              <w:right w:val="single" w:sz="4" w:space="0" w:color="auto"/>
            </w:tcBorders>
            <w:vAlign w:val="center"/>
          </w:tcPr>
          <w:p w14:paraId="03CA3A85" w14:textId="77777777" w:rsidR="009A2A7E" w:rsidRDefault="009E1666">
            <w:pPr>
              <w:widowControl/>
              <w:jc w:val="center"/>
              <w:rPr>
                <w:rFonts w:ascii="仿宋_GB2312" w:eastAsia="仿宋_GB2312" w:hAnsi="仿宋_GB2312" w:cs="仿宋_GB2312"/>
                <w:szCs w:val="21"/>
              </w:rPr>
            </w:pPr>
            <w:r>
              <w:rPr>
                <w:rFonts w:ascii="仿宋_GB2312" w:eastAsia="仿宋_GB2312" w:hAnsi="仿宋_GB2312" w:cs="仿宋_GB2312" w:hint="eastAsia"/>
                <w:szCs w:val="21"/>
              </w:rPr>
              <w:t>是否承办或协办各级团委、校外其他官方组织、学校其他行政部门活动</w:t>
            </w:r>
          </w:p>
        </w:tc>
        <w:tc>
          <w:tcPr>
            <w:tcW w:w="2734" w:type="dxa"/>
            <w:gridSpan w:val="3"/>
            <w:tcBorders>
              <w:top w:val="single" w:sz="4" w:space="0" w:color="auto"/>
              <w:left w:val="single" w:sz="4" w:space="0" w:color="auto"/>
              <w:bottom w:val="single" w:sz="4" w:space="0" w:color="auto"/>
            </w:tcBorders>
            <w:vAlign w:val="center"/>
          </w:tcPr>
          <w:p w14:paraId="0033A184"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color w:val="000000"/>
                <w:szCs w:val="21"/>
              </w:rPr>
              <w:t>（若“是”，请填写活动举办时间和名称）</w:t>
            </w:r>
          </w:p>
        </w:tc>
      </w:tr>
      <w:tr w:rsidR="009A2A7E" w14:paraId="28DA47BF" w14:textId="77777777">
        <w:trPr>
          <w:trHeight w:val="603"/>
          <w:jc w:val="center"/>
        </w:trPr>
        <w:tc>
          <w:tcPr>
            <w:tcW w:w="1042" w:type="dxa"/>
            <w:vMerge w:val="restart"/>
            <w:tcBorders>
              <w:top w:val="single" w:sz="4" w:space="0" w:color="auto"/>
              <w:left w:val="single" w:sz="4" w:space="0" w:color="auto"/>
              <w:right w:val="single" w:sz="4" w:space="0" w:color="auto"/>
            </w:tcBorders>
            <w:vAlign w:val="center"/>
          </w:tcPr>
          <w:p w14:paraId="2A81A8F1" w14:textId="77777777" w:rsidR="009A2A7E" w:rsidRDefault="009E1666">
            <w:pPr>
              <w:widowControl/>
              <w:jc w:val="center"/>
              <w:rPr>
                <w:rFonts w:ascii="仿宋_GB2312" w:eastAsia="仿宋_GB2312" w:hAnsi="仿宋_GB2312" w:cs="仿宋_GB2312"/>
                <w:szCs w:val="21"/>
              </w:rPr>
            </w:pPr>
            <w:r>
              <w:rPr>
                <w:rFonts w:ascii="仿宋_GB2312" w:eastAsia="仿宋_GB2312" w:hAnsi="仿宋_GB2312" w:cs="仿宋_GB2312" w:hint="eastAsia"/>
                <w:szCs w:val="21"/>
              </w:rPr>
              <w:t>学生会工作</w:t>
            </w:r>
          </w:p>
          <w:p w14:paraId="4B3AF37A" w14:textId="77777777" w:rsidR="009A2A7E" w:rsidRDefault="009E1666">
            <w:pPr>
              <w:widowControl/>
              <w:jc w:val="center"/>
              <w:rPr>
                <w:rFonts w:ascii="仿宋_GB2312" w:eastAsia="仿宋_GB2312" w:hAnsi="仿宋_GB2312" w:cs="仿宋_GB2312"/>
                <w:szCs w:val="21"/>
              </w:rPr>
            </w:pPr>
            <w:r>
              <w:rPr>
                <w:rFonts w:ascii="仿宋_GB2312" w:eastAsia="仿宋_GB2312" w:hAnsi="仿宋_GB2312" w:cs="仿宋_GB2312" w:hint="eastAsia"/>
                <w:szCs w:val="21"/>
              </w:rPr>
              <w:t>人员总数</w:t>
            </w:r>
          </w:p>
        </w:tc>
        <w:tc>
          <w:tcPr>
            <w:tcW w:w="1582" w:type="dxa"/>
            <w:vMerge w:val="restart"/>
            <w:tcBorders>
              <w:top w:val="single" w:sz="4" w:space="0" w:color="auto"/>
              <w:left w:val="single" w:sz="4" w:space="0" w:color="auto"/>
              <w:right w:val="single" w:sz="4" w:space="0" w:color="auto"/>
            </w:tcBorders>
            <w:vAlign w:val="center"/>
          </w:tcPr>
          <w:p w14:paraId="2F9B6590" w14:textId="77777777" w:rsidR="009A2A7E" w:rsidRDefault="009A2A7E">
            <w:pPr>
              <w:spacing w:line="300" w:lineRule="exact"/>
              <w:jc w:val="center"/>
              <w:rPr>
                <w:rFonts w:ascii="仿宋_GB2312" w:eastAsia="仿宋_GB2312" w:hAnsi="仿宋_GB2312" w:cs="仿宋_GB2312"/>
                <w:szCs w:val="21"/>
              </w:rPr>
            </w:pPr>
          </w:p>
        </w:tc>
        <w:tc>
          <w:tcPr>
            <w:tcW w:w="1638" w:type="dxa"/>
            <w:vMerge w:val="restart"/>
            <w:tcBorders>
              <w:top w:val="single" w:sz="4" w:space="0" w:color="auto"/>
              <w:left w:val="single" w:sz="4" w:space="0" w:color="auto"/>
              <w:right w:val="single" w:sz="4" w:space="0" w:color="auto"/>
            </w:tcBorders>
            <w:vAlign w:val="center"/>
          </w:tcPr>
          <w:p w14:paraId="779421C5"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党员、团员人数</w:t>
            </w:r>
          </w:p>
        </w:tc>
        <w:tc>
          <w:tcPr>
            <w:tcW w:w="4857" w:type="dxa"/>
            <w:gridSpan w:val="5"/>
            <w:tcBorders>
              <w:top w:val="single" w:sz="4" w:space="0" w:color="auto"/>
              <w:left w:val="single" w:sz="4" w:space="0" w:color="auto"/>
            </w:tcBorders>
            <w:vAlign w:val="center"/>
          </w:tcPr>
          <w:p w14:paraId="08E08851" w14:textId="77777777" w:rsidR="009A2A7E" w:rsidRDefault="009E1666">
            <w:pPr>
              <w:widowControl/>
              <w:jc w:val="center"/>
              <w:rPr>
                <w:rFonts w:ascii="仿宋_GB2312" w:eastAsia="仿宋_GB2312" w:hAnsi="仿宋_GB2312" w:cs="仿宋_GB2312"/>
                <w:szCs w:val="21"/>
              </w:rPr>
            </w:pPr>
            <w:r>
              <w:rPr>
                <w:rFonts w:ascii="仿宋_GB2312" w:eastAsia="仿宋_GB2312" w:hAnsi="仿宋_GB2312" w:cs="仿宋_GB2312" w:hint="eastAsia"/>
                <w:color w:val="000000"/>
                <w:szCs w:val="21"/>
              </w:rPr>
              <w:t>（填写工作人员中党员（含预备）数量）</w:t>
            </w:r>
          </w:p>
        </w:tc>
      </w:tr>
      <w:tr w:rsidR="009A2A7E" w14:paraId="3CBEABD2" w14:textId="77777777">
        <w:trPr>
          <w:trHeight w:val="594"/>
          <w:jc w:val="center"/>
        </w:trPr>
        <w:tc>
          <w:tcPr>
            <w:tcW w:w="1042" w:type="dxa"/>
            <w:vMerge/>
            <w:tcBorders>
              <w:left w:val="single" w:sz="4" w:space="0" w:color="auto"/>
              <w:right w:val="single" w:sz="4" w:space="0" w:color="auto"/>
            </w:tcBorders>
            <w:vAlign w:val="center"/>
          </w:tcPr>
          <w:p w14:paraId="58FF2654" w14:textId="77777777" w:rsidR="009A2A7E" w:rsidRDefault="009A2A7E">
            <w:pPr>
              <w:spacing w:line="300" w:lineRule="exact"/>
              <w:jc w:val="center"/>
              <w:rPr>
                <w:rFonts w:ascii="仿宋_GB2312" w:eastAsia="仿宋_GB2312" w:hAnsi="仿宋_GB2312" w:cs="仿宋_GB2312"/>
              </w:rPr>
            </w:pPr>
          </w:p>
        </w:tc>
        <w:tc>
          <w:tcPr>
            <w:tcW w:w="1582" w:type="dxa"/>
            <w:vMerge/>
            <w:tcBorders>
              <w:left w:val="single" w:sz="4" w:space="0" w:color="auto"/>
              <w:right w:val="single" w:sz="4" w:space="0" w:color="auto"/>
            </w:tcBorders>
            <w:vAlign w:val="center"/>
          </w:tcPr>
          <w:p w14:paraId="4F6E4A58" w14:textId="77777777" w:rsidR="009A2A7E" w:rsidRDefault="009A2A7E">
            <w:pPr>
              <w:spacing w:line="300" w:lineRule="exact"/>
              <w:jc w:val="center"/>
              <w:rPr>
                <w:rFonts w:ascii="仿宋_GB2312" w:eastAsia="仿宋_GB2312" w:hAnsi="仿宋_GB2312" w:cs="仿宋_GB2312"/>
              </w:rPr>
            </w:pPr>
          </w:p>
        </w:tc>
        <w:tc>
          <w:tcPr>
            <w:tcW w:w="1638" w:type="dxa"/>
            <w:vMerge/>
            <w:tcBorders>
              <w:left w:val="single" w:sz="4" w:space="0" w:color="auto"/>
              <w:right w:val="single" w:sz="4" w:space="0" w:color="auto"/>
            </w:tcBorders>
            <w:vAlign w:val="center"/>
          </w:tcPr>
          <w:p w14:paraId="5526E60A" w14:textId="77777777" w:rsidR="009A2A7E" w:rsidRDefault="009E1666">
            <w:pPr>
              <w:spacing w:line="300" w:lineRule="exact"/>
              <w:jc w:val="center"/>
              <w:rPr>
                <w:rFonts w:ascii="仿宋_GB2312" w:eastAsia="仿宋_GB2312" w:hAnsi="仿宋_GB2312" w:cs="仿宋_GB2312"/>
              </w:rPr>
            </w:pPr>
            <w:r>
              <w:rPr>
                <w:rFonts w:ascii="仿宋_GB2312" w:eastAsia="仿宋_GB2312" w:hAnsi="仿宋_GB2312" w:cs="仿宋_GB2312" w:hint="eastAsia"/>
                <w:szCs w:val="21"/>
              </w:rPr>
              <w:t>团员人数</w:t>
            </w:r>
          </w:p>
        </w:tc>
        <w:tc>
          <w:tcPr>
            <w:tcW w:w="4857" w:type="dxa"/>
            <w:gridSpan w:val="5"/>
            <w:tcBorders>
              <w:top w:val="single" w:sz="4" w:space="0" w:color="auto"/>
              <w:left w:val="single" w:sz="4" w:space="0" w:color="auto"/>
            </w:tcBorders>
            <w:vAlign w:val="center"/>
          </w:tcPr>
          <w:p w14:paraId="5053DFD4"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color w:val="000000"/>
                <w:szCs w:val="21"/>
              </w:rPr>
              <w:t>（填写工作人员中共青团员数量）</w:t>
            </w:r>
          </w:p>
        </w:tc>
      </w:tr>
      <w:tr w:rsidR="009A2A7E" w14:paraId="37CB7CE9" w14:textId="77777777">
        <w:trPr>
          <w:trHeight w:val="5939"/>
          <w:jc w:val="center"/>
        </w:trPr>
        <w:tc>
          <w:tcPr>
            <w:tcW w:w="1042" w:type="dxa"/>
            <w:tcBorders>
              <w:top w:val="single" w:sz="4" w:space="0" w:color="auto"/>
              <w:bottom w:val="single" w:sz="4" w:space="0" w:color="auto"/>
              <w:right w:val="single" w:sz="4" w:space="0" w:color="auto"/>
            </w:tcBorders>
            <w:vAlign w:val="center"/>
          </w:tcPr>
          <w:p w14:paraId="79D26F07"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主要工作特色</w:t>
            </w:r>
          </w:p>
          <w:p w14:paraId="18FA5449"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及成效</w:t>
            </w:r>
          </w:p>
        </w:tc>
        <w:tc>
          <w:tcPr>
            <w:tcW w:w="8077" w:type="dxa"/>
            <w:gridSpan w:val="7"/>
            <w:tcBorders>
              <w:top w:val="single" w:sz="4" w:space="0" w:color="auto"/>
              <w:left w:val="single" w:sz="4" w:space="0" w:color="auto"/>
              <w:bottom w:val="single" w:sz="4" w:space="0" w:color="auto"/>
            </w:tcBorders>
            <w:vAlign w:val="center"/>
          </w:tcPr>
          <w:p w14:paraId="568027FF" w14:textId="77777777" w:rsidR="009A2A7E" w:rsidRDefault="009E1666">
            <w:pPr>
              <w:spacing w:line="300" w:lineRule="exact"/>
              <w:jc w:val="left"/>
              <w:rPr>
                <w:rFonts w:ascii="仿宋_GB2312" w:eastAsia="仿宋_GB2312" w:hAnsi="仿宋_GB2312" w:cs="仿宋_GB2312"/>
                <w:szCs w:val="21"/>
              </w:rPr>
            </w:pPr>
            <w:r>
              <w:rPr>
                <w:rFonts w:ascii="仿宋_GB2312" w:eastAsia="仿宋_GB2312" w:hAnsi="仿宋_GB2312" w:cs="仿宋_GB2312" w:hint="eastAsia"/>
                <w:szCs w:val="21"/>
              </w:rPr>
              <w:t>（字数控制在1000字以内）</w:t>
            </w:r>
          </w:p>
          <w:p w14:paraId="0D8B3350" w14:textId="77777777" w:rsidR="009A2A7E" w:rsidRDefault="009A2A7E">
            <w:pPr>
              <w:spacing w:line="300" w:lineRule="exact"/>
              <w:jc w:val="left"/>
              <w:rPr>
                <w:rFonts w:ascii="仿宋_GB2312" w:eastAsia="仿宋_GB2312" w:hAnsi="仿宋_GB2312" w:cs="仿宋_GB2312"/>
                <w:szCs w:val="21"/>
              </w:rPr>
            </w:pPr>
          </w:p>
          <w:p w14:paraId="303C3717" w14:textId="77777777" w:rsidR="009A2A7E" w:rsidRDefault="009A2A7E">
            <w:pPr>
              <w:spacing w:line="300" w:lineRule="exact"/>
              <w:jc w:val="left"/>
              <w:rPr>
                <w:rFonts w:ascii="仿宋_GB2312" w:eastAsia="仿宋_GB2312" w:hAnsi="仿宋_GB2312" w:cs="仿宋_GB2312"/>
                <w:szCs w:val="21"/>
              </w:rPr>
            </w:pPr>
          </w:p>
          <w:p w14:paraId="111A3B95" w14:textId="77777777" w:rsidR="009A2A7E" w:rsidRDefault="009A2A7E">
            <w:pPr>
              <w:spacing w:line="300" w:lineRule="exact"/>
              <w:jc w:val="left"/>
              <w:rPr>
                <w:rFonts w:ascii="仿宋_GB2312" w:eastAsia="仿宋_GB2312" w:hAnsi="仿宋_GB2312" w:cs="仿宋_GB2312"/>
                <w:szCs w:val="21"/>
              </w:rPr>
            </w:pPr>
          </w:p>
          <w:p w14:paraId="366C8EE2" w14:textId="77777777" w:rsidR="009A2A7E" w:rsidRDefault="009A2A7E">
            <w:pPr>
              <w:spacing w:line="300" w:lineRule="exact"/>
              <w:jc w:val="left"/>
              <w:rPr>
                <w:rFonts w:ascii="仿宋_GB2312" w:eastAsia="仿宋_GB2312" w:hAnsi="仿宋_GB2312" w:cs="仿宋_GB2312"/>
                <w:szCs w:val="21"/>
              </w:rPr>
            </w:pPr>
          </w:p>
          <w:p w14:paraId="7DB24013" w14:textId="77777777" w:rsidR="009A2A7E" w:rsidRDefault="009A2A7E">
            <w:pPr>
              <w:spacing w:line="300" w:lineRule="exact"/>
              <w:jc w:val="left"/>
              <w:rPr>
                <w:rFonts w:ascii="仿宋_GB2312" w:eastAsia="仿宋_GB2312" w:hAnsi="仿宋_GB2312" w:cs="仿宋_GB2312"/>
                <w:szCs w:val="21"/>
              </w:rPr>
            </w:pPr>
          </w:p>
          <w:p w14:paraId="3A512026" w14:textId="77777777" w:rsidR="009A2A7E" w:rsidRDefault="009A2A7E">
            <w:pPr>
              <w:spacing w:line="300" w:lineRule="exact"/>
              <w:jc w:val="left"/>
              <w:rPr>
                <w:rFonts w:ascii="仿宋_GB2312" w:eastAsia="仿宋_GB2312" w:hAnsi="仿宋_GB2312" w:cs="仿宋_GB2312"/>
                <w:szCs w:val="21"/>
              </w:rPr>
            </w:pPr>
          </w:p>
          <w:p w14:paraId="554B2666" w14:textId="77777777" w:rsidR="009A2A7E" w:rsidRDefault="009A2A7E">
            <w:pPr>
              <w:spacing w:line="300" w:lineRule="exact"/>
              <w:jc w:val="left"/>
              <w:rPr>
                <w:rFonts w:ascii="仿宋_GB2312" w:eastAsia="仿宋_GB2312" w:hAnsi="仿宋_GB2312" w:cs="仿宋_GB2312"/>
                <w:szCs w:val="21"/>
              </w:rPr>
            </w:pPr>
          </w:p>
          <w:p w14:paraId="3F0CF3AB" w14:textId="77777777" w:rsidR="009A2A7E" w:rsidRDefault="009A2A7E">
            <w:pPr>
              <w:spacing w:line="300" w:lineRule="exact"/>
              <w:jc w:val="left"/>
              <w:rPr>
                <w:rFonts w:ascii="仿宋_GB2312" w:eastAsia="仿宋_GB2312" w:hAnsi="仿宋_GB2312" w:cs="仿宋_GB2312"/>
                <w:szCs w:val="21"/>
              </w:rPr>
            </w:pPr>
          </w:p>
          <w:p w14:paraId="6EECAE13" w14:textId="77777777" w:rsidR="009A2A7E" w:rsidRDefault="009A2A7E">
            <w:pPr>
              <w:spacing w:line="300" w:lineRule="exact"/>
              <w:jc w:val="left"/>
              <w:rPr>
                <w:rFonts w:ascii="仿宋_GB2312" w:eastAsia="仿宋_GB2312" w:hAnsi="仿宋_GB2312" w:cs="仿宋_GB2312"/>
                <w:szCs w:val="21"/>
              </w:rPr>
            </w:pPr>
          </w:p>
          <w:p w14:paraId="08DF0FA2" w14:textId="77777777" w:rsidR="009A2A7E" w:rsidRDefault="009A2A7E">
            <w:pPr>
              <w:spacing w:line="300" w:lineRule="exact"/>
              <w:jc w:val="left"/>
              <w:rPr>
                <w:rFonts w:ascii="仿宋_GB2312" w:eastAsia="仿宋_GB2312" w:hAnsi="仿宋_GB2312" w:cs="仿宋_GB2312"/>
                <w:szCs w:val="21"/>
              </w:rPr>
            </w:pPr>
          </w:p>
          <w:p w14:paraId="70676FB9" w14:textId="77777777" w:rsidR="009A2A7E" w:rsidRDefault="009A2A7E">
            <w:pPr>
              <w:spacing w:line="300" w:lineRule="exact"/>
              <w:jc w:val="left"/>
              <w:rPr>
                <w:rFonts w:ascii="仿宋_GB2312" w:eastAsia="仿宋_GB2312" w:hAnsi="仿宋_GB2312" w:cs="仿宋_GB2312"/>
                <w:szCs w:val="21"/>
              </w:rPr>
            </w:pPr>
          </w:p>
          <w:p w14:paraId="4B35FD0C" w14:textId="77777777" w:rsidR="009A2A7E" w:rsidRDefault="009A2A7E">
            <w:pPr>
              <w:spacing w:line="300" w:lineRule="exact"/>
              <w:jc w:val="left"/>
              <w:rPr>
                <w:rFonts w:ascii="仿宋_GB2312" w:eastAsia="仿宋_GB2312" w:hAnsi="仿宋_GB2312" w:cs="仿宋_GB2312"/>
                <w:szCs w:val="21"/>
              </w:rPr>
            </w:pPr>
          </w:p>
          <w:p w14:paraId="7139A47A" w14:textId="77777777" w:rsidR="009A2A7E" w:rsidRDefault="009A2A7E">
            <w:pPr>
              <w:spacing w:line="300" w:lineRule="exact"/>
              <w:jc w:val="left"/>
              <w:rPr>
                <w:rFonts w:ascii="仿宋_GB2312" w:eastAsia="仿宋_GB2312" w:hAnsi="仿宋_GB2312" w:cs="仿宋_GB2312"/>
                <w:szCs w:val="21"/>
              </w:rPr>
            </w:pPr>
          </w:p>
          <w:p w14:paraId="4B67C478" w14:textId="77777777" w:rsidR="009A2A7E" w:rsidRDefault="009A2A7E">
            <w:pPr>
              <w:rPr>
                <w:rFonts w:ascii="仿宋_GB2312" w:eastAsia="仿宋_GB2312" w:hAnsi="仿宋_GB2312" w:cs="仿宋_GB2312"/>
              </w:rPr>
            </w:pPr>
          </w:p>
          <w:p w14:paraId="66E91C03" w14:textId="77777777" w:rsidR="009A2A7E" w:rsidRDefault="009A2A7E">
            <w:pPr>
              <w:spacing w:line="300" w:lineRule="exact"/>
              <w:jc w:val="left"/>
              <w:rPr>
                <w:rFonts w:ascii="仿宋_GB2312" w:eastAsia="仿宋_GB2312" w:hAnsi="仿宋_GB2312" w:cs="仿宋_GB2312"/>
                <w:szCs w:val="21"/>
              </w:rPr>
            </w:pPr>
          </w:p>
          <w:p w14:paraId="17E498ED" w14:textId="77777777" w:rsidR="009A2A7E" w:rsidRDefault="009A2A7E">
            <w:pPr>
              <w:spacing w:line="300" w:lineRule="exact"/>
              <w:rPr>
                <w:rFonts w:ascii="仿宋_GB2312" w:eastAsia="仿宋_GB2312" w:hAnsi="仿宋_GB2312" w:cs="仿宋_GB2312"/>
                <w:szCs w:val="21"/>
              </w:rPr>
            </w:pPr>
          </w:p>
        </w:tc>
      </w:tr>
      <w:tr w:rsidR="009A2A7E" w14:paraId="520CAE0A" w14:textId="77777777">
        <w:trPr>
          <w:trHeight w:val="1841"/>
          <w:jc w:val="center"/>
        </w:trPr>
        <w:tc>
          <w:tcPr>
            <w:tcW w:w="1042" w:type="dxa"/>
            <w:tcBorders>
              <w:top w:val="single" w:sz="4" w:space="0" w:color="auto"/>
              <w:bottom w:val="single" w:sz="4" w:space="0" w:color="auto"/>
              <w:right w:val="single" w:sz="4" w:space="0" w:color="auto"/>
            </w:tcBorders>
            <w:vAlign w:val="center"/>
          </w:tcPr>
          <w:p w14:paraId="1483D50F"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lastRenderedPageBreak/>
              <w:t>组织及成员</w:t>
            </w:r>
          </w:p>
          <w:p w14:paraId="20914ED5"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获奖情况</w:t>
            </w:r>
          </w:p>
        </w:tc>
        <w:tc>
          <w:tcPr>
            <w:tcW w:w="8077" w:type="dxa"/>
            <w:gridSpan w:val="7"/>
            <w:tcBorders>
              <w:top w:val="single" w:sz="4" w:space="0" w:color="auto"/>
              <w:left w:val="single" w:sz="4" w:space="0" w:color="auto"/>
              <w:bottom w:val="single" w:sz="4" w:space="0" w:color="auto"/>
            </w:tcBorders>
          </w:tcPr>
          <w:p w14:paraId="018A0591" w14:textId="77777777" w:rsidR="009A2A7E" w:rsidRDefault="009E1666">
            <w:pPr>
              <w:spacing w:line="300" w:lineRule="exact"/>
              <w:jc w:val="left"/>
              <w:rPr>
                <w:rFonts w:ascii="仿宋_GB2312" w:eastAsia="仿宋_GB2312" w:hAnsi="仿宋_GB2312" w:cs="仿宋_GB2312"/>
                <w:szCs w:val="21"/>
              </w:rPr>
            </w:pPr>
            <w:r>
              <w:rPr>
                <w:rFonts w:ascii="仿宋_GB2312" w:eastAsia="仿宋_GB2312" w:hAnsi="仿宋_GB2312" w:cs="仿宋_GB2312" w:hint="eastAsia"/>
                <w:szCs w:val="21"/>
              </w:rPr>
              <w:t>组织获奖情况（5项以内）：</w:t>
            </w:r>
          </w:p>
          <w:p w14:paraId="27044A65" w14:textId="77777777" w:rsidR="009A2A7E" w:rsidRDefault="009A2A7E">
            <w:pPr>
              <w:spacing w:line="300" w:lineRule="exact"/>
              <w:jc w:val="left"/>
              <w:rPr>
                <w:rFonts w:ascii="仿宋_GB2312" w:eastAsia="仿宋_GB2312" w:hAnsi="仿宋_GB2312" w:cs="仿宋_GB2312"/>
                <w:szCs w:val="21"/>
              </w:rPr>
            </w:pPr>
          </w:p>
          <w:p w14:paraId="6AA6B971" w14:textId="77777777" w:rsidR="009A2A7E" w:rsidRDefault="009A2A7E">
            <w:pPr>
              <w:spacing w:line="300" w:lineRule="exact"/>
              <w:jc w:val="left"/>
              <w:rPr>
                <w:rFonts w:ascii="仿宋_GB2312" w:eastAsia="仿宋_GB2312" w:hAnsi="仿宋_GB2312" w:cs="仿宋_GB2312"/>
                <w:szCs w:val="21"/>
              </w:rPr>
            </w:pPr>
          </w:p>
          <w:p w14:paraId="19250499" w14:textId="77777777" w:rsidR="009A2A7E" w:rsidRDefault="009A2A7E">
            <w:pPr>
              <w:spacing w:line="300" w:lineRule="exact"/>
              <w:jc w:val="left"/>
              <w:rPr>
                <w:rFonts w:ascii="仿宋_GB2312" w:eastAsia="仿宋_GB2312" w:hAnsi="仿宋_GB2312" w:cs="仿宋_GB2312"/>
                <w:szCs w:val="21"/>
              </w:rPr>
            </w:pPr>
          </w:p>
          <w:p w14:paraId="3C2E29F7" w14:textId="77777777" w:rsidR="009A2A7E" w:rsidRDefault="009E1666">
            <w:pPr>
              <w:spacing w:line="300" w:lineRule="exact"/>
              <w:jc w:val="left"/>
              <w:rPr>
                <w:rFonts w:ascii="仿宋_GB2312" w:eastAsia="仿宋_GB2312" w:hAnsi="仿宋_GB2312" w:cs="仿宋_GB2312"/>
                <w:szCs w:val="21"/>
              </w:rPr>
            </w:pPr>
            <w:r>
              <w:rPr>
                <w:rFonts w:ascii="仿宋_GB2312" w:eastAsia="仿宋_GB2312" w:hAnsi="仿宋_GB2312" w:cs="仿宋_GB2312" w:hint="eastAsia"/>
                <w:szCs w:val="21"/>
              </w:rPr>
              <w:t>成员获奖情况（5项以内）：</w:t>
            </w:r>
          </w:p>
        </w:tc>
      </w:tr>
      <w:tr w:rsidR="009A2A7E" w14:paraId="02315286" w14:textId="7777777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06"/>
          <w:jc w:val="center"/>
        </w:trPr>
        <w:tc>
          <w:tcPr>
            <w:tcW w:w="1042" w:type="dxa"/>
            <w:tcBorders>
              <w:top w:val="nil"/>
              <w:left w:val="single" w:sz="4" w:space="0" w:color="auto"/>
              <w:bottom w:val="nil"/>
            </w:tcBorders>
            <w:vAlign w:val="center"/>
          </w:tcPr>
          <w:p w14:paraId="4B7D9025" w14:textId="77777777" w:rsidR="009A2A7E" w:rsidRDefault="009E1666">
            <w:pPr>
              <w:spacing w:line="300" w:lineRule="exact"/>
              <w:jc w:val="center"/>
              <w:rPr>
                <w:rFonts w:ascii="仿宋_GB2312" w:eastAsia="仿宋_GB2312" w:hAnsi="仿宋_GB2312" w:cs="仿宋_GB2312"/>
                <w:szCs w:val="21"/>
              </w:rPr>
            </w:pPr>
            <w:proofErr w:type="gramStart"/>
            <w:r>
              <w:rPr>
                <w:rFonts w:ascii="仿宋_GB2312" w:eastAsia="仿宋_GB2312" w:hAnsi="仿宋_GB2312" w:cs="仿宋_GB2312" w:hint="eastAsia"/>
                <w:szCs w:val="21"/>
              </w:rPr>
              <w:t>系分团委</w:t>
            </w:r>
            <w:proofErr w:type="gramEnd"/>
          </w:p>
          <w:p w14:paraId="2B0FC577"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意见</w:t>
            </w:r>
          </w:p>
        </w:tc>
        <w:tc>
          <w:tcPr>
            <w:tcW w:w="3438" w:type="dxa"/>
            <w:gridSpan w:val="3"/>
            <w:tcBorders>
              <w:top w:val="nil"/>
              <w:bottom w:val="nil"/>
            </w:tcBorders>
          </w:tcPr>
          <w:p w14:paraId="171740E6" w14:textId="77777777" w:rsidR="009A2A7E" w:rsidRDefault="009A2A7E">
            <w:pPr>
              <w:spacing w:line="300" w:lineRule="exact"/>
              <w:jc w:val="left"/>
              <w:rPr>
                <w:rFonts w:ascii="仿宋_GB2312" w:eastAsia="仿宋_GB2312" w:hAnsi="仿宋_GB2312" w:cs="仿宋_GB2312"/>
                <w:szCs w:val="21"/>
              </w:rPr>
            </w:pPr>
          </w:p>
          <w:p w14:paraId="722162C9" w14:textId="77777777" w:rsidR="009A2A7E" w:rsidRDefault="009A2A7E">
            <w:pPr>
              <w:spacing w:line="300" w:lineRule="exact"/>
              <w:rPr>
                <w:rFonts w:ascii="仿宋_GB2312" w:eastAsia="仿宋_GB2312" w:hAnsi="仿宋_GB2312" w:cs="仿宋_GB2312"/>
                <w:szCs w:val="21"/>
              </w:rPr>
            </w:pPr>
          </w:p>
          <w:p w14:paraId="05D7B1CF" w14:textId="77777777" w:rsidR="009A2A7E" w:rsidRDefault="009A2A7E">
            <w:pPr>
              <w:spacing w:line="300" w:lineRule="exact"/>
              <w:rPr>
                <w:rFonts w:ascii="仿宋_GB2312" w:eastAsia="仿宋_GB2312" w:hAnsi="仿宋_GB2312" w:cs="仿宋_GB2312"/>
                <w:szCs w:val="21"/>
              </w:rPr>
            </w:pPr>
          </w:p>
          <w:p w14:paraId="3ECCFE2F" w14:textId="77777777" w:rsidR="009A2A7E" w:rsidRDefault="009E1666">
            <w:pPr>
              <w:wordWrap w:val="0"/>
              <w:spacing w:line="300" w:lineRule="exact"/>
              <w:jc w:val="right"/>
              <w:rPr>
                <w:rFonts w:ascii="仿宋_GB2312" w:eastAsia="仿宋_GB2312" w:hAnsi="仿宋_GB2312" w:cs="仿宋_GB2312"/>
                <w:szCs w:val="21"/>
              </w:rPr>
            </w:pPr>
            <w:r>
              <w:rPr>
                <w:rFonts w:ascii="仿宋_GB2312" w:eastAsia="仿宋_GB2312" w:hAnsi="仿宋_GB2312" w:cs="仿宋_GB2312" w:hint="eastAsia"/>
                <w:szCs w:val="21"/>
              </w:rPr>
              <w:t xml:space="preserve">（盖章） </w:t>
            </w:r>
          </w:p>
          <w:p w14:paraId="59401C73" w14:textId="77777777" w:rsidR="009A2A7E" w:rsidRDefault="009E1666">
            <w:pPr>
              <w:spacing w:line="300" w:lineRule="exact"/>
              <w:jc w:val="right"/>
              <w:rPr>
                <w:rFonts w:ascii="仿宋_GB2312" w:eastAsia="仿宋_GB2312" w:hAnsi="仿宋_GB2312" w:cs="仿宋_GB2312"/>
                <w:szCs w:val="21"/>
              </w:rPr>
            </w:pPr>
            <w:r>
              <w:rPr>
                <w:rFonts w:ascii="仿宋_GB2312" w:eastAsia="仿宋_GB2312" w:hAnsi="仿宋_GB2312" w:cs="仿宋_GB2312" w:hint="eastAsia"/>
                <w:szCs w:val="21"/>
              </w:rPr>
              <w:t>年  月  日</w:t>
            </w:r>
          </w:p>
        </w:tc>
        <w:tc>
          <w:tcPr>
            <w:tcW w:w="2064" w:type="dxa"/>
            <w:gridSpan w:val="2"/>
            <w:tcBorders>
              <w:top w:val="nil"/>
              <w:bottom w:val="nil"/>
            </w:tcBorders>
            <w:vAlign w:val="center"/>
          </w:tcPr>
          <w:p w14:paraId="0B905DA5"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学校学生会</w:t>
            </w:r>
          </w:p>
          <w:p w14:paraId="3C652BB4"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意见</w:t>
            </w:r>
          </w:p>
        </w:tc>
        <w:tc>
          <w:tcPr>
            <w:tcW w:w="2575" w:type="dxa"/>
            <w:gridSpan w:val="2"/>
            <w:tcBorders>
              <w:top w:val="nil"/>
              <w:bottom w:val="nil"/>
              <w:right w:val="single" w:sz="4" w:space="0" w:color="auto"/>
            </w:tcBorders>
          </w:tcPr>
          <w:p w14:paraId="104A6B0A" w14:textId="77777777" w:rsidR="009A2A7E" w:rsidRDefault="009A2A7E">
            <w:pPr>
              <w:spacing w:line="300" w:lineRule="exact"/>
              <w:rPr>
                <w:rFonts w:ascii="仿宋_GB2312" w:eastAsia="仿宋_GB2312" w:hAnsi="仿宋_GB2312" w:cs="仿宋_GB2312"/>
                <w:szCs w:val="21"/>
              </w:rPr>
            </w:pPr>
          </w:p>
          <w:p w14:paraId="11F91F86" w14:textId="77777777" w:rsidR="009A2A7E" w:rsidRDefault="009A2A7E">
            <w:pPr>
              <w:spacing w:line="300" w:lineRule="exact"/>
              <w:rPr>
                <w:rFonts w:ascii="仿宋_GB2312" w:eastAsia="仿宋_GB2312" w:hAnsi="仿宋_GB2312" w:cs="仿宋_GB2312"/>
                <w:szCs w:val="21"/>
              </w:rPr>
            </w:pPr>
          </w:p>
          <w:p w14:paraId="1D3B16B2" w14:textId="77777777" w:rsidR="009A2A7E" w:rsidRDefault="009A2A7E">
            <w:pPr>
              <w:spacing w:line="300" w:lineRule="exact"/>
              <w:rPr>
                <w:rFonts w:ascii="仿宋_GB2312" w:eastAsia="仿宋_GB2312" w:hAnsi="仿宋_GB2312" w:cs="仿宋_GB2312"/>
                <w:szCs w:val="21"/>
              </w:rPr>
            </w:pPr>
          </w:p>
          <w:p w14:paraId="7EE27B49" w14:textId="77777777" w:rsidR="009A2A7E" w:rsidRDefault="009A2A7E">
            <w:pPr>
              <w:spacing w:line="300" w:lineRule="exact"/>
              <w:rPr>
                <w:rFonts w:ascii="仿宋_GB2312" w:eastAsia="仿宋_GB2312" w:hAnsi="仿宋_GB2312" w:cs="仿宋_GB2312"/>
                <w:szCs w:val="21"/>
              </w:rPr>
            </w:pPr>
          </w:p>
          <w:p w14:paraId="51A08A71" w14:textId="77777777" w:rsidR="009A2A7E" w:rsidRDefault="009A2A7E">
            <w:pPr>
              <w:spacing w:line="300" w:lineRule="exact"/>
              <w:rPr>
                <w:rFonts w:ascii="仿宋_GB2312" w:eastAsia="仿宋_GB2312" w:hAnsi="仿宋_GB2312" w:cs="仿宋_GB2312"/>
                <w:szCs w:val="21"/>
              </w:rPr>
            </w:pPr>
          </w:p>
          <w:p w14:paraId="16EBF2AF" w14:textId="77777777" w:rsidR="009A2A7E" w:rsidRDefault="009E1666">
            <w:pPr>
              <w:wordWrap w:val="0"/>
              <w:spacing w:line="300" w:lineRule="exact"/>
              <w:jc w:val="right"/>
              <w:rPr>
                <w:rFonts w:ascii="仿宋_GB2312" w:eastAsia="仿宋_GB2312" w:hAnsi="仿宋_GB2312" w:cs="仿宋_GB2312"/>
                <w:szCs w:val="21"/>
              </w:rPr>
            </w:pPr>
            <w:r>
              <w:rPr>
                <w:rFonts w:ascii="仿宋_GB2312" w:eastAsia="仿宋_GB2312" w:hAnsi="仿宋_GB2312" w:cs="仿宋_GB2312" w:hint="eastAsia"/>
                <w:szCs w:val="21"/>
              </w:rPr>
              <w:t xml:space="preserve">（盖章） </w:t>
            </w:r>
          </w:p>
          <w:p w14:paraId="74C9F10C" w14:textId="77777777" w:rsidR="009A2A7E" w:rsidRDefault="009E1666">
            <w:pPr>
              <w:spacing w:line="300" w:lineRule="exact"/>
              <w:jc w:val="right"/>
              <w:rPr>
                <w:rFonts w:ascii="仿宋_GB2312" w:eastAsia="仿宋_GB2312" w:hAnsi="仿宋_GB2312" w:cs="仿宋_GB2312"/>
                <w:szCs w:val="21"/>
              </w:rPr>
            </w:pPr>
            <w:r>
              <w:rPr>
                <w:rFonts w:ascii="仿宋_GB2312" w:eastAsia="仿宋_GB2312" w:hAnsi="仿宋_GB2312" w:cs="仿宋_GB2312" w:hint="eastAsia"/>
                <w:szCs w:val="21"/>
              </w:rPr>
              <w:t>年  月  日</w:t>
            </w:r>
          </w:p>
        </w:tc>
      </w:tr>
      <w:tr w:rsidR="009A2A7E" w14:paraId="57571113" w14:textId="77777777">
        <w:trPr>
          <w:trHeight w:val="1625"/>
          <w:jc w:val="center"/>
        </w:trPr>
        <w:tc>
          <w:tcPr>
            <w:tcW w:w="1042" w:type="dxa"/>
            <w:tcBorders>
              <w:top w:val="single" w:sz="4" w:space="0" w:color="auto"/>
              <w:left w:val="single" w:sz="4" w:space="0" w:color="auto"/>
              <w:right w:val="single" w:sz="4" w:space="0" w:color="auto"/>
            </w:tcBorders>
            <w:vAlign w:val="center"/>
          </w:tcPr>
          <w:p w14:paraId="39378737"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申报人及</w:t>
            </w:r>
          </w:p>
          <w:p w14:paraId="224B2D17" w14:textId="77777777" w:rsidR="009A2A7E" w:rsidRDefault="009E1666">
            <w:pPr>
              <w:spacing w:line="300" w:lineRule="exact"/>
              <w:jc w:val="center"/>
              <w:rPr>
                <w:rFonts w:ascii="仿宋_GB2312" w:eastAsia="仿宋_GB2312" w:hAnsi="仿宋_GB2312" w:cs="仿宋_GB2312"/>
                <w:szCs w:val="21"/>
              </w:rPr>
            </w:pPr>
            <w:r>
              <w:rPr>
                <w:rFonts w:ascii="仿宋_GB2312" w:eastAsia="仿宋_GB2312" w:hAnsi="仿宋_GB2312" w:cs="仿宋_GB2312" w:hint="eastAsia"/>
                <w:szCs w:val="21"/>
              </w:rPr>
              <w:t>联系方式</w:t>
            </w:r>
          </w:p>
        </w:tc>
        <w:tc>
          <w:tcPr>
            <w:tcW w:w="8077" w:type="dxa"/>
            <w:gridSpan w:val="7"/>
            <w:tcBorders>
              <w:top w:val="single" w:sz="4" w:space="0" w:color="auto"/>
              <w:left w:val="single" w:sz="4" w:space="0" w:color="auto"/>
            </w:tcBorders>
            <w:vAlign w:val="center"/>
          </w:tcPr>
          <w:p w14:paraId="390D893F" w14:textId="77777777" w:rsidR="009A2A7E" w:rsidRDefault="009A2A7E">
            <w:pPr>
              <w:spacing w:line="300" w:lineRule="exact"/>
              <w:jc w:val="center"/>
              <w:rPr>
                <w:rFonts w:ascii="仿宋_GB2312" w:eastAsia="仿宋_GB2312" w:hAnsi="仿宋_GB2312" w:cs="仿宋_GB2312"/>
                <w:szCs w:val="21"/>
              </w:rPr>
            </w:pPr>
          </w:p>
        </w:tc>
      </w:tr>
    </w:tbl>
    <w:p w14:paraId="4236E1EA" w14:textId="77777777" w:rsidR="009A2A7E" w:rsidRDefault="009E1666">
      <w:pPr>
        <w:ind w:firstLineChars="200" w:firstLine="420"/>
        <w:rPr>
          <w:rFonts w:ascii="仿宋" w:eastAsia="仿宋" w:hAnsi="仿宋" w:cs="仿宋"/>
        </w:rPr>
      </w:pPr>
      <w:r>
        <w:rPr>
          <w:rFonts w:ascii="仿宋" w:eastAsia="仿宋" w:hAnsi="仿宋" w:cs="仿宋" w:hint="eastAsia"/>
          <w:szCs w:val="21"/>
        </w:rPr>
        <w:t>备注：请勿更改表格格式，表格双面打印且篇幅控制在两页（一张纸）以内</w:t>
      </w:r>
    </w:p>
    <w:p w14:paraId="4E85A9F2" w14:textId="77777777" w:rsidR="009A2A7E" w:rsidRDefault="009E1666">
      <w:pPr>
        <w:spacing w:line="240" w:lineRule="atLeast"/>
        <w:rPr>
          <w:rFonts w:eastAsia="方正黑体_GBK" w:cs="方正黑体_GBK"/>
          <w:szCs w:val="21"/>
        </w:rPr>
      </w:pPr>
      <w:r>
        <w:rPr>
          <w:rFonts w:eastAsia="方正黑体_GBK" w:cs="方正黑体_GBK" w:hint="eastAsia"/>
          <w:szCs w:val="21"/>
        </w:rPr>
        <w:t xml:space="preserve">                          </w:t>
      </w:r>
    </w:p>
    <w:p w14:paraId="78D57DE1" w14:textId="77777777" w:rsidR="009A2A7E" w:rsidRDefault="009A2A7E">
      <w:pPr>
        <w:spacing w:line="240" w:lineRule="atLeast"/>
        <w:rPr>
          <w:rFonts w:eastAsia="方正黑体_GBK" w:cs="方正黑体_GBK"/>
          <w:szCs w:val="21"/>
        </w:rPr>
      </w:pPr>
    </w:p>
    <w:p w14:paraId="314B2031" w14:textId="77777777" w:rsidR="009A2A7E" w:rsidRDefault="009A2A7E">
      <w:pPr>
        <w:spacing w:line="240" w:lineRule="atLeast"/>
        <w:rPr>
          <w:rFonts w:eastAsia="方正黑体_GBK" w:cs="方正黑体_GBK"/>
          <w:szCs w:val="21"/>
        </w:rPr>
      </w:pPr>
    </w:p>
    <w:p w14:paraId="2A1ED098" w14:textId="77777777" w:rsidR="009A2A7E" w:rsidRDefault="009A2A7E">
      <w:pPr>
        <w:spacing w:line="240" w:lineRule="atLeast"/>
        <w:rPr>
          <w:rFonts w:eastAsia="方正黑体_GBK" w:cs="方正黑体_GBK"/>
          <w:szCs w:val="21"/>
        </w:rPr>
      </w:pPr>
    </w:p>
    <w:p w14:paraId="7B35140F" w14:textId="77777777" w:rsidR="009A2A7E" w:rsidRDefault="009A2A7E">
      <w:pPr>
        <w:spacing w:line="240" w:lineRule="atLeast"/>
        <w:rPr>
          <w:rFonts w:eastAsia="方正黑体_GBK" w:cs="方正黑体_GBK"/>
          <w:szCs w:val="21"/>
        </w:rPr>
      </w:pPr>
    </w:p>
    <w:p w14:paraId="3E4F702C" w14:textId="77777777" w:rsidR="009A2A7E" w:rsidRDefault="009A2A7E">
      <w:pPr>
        <w:spacing w:line="300" w:lineRule="exact"/>
        <w:jc w:val="center"/>
        <w:rPr>
          <w:rFonts w:ascii="仿宋" w:eastAsia="仿宋" w:hAnsi="仿宋" w:cs="方正黑体_GBK"/>
          <w:sz w:val="24"/>
        </w:rPr>
      </w:pPr>
    </w:p>
    <w:p w14:paraId="088F110B" w14:textId="77777777" w:rsidR="009A2A7E" w:rsidRDefault="009A2A7E">
      <w:pPr>
        <w:rPr>
          <w:rFonts w:ascii="仿宋_GB2312" w:eastAsia="仿宋_GB2312"/>
          <w:sz w:val="30"/>
          <w:szCs w:val="30"/>
        </w:rPr>
      </w:pPr>
    </w:p>
    <w:p w14:paraId="738D8A4A" w14:textId="77777777" w:rsidR="009A2A7E" w:rsidRDefault="009A2A7E">
      <w:pPr>
        <w:rPr>
          <w:rFonts w:ascii="仿宋_GB2312" w:eastAsia="仿宋_GB2312"/>
          <w:sz w:val="30"/>
          <w:szCs w:val="30"/>
        </w:rPr>
      </w:pPr>
    </w:p>
    <w:p w14:paraId="17FF3B09" w14:textId="77777777" w:rsidR="009A2A7E" w:rsidRDefault="009A2A7E">
      <w:pPr>
        <w:rPr>
          <w:rFonts w:ascii="仿宋_GB2312" w:eastAsia="仿宋_GB2312"/>
          <w:sz w:val="30"/>
          <w:szCs w:val="30"/>
        </w:rPr>
      </w:pPr>
    </w:p>
    <w:p w14:paraId="35888F61" w14:textId="77777777" w:rsidR="009A2A7E" w:rsidRDefault="009A2A7E">
      <w:pPr>
        <w:rPr>
          <w:rFonts w:ascii="仿宋_GB2312" w:eastAsia="仿宋_GB2312"/>
          <w:sz w:val="30"/>
          <w:szCs w:val="30"/>
        </w:rPr>
      </w:pPr>
    </w:p>
    <w:p w14:paraId="52F13E2D" w14:textId="77777777" w:rsidR="009A2A7E" w:rsidRDefault="009A2A7E">
      <w:pPr>
        <w:rPr>
          <w:rFonts w:ascii="仿宋_GB2312" w:eastAsia="仿宋_GB2312"/>
          <w:sz w:val="30"/>
          <w:szCs w:val="30"/>
        </w:rPr>
      </w:pPr>
    </w:p>
    <w:p w14:paraId="0BEB1832" w14:textId="77777777" w:rsidR="009A2A7E" w:rsidRDefault="009A2A7E">
      <w:pPr>
        <w:rPr>
          <w:rFonts w:ascii="仿宋_GB2312" w:eastAsia="仿宋_GB2312"/>
          <w:sz w:val="30"/>
          <w:szCs w:val="30"/>
        </w:rPr>
      </w:pPr>
    </w:p>
    <w:p w14:paraId="550BF374" w14:textId="77777777" w:rsidR="009A2A7E" w:rsidRDefault="009A2A7E">
      <w:pPr>
        <w:rPr>
          <w:rFonts w:ascii="仿宋_GB2312" w:eastAsia="仿宋_GB2312"/>
          <w:sz w:val="30"/>
          <w:szCs w:val="30"/>
        </w:rPr>
      </w:pPr>
    </w:p>
    <w:p w14:paraId="4687994F" w14:textId="77777777" w:rsidR="009A2A7E" w:rsidRDefault="009A2A7E">
      <w:pPr>
        <w:rPr>
          <w:rFonts w:ascii="仿宋_GB2312" w:eastAsia="仿宋_GB2312"/>
          <w:sz w:val="30"/>
          <w:szCs w:val="30"/>
        </w:rPr>
      </w:pPr>
    </w:p>
    <w:p w14:paraId="5B114251" w14:textId="77777777" w:rsidR="009A2A7E" w:rsidRDefault="009A2A7E">
      <w:pPr>
        <w:rPr>
          <w:rFonts w:ascii="仿宋_GB2312" w:eastAsia="仿宋_GB2312"/>
          <w:sz w:val="30"/>
          <w:szCs w:val="30"/>
        </w:rPr>
      </w:pPr>
    </w:p>
    <w:p w14:paraId="4029F65E" w14:textId="77777777" w:rsidR="009A2A7E" w:rsidRDefault="009A2A7E">
      <w:pPr>
        <w:rPr>
          <w:rFonts w:ascii="仿宋_GB2312" w:eastAsia="仿宋_GB2312"/>
          <w:sz w:val="30"/>
          <w:szCs w:val="30"/>
        </w:rPr>
      </w:pPr>
    </w:p>
    <w:p w14:paraId="24DD3EEE" w14:textId="77777777" w:rsidR="009A2A7E" w:rsidRDefault="009E1666">
      <w:pPr>
        <w:outlineLvl w:val="3"/>
        <w:rPr>
          <w:rFonts w:ascii="黑体" w:eastAsia="黑体" w:hAnsi="黑体" w:cs="黑体"/>
          <w:sz w:val="32"/>
          <w:szCs w:val="32"/>
        </w:rPr>
      </w:pPr>
      <w:r>
        <w:rPr>
          <w:rFonts w:ascii="黑体" w:eastAsia="黑体" w:hAnsi="黑体" w:cs="黑体" w:hint="eastAsia"/>
          <w:sz w:val="30"/>
          <w:szCs w:val="30"/>
        </w:rPr>
        <w:lastRenderedPageBreak/>
        <w:t>附件4</w:t>
      </w:r>
    </w:p>
    <w:p w14:paraId="56C3EE93" w14:textId="77777777" w:rsidR="009A2A7E" w:rsidRDefault="009E1666">
      <w:pPr>
        <w:jc w:val="center"/>
        <w:rPr>
          <w:rFonts w:ascii="宋体" w:hAnsi="宋体"/>
          <w:b/>
          <w:bCs/>
          <w:sz w:val="36"/>
          <w:szCs w:val="36"/>
        </w:rPr>
      </w:pPr>
      <w:r>
        <w:rPr>
          <w:rFonts w:ascii="宋体" w:hAnsi="宋体" w:hint="eastAsia"/>
          <w:b/>
          <w:bCs/>
          <w:sz w:val="36"/>
          <w:szCs w:val="36"/>
        </w:rPr>
        <w:t>2020年度广州软件学院红旗团支部推荐表</w:t>
      </w:r>
    </w:p>
    <w:tbl>
      <w:tblPr>
        <w:tblStyle w:val="af2"/>
        <w:tblW w:w="0" w:type="auto"/>
        <w:jc w:val="center"/>
        <w:tblLayout w:type="fixed"/>
        <w:tblCellMar>
          <w:top w:w="120" w:type="dxa"/>
          <w:left w:w="60" w:type="dxa"/>
          <w:bottom w:w="120" w:type="dxa"/>
          <w:right w:w="60" w:type="dxa"/>
        </w:tblCellMar>
        <w:tblLook w:val="04A0" w:firstRow="1" w:lastRow="0" w:firstColumn="1" w:lastColumn="0" w:noHBand="0" w:noVBand="1"/>
      </w:tblPr>
      <w:tblGrid>
        <w:gridCol w:w="1485"/>
        <w:gridCol w:w="1257"/>
        <w:gridCol w:w="1257"/>
        <w:gridCol w:w="1257"/>
        <w:gridCol w:w="1257"/>
        <w:gridCol w:w="1257"/>
        <w:gridCol w:w="1260"/>
      </w:tblGrid>
      <w:tr w:rsidR="009A2A7E" w14:paraId="0538AC16" w14:textId="77777777">
        <w:trPr>
          <w:trHeight w:val="540"/>
          <w:jc w:val="center"/>
        </w:trPr>
        <w:tc>
          <w:tcPr>
            <w:tcW w:w="1485" w:type="dxa"/>
            <w:tcBorders>
              <w:top w:val="single" w:sz="8" w:space="0" w:color="000000"/>
              <w:left w:val="single" w:sz="8" w:space="0" w:color="000000"/>
              <w:bottom w:val="single" w:sz="8" w:space="0" w:color="000000"/>
              <w:right w:val="single" w:sz="8" w:space="0" w:color="000000"/>
            </w:tcBorders>
            <w:vAlign w:val="center"/>
          </w:tcPr>
          <w:p w14:paraId="35A46D7F" w14:textId="77777777" w:rsidR="009A2A7E" w:rsidRDefault="009E1666">
            <w:pPr>
              <w:spacing w:line="32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团支部全称</w:t>
            </w:r>
          </w:p>
        </w:tc>
        <w:tc>
          <w:tcPr>
            <w:tcW w:w="7545" w:type="dxa"/>
            <w:gridSpan w:val="6"/>
            <w:tcBorders>
              <w:top w:val="single" w:sz="8" w:space="0" w:color="000000"/>
              <w:left w:val="single" w:sz="8" w:space="0" w:color="000000"/>
              <w:bottom w:val="single" w:sz="8" w:space="0" w:color="000000"/>
              <w:right w:val="single" w:sz="8" w:space="0" w:color="000000"/>
            </w:tcBorders>
            <w:vAlign w:val="center"/>
          </w:tcPr>
          <w:p w14:paraId="000970CA" w14:textId="77777777" w:rsidR="009A2A7E" w:rsidRDefault="009E1666">
            <w:pPr>
              <w:spacing w:line="32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xx系xx级xx专业xx班团支部</w:t>
            </w:r>
          </w:p>
        </w:tc>
      </w:tr>
      <w:tr w:rsidR="009A2A7E" w14:paraId="6D6D7608" w14:textId="77777777">
        <w:trPr>
          <w:trHeight w:val="702"/>
          <w:jc w:val="center"/>
        </w:trPr>
        <w:tc>
          <w:tcPr>
            <w:tcW w:w="1485" w:type="dxa"/>
            <w:tcBorders>
              <w:top w:val="single" w:sz="8" w:space="0" w:color="000000"/>
              <w:left w:val="single" w:sz="8" w:space="0" w:color="000000"/>
              <w:bottom w:val="single" w:sz="8" w:space="0" w:color="000000"/>
              <w:right w:val="single" w:sz="8" w:space="0" w:color="000000"/>
            </w:tcBorders>
            <w:vAlign w:val="center"/>
          </w:tcPr>
          <w:p w14:paraId="6A2E6C08" w14:textId="77777777" w:rsidR="009A2A7E" w:rsidRDefault="009E1666">
            <w:pPr>
              <w:spacing w:line="32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基本情况</w:t>
            </w:r>
          </w:p>
        </w:tc>
        <w:tc>
          <w:tcPr>
            <w:tcW w:w="1257" w:type="dxa"/>
            <w:tcBorders>
              <w:top w:val="single" w:sz="8" w:space="0" w:color="000000"/>
              <w:left w:val="single" w:sz="8" w:space="0" w:color="000000"/>
              <w:bottom w:val="single" w:sz="8" w:space="0" w:color="000000"/>
              <w:right w:val="single" w:sz="8" w:space="0" w:color="000000"/>
            </w:tcBorders>
            <w:vAlign w:val="center"/>
          </w:tcPr>
          <w:p w14:paraId="11F36491" w14:textId="77777777" w:rsidR="009A2A7E" w:rsidRDefault="009E1666">
            <w:pPr>
              <w:spacing w:line="32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现有团员</w:t>
            </w:r>
          </w:p>
          <w:p w14:paraId="4165C107" w14:textId="77777777" w:rsidR="009A2A7E" w:rsidRDefault="009E1666">
            <w:pPr>
              <w:spacing w:line="32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总数</w:t>
            </w:r>
          </w:p>
        </w:tc>
        <w:tc>
          <w:tcPr>
            <w:tcW w:w="1257" w:type="dxa"/>
            <w:tcBorders>
              <w:top w:val="single" w:sz="8" w:space="0" w:color="000000"/>
              <w:left w:val="single" w:sz="8" w:space="0" w:color="000000"/>
              <w:bottom w:val="single" w:sz="8" w:space="0" w:color="000000"/>
              <w:right w:val="single" w:sz="8" w:space="0" w:color="000000"/>
            </w:tcBorders>
            <w:vAlign w:val="center"/>
          </w:tcPr>
          <w:p w14:paraId="77AB05C7" w14:textId="77777777" w:rsidR="009A2A7E" w:rsidRDefault="009A2A7E">
            <w:pPr>
              <w:spacing w:line="320" w:lineRule="exact"/>
              <w:jc w:val="center"/>
              <w:rPr>
                <w:rFonts w:ascii="仿宋_GB2312" w:eastAsia="仿宋_GB2312" w:hAnsi="仿宋_GB2312" w:cs="仿宋_GB2312"/>
                <w:color w:val="000000"/>
                <w:sz w:val="24"/>
              </w:rPr>
            </w:pPr>
          </w:p>
        </w:tc>
        <w:tc>
          <w:tcPr>
            <w:tcW w:w="1257" w:type="dxa"/>
            <w:tcBorders>
              <w:top w:val="single" w:sz="8" w:space="0" w:color="000000"/>
              <w:left w:val="single" w:sz="8" w:space="0" w:color="000000"/>
              <w:bottom w:val="single" w:sz="8" w:space="0" w:color="000000"/>
              <w:right w:val="single" w:sz="8" w:space="0" w:color="000000"/>
            </w:tcBorders>
            <w:vAlign w:val="center"/>
          </w:tcPr>
          <w:p w14:paraId="77099422" w14:textId="77777777" w:rsidR="009A2A7E" w:rsidRDefault="009E1666">
            <w:pPr>
              <w:spacing w:line="32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2020年度发展团员人数</w:t>
            </w:r>
          </w:p>
        </w:tc>
        <w:tc>
          <w:tcPr>
            <w:tcW w:w="1257" w:type="dxa"/>
            <w:tcBorders>
              <w:top w:val="single" w:sz="8" w:space="0" w:color="000000"/>
              <w:left w:val="single" w:sz="8" w:space="0" w:color="000000"/>
              <w:bottom w:val="single" w:sz="8" w:space="0" w:color="000000"/>
              <w:right w:val="single" w:sz="8" w:space="0" w:color="000000"/>
            </w:tcBorders>
            <w:vAlign w:val="center"/>
          </w:tcPr>
          <w:p w14:paraId="4584CB78" w14:textId="77777777" w:rsidR="009A2A7E" w:rsidRDefault="009A2A7E">
            <w:pPr>
              <w:spacing w:line="320" w:lineRule="exact"/>
              <w:jc w:val="center"/>
              <w:rPr>
                <w:rFonts w:ascii="仿宋_GB2312" w:eastAsia="仿宋_GB2312" w:hAnsi="仿宋_GB2312" w:cs="仿宋_GB2312"/>
                <w:color w:val="000000"/>
                <w:sz w:val="24"/>
              </w:rPr>
            </w:pPr>
          </w:p>
        </w:tc>
        <w:tc>
          <w:tcPr>
            <w:tcW w:w="1257" w:type="dxa"/>
            <w:tcBorders>
              <w:top w:val="single" w:sz="8" w:space="0" w:color="000000"/>
              <w:left w:val="single" w:sz="8" w:space="0" w:color="000000"/>
              <w:bottom w:val="single" w:sz="8" w:space="0" w:color="000000"/>
              <w:right w:val="single" w:sz="8" w:space="0" w:color="000000"/>
            </w:tcBorders>
            <w:vAlign w:val="center"/>
          </w:tcPr>
          <w:p w14:paraId="127EA2D2" w14:textId="77777777" w:rsidR="009A2A7E" w:rsidRDefault="009E1666">
            <w:pPr>
              <w:spacing w:line="32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2020年度“推优”入党人数</w:t>
            </w:r>
          </w:p>
        </w:tc>
        <w:tc>
          <w:tcPr>
            <w:tcW w:w="1260" w:type="dxa"/>
            <w:tcBorders>
              <w:top w:val="single" w:sz="8" w:space="0" w:color="000000"/>
              <w:left w:val="single" w:sz="8" w:space="0" w:color="000000"/>
              <w:bottom w:val="single" w:sz="8" w:space="0" w:color="000000"/>
              <w:right w:val="single" w:sz="8" w:space="0" w:color="000000"/>
            </w:tcBorders>
            <w:vAlign w:val="center"/>
          </w:tcPr>
          <w:p w14:paraId="1F391F2B" w14:textId="77777777" w:rsidR="009A2A7E" w:rsidRDefault="009A2A7E">
            <w:pPr>
              <w:spacing w:line="320" w:lineRule="exact"/>
              <w:jc w:val="center"/>
              <w:rPr>
                <w:rFonts w:ascii="仿宋_GB2312" w:eastAsia="仿宋_GB2312" w:hAnsi="仿宋_GB2312" w:cs="仿宋_GB2312"/>
                <w:color w:val="000000"/>
                <w:sz w:val="24"/>
              </w:rPr>
            </w:pPr>
          </w:p>
        </w:tc>
      </w:tr>
      <w:tr w:rsidR="009A2A7E" w14:paraId="3CDE914F" w14:textId="77777777">
        <w:trPr>
          <w:trHeight w:val="1080"/>
          <w:jc w:val="center"/>
        </w:trPr>
        <w:tc>
          <w:tcPr>
            <w:tcW w:w="1485" w:type="dxa"/>
            <w:tcBorders>
              <w:top w:val="single" w:sz="8" w:space="0" w:color="000000"/>
              <w:left w:val="single" w:sz="8" w:space="0" w:color="000000"/>
              <w:bottom w:val="single" w:sz="8" w:space="0" w:color="000000"/>
              <w:right w:val="single" w:sz="8" w:space="0" w:color="000000"/>
            </w:tcBorders>
            <w:vAlign w:val="center"/>
          </w:tcPr>
          <w:p w14:paraId="1B5600B4" w14:textId="77777777" w:rsidR="009A2A7E" w:rsidRDefault="009E1666">
            <w:pPr>
              <w:spacing w:line="32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广东“智慧团建”系统应用情况</w:t>
            </w:r>
          </w:p>
        </w:tc>
        <w:tc>
          <w:tcPr>
            <w:tcW w:w="2514" w:type="dxa"/>
            <w:gridSpan w:val="2"/>
            <w:tcBorders>
              <w:top w:val="single" w:sz="8" w:space="0" w:color="000000"/>
              <w:left w:val="single" w:sz="8" w:space="0" w:color="000000"/>
              <w:bottom w:val="single" w:sz="8" w:space="0" w:color="000000"/>
              <w:right w:val="single" w:sz="8" w:space="0" w:color="000000"/>
            </w:tcBorders>
            <w:vAlign w:val="center"/>
          </w:tcPr>
          <w:p w14:paraId="4D65AD2A" w14:textId="77777777" w:rsidR="009A2A7E" w:rsidRDefault="009E1666">
            <w:pPr>
              <w:spacing w:line="240" w:lineRule="exact"/>
              <w:jc w:val="center"/>
              <w:rPr>
                <w:rFonts w:ascii="仿宋_GB2312" w:eastAsia="仿宋_GB2312" w:hAnsi="仿宋_GB2312" w:cs="仿宋_GB2312"/>
                <w:color w:val="000000"/>
                <w:sz w:val="24"/>
              </w:rPr>
            </w:pPr>
            <w:proofErr w:type="gramStart"/>
            <w:r>
              <w:rPr>
                <w:rFonts w:ascii="仿宋_GB2312" w:eastAsia="仿宋_GB2312" w:hAnsi="仿宋_GB2312" w:cs="仿宋_GB2312" w:hint="eastAsia"/>
                <w:color w:val="000000"/>
                <w:sz w:val="24"/>
              </w:rPr>
              <w:t>平均业务</w:t>
            </w:r>
            <w:proofErr w:type="gramEnd"/>
            <w:r>
              <w:rPr>
                <w:rFonts w:ascii="仿宋_GB2312" w:eastAsia="仿宋_GB2312" w:hAnsi="仿宋_GB2312" w:cs="仿宋_GB2312" w:hint="eastAsia"/>
                <w:color w:val="000000"/>
                <w:sz w:val="24"/>
              </w:rPr>
              <w:t>及时响应率</w:t>
            </w:r>
          </w:p>
          <w:p w14:paraId="50B111CD" w14:textId="77777777" w:rsidR="009A2A7E" w:rsidRDefault="009E1666">
            <w:pPr>
              <w:spacing w:line="24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（2020.04.01至2021.03.31）</w:t>
            </w:r>
          </w:p>
        </w:tc>
        <w:tc>
          <w:tcPr>
            <w:tcW w:w="1257" w:type="dxa"/>
            <w:tcBorders>
              <w:top w:val="single" w:sz="8" w:space="0" w:color="000000"/>
              <w:left w:val="single" w:sz="8" w:space="0" w:color="000000"/>
              <w:bottom w:val="single" w:sz="8" w:space="0" w:color="000000"/>
              <w:right w:val="single" w:sz="8" w:space="0" w:color="000000"/>
            </w:tcBorders>
            <w:vAlign w:val="center"/>
          </w:tcPr>
          <w:p w14:paraId="3404D4BE" w14:textId="77777777" w:rsidR="009A2A7E" w:rsidRDefault="009A2A7E">
            <w:pPr>
              <w:jc w:val="center"/>
              <w:rPr>
                <w:rFonts w:ascii="仿宋_GB2312" w:eastAsia="仿宋_GB2312" w:hAnsi="仿宋_GB2312" w:cs="仿宋_GB2312"/>
                <w:color w:val="000000"/>
                <w:sz w:val="24"/>
              </w:rPr>
            </w:pPr>
          </w:p>
        </w:tc>
        <w:tc>
          <w:tcPr>
            <w:tcW w:w="2514" w:type="dxa"/>
            <w:gridSpan w:val="2"/>
            <w:tcBorders>
              <w:top w:val="single" w:sz="8" w:space="0" w:color="000000"/>
              <w:left w:val="single" w:sz="8" w:space="0" w:color="000000"/>
              <w:bottom w:val="single" w:sz="8" w:space="0" w:color="000000"/>
              <w:right w:val="single" w:sz="8" w:space="0" w:color="000000"/>
            </w:tcBorders>
            <w:vAlign w:val="center"/>
          </w:tcPr>
          <w:p w14:paraId="38624CBF" w14:textId="77777777" w:rsidR="009A2A7E" w:rsidRDefault="009E1666">
            <w:pPr>
              <w:spacing w:line="24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团员连续3个月</w:t>
            </w:r>
          </w:p>
          <w:p w14:paraId="2E271F6B" w14:textId="77777777" w:rsidR="009A2A7E" w:rsidRDefault="009E1666">
            <w:pPr>
              <w:spacing w:line="24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未交团费比例</w:t>
            </w:r>
          </w:p>
          <w:p w14:paraId="2DED1228" w14:textId="77777777" w:rsidR="009A2A7E" w:rsidRDefault="009E1666">
            <w:pPr>
              <w:spacing w:line="24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（截至2021.04.01）</w:t>
            </w:r>
          </w:p>
        </w:tc>
        <w:tc>
          <w:tcPr>
            <w:tcW w:w="1260" w:type="dxa"/>
            <w:tcBorders>
              <w:top w:val="single" w:sz="8" w:space="0" w:color="000000"/>
              <w:left w:val="single" w:sz="8" w:space="0" w:color="000000"/>
              <w:bottom w:val="single" w:sz="8" w:space="0" w:color="000000"/>
              <w:right w:val="single" w:sz="8" w:space="0" w:color="000000"/>
            </w:tcBorders>
            <w:vAlign w:val="center"/>
          </w:tcPr>
          <w:p w14:paraId="7ADE4A8A" w14:textId="77777777" w:rsidR="009A2A7E" w:rsidRDefault="009A2A7E">
            <w:pPr>
              <w:jc w:val="center"/>
              <w:rPr>
                <w:rFonts w:ascii="仿宋_GB2312" w:eastAsia="仿宋_GB2312" w:hAnsi="仿宋_GB2312" w:cs="仿宋_GB2312"/>
                <w:color w:val="000000"/>
                <w:sz w:val="24"/>
              </w:rPr>
            </w:pPr>
          </w:p>
        </w:tc>
      </w:tr>
      <w:tr w:rsidR="009A2A7E" w14:paraId="478B3655" w14:textId="77777777">
        <w:trPr>
          <w:trHeight w:val="910"/>
          <w:jc w:val="center"/>
        </w:trPr>
        <w:tc>
          <w:tcPr>
            <w:tcW w:w="1485" w:type="dxa"/>
            <w:vMerge w:val="restart"/>
            <w:tcBorders>
              <w:top w:val="single" w:sz="8" w:space="0" w:color="000000"/>
              <w:left w:val="single" w:sz="8" w:space="0" w:color="000000"/>
              <w:right w:val="single" w:sz="8" w:space="0" w:color="000000"/>
            </w:tcBorders>
            <w:vAlign w:val="center"/>
          </w:tcPr>
          <w:p w14:paraId="4179633C" w14:textId="77777777" w:rsidR="009A2A7E" w:rsidRDefault="009E1666">
            <w:pPr>
              <w:spacing w:line="32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支部团员在“</w:t>
            </w:r>
            <w:proofErr w:type="spellStart"/>
            <w:r>
              <w:rPr>
                <w:rFonts w:ascii="仿宋_GB2312" w:eastAsia="仿宋_GB2312" w:hAnsi="仿宋_GB2312" w:cs="仿宋_GB2312" w:hint="eastAsia"/>
                <w:color w:val="000000"/>
                <w:sz w:val="24"/>
              </w:rPr>
              <w:t>i</w:t>
            </w:r>
            <w:proofErr w:type="spellEnd"/>
            <w:r>
              <w:rPr>
                <w:rFonts w:ascii="仿宋_GB2312" w:eastAsia="仿宋_GB2312" w:hAnsi="仿宋_GB2312" w:cs="仿宋_GB2312" w:hint="eastAsia"/>
                <w:color w:val="000000"/>
                <w:sz w:val="24"/>
              </w:rPr>
              <w:t>志愿”平台有服务时长的志愿者数</w:t>
            </w:r>
          </w:p>
        </w:tc>
        <w:tc>
          <w:tcPr>
            <w:tcW w:w="1257" w:type="dxa"/>
            <w:vMerge w:val="restart"/>
            <w:tcBorders>
              <w:top w:val="single" w:sz="8" w:space="0" w:color="000000"/>
              <w:left w:val="single" w:sz="8" w:space="0" w:color="000000"/>
              <w:right w:val="single" w:sz="8" w:space="0" w:color="000000"/>
            </w:tcBorders>
            <w:vAlign w:val="center"/>
          </w:tcPr>
          <w:p w14:paraId="68E0BEF9" w14:textId="77777777" w:rsidR="009A2A7E" w:rsidRDefault="009A2A7E">
            <w:pPr>
              <w:spacing w:line="240" w:lineRule="exact"/>
              <w:jc w:val="center"/>
              <w:rPr>
                <w:rFonts w:ascii="仿宋_GB2312" w:eastAsia="仿宋_GB2312" w:hAnsi="仿宋_GB2312" w:cs="仿宋_GB2312"/>
                <w:color w:val="000000"/>
                <w:sz w:val="24"/>
              </w:rPr>
            </w:pPr>
          </w:p>
        </w:tc>
        <w:tc>
          <w:tcPr>
            <w:tcW w:w="1257" w:type="dxa"/>
            <w:tcBorders>
              <w:top w:val="single" w:sz="8" w:space="0" w:color="000000"/>
              <w:left w:val="single" w:sz="8" w:space="0" w:color="000000"/>
              <w:right w:val="single" w:sz="8" w:space="0" w:color="000000"/>
            </w:tcBorders>
            <w:vAlign w:val="center"/>
          </w:tcPr>
          <w:p w14:paraId="110B4FEB" w14:textId="77777777" w:rsidR="009A2A7E" w:rsidRDefault="009E1666">
            <w:pPr>
              <w:spacing w:line="24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团员教育评议完成率</w:t>
            </w:r>
          </w:p>
        </w:tc>
        <w:tc>
          <w:tcPr>
            <w:tcW w:w="1257" w:type="dxa"/>
            <w:tcBorders>
              <w:top w:val="single" w:sz="8" w:space="0" w:color="000000"/>
              <w:left w:val="single" w:sz="8" w:space="0" w:color="000000"/>
              <w:bottom w:val="single" w:sz="8" w:space="0" w:color="000000"/>
              <w:right w:val="single" w:sz="8" w:space="0" w:color="000000"/>
            </w:tcBorders>
            <w:vAlign w:val="center"/>
          </w:tcPr>
          <w:p w14:paraId="7A05AEB4" w14:textId="77777777" w:rsidR="009A2A7E" w:rsidRDefault="009A2A7E">
            <w:pPr>
              <w:jc w:val="center"/>
              <w:rPr>
                <w:rFonts w:ascii="仿宋_GB2312" w:eastAsia="仿宋_GB2312" w:hAnsi="仿宋_GB2312" w:cs="仿宋_GB2312"/>
                <w:color w:val="000000"/>
                <w:sz w:val="24"/>
              </w:rPr>
            </w:pPr>
          </w:p>
        </w:tc>
        <w:tc>
          <w:tcPr>
            <w:tcW w:w="2514" w:type="dxa"/>
            <w:gridSpan w:val="2"/>
            <w:vMerge w:val="restart"/>
            <w:tcBorders>
              <w:top w:val="single" w:sz="8" w:space="0" w:color="000000"/>
              <w:left w:val="single" w:sz="8" w:space="0" w:color="000000"/>
              <w:right w:val="single" w:sz="8" w:space="0" w:color="000000"/>
            </w:tcBorders>
            <w:vAlign w:val="center"/>
          </w:tcPr>
          <w:p w14:paraId="470C2268" w14:textId="77777777" w:rsidR="009A2A7E" w:rsidRDefault="009E1666">
            <w:pPr>
              <w:spacing w:line="24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2020年对标定</w:t>
            </w:r>
            <w:proofErr w:type="gramStart"/>
            <w:r>
              <w:rPr>
                <w:rFonts w:ascii="仿宋_GB2312" w:eastAsia="仿宋_GB2312" w:hAnsi="仿宋_GB2312" w:cs="仿宋_GB2312" w:hint="eastAsia"/>
                <w:color w:val="000000"/>
                <w:sz w:val="24"/>
              </w:rPr>
              <w:t>级结果</w:t>
            </w:r>
            <w:proofErr w:type="gramEnd"/>
          </w:p>
        </w:tc>
        <w:tc>
          <w:tcPr>
            <w:tcW w:w="1260" w:type="dxa"/>
            <w:vMerge w:val="restart"/>
            <w:tcBorders>
              <w:top w:val="single" w:sz="8" w:space="0" w:color="000000"/>
              <w:left w:val="single" w:sz="8" w:space="0" w:color="000000"/>
              <w:right w:val="single" w:sz="8" w:space="0" w:color="000000"/>
            </w:tcBorders>
            <w:vAlign w:val="center"/>
          </w:tcPr>
          <w:p w14:paraId="3790C2BA" w14:textId="77777777" w:rsidR="009A2A7E" w:rsidRDefault="009A2A7E">
            <w:pPr>
              <w:jc w:val="center"/>
              <w:rPr>
                <w:rFonts w:ascii="仿宋_GB2312" w:eastAsia="仿宋_GB2312" w:hAnsi="仿宋_GB2312" w:cs="仿宋_GB2312"/>
                <w:color w:val="000000"/>
                <w:sz w:val="24"/>
              </w:rPr>
            </w:pPr>
          </w:p>
        </w:tc>
      </w:tr>
      <w:tr w:rsidR="009A2A7E" w14:paraId="2568744D" w14:textId="77777777">
        <w:trPr>
          <w:trHeight w:val="910"/>
          <w:jc w:val="center"/>
        </w:trPr>
        <w:tc>
          <w:tcPr>
            <w:tcW w:w="1485" w:type="dxa"/>
            <w:vMerge/>
            <w:tcBorders>
              <w:left w:val="single" w:sz="8" w:space="0" w:color="000000"/>
              <w:bottom w:val="single" w:sz="8" w:space="0" w:color="000000"/>
              <w:right w:val="single" w:sz="8" w:space="0" w:color="000000"/>
            </w:tcBorders>
            <w:vAlign w:val="center"/>
          </w:tcPr>
          <w:p w14:paraId="42B02FC6" w14:textId="77777777" w:rsidR="009A2A7E" w:rsidRDefault="009A2A7E">
            <w:pPr>
              <w:jc w:val="center"/>
              <w:rPr>
                <w:rFonts w:ascii="仿宋_GB2312" w:eastAsia="仿宋_GB2312" w:hAnsi="仿宋_GB2312" w:cs="仿宋_GB2312"/>
              </w:rPr>
            </w:pPr>
          </w:p>
        </w:tc>
        <w:tc>
          <w:tcPr>
            <w:tcW w:w="1257" w:type="dxa"/>
            <w:vMerge/>
            <w:tcBorders>
              <w:left w:val="single" w:sz="8" w:space="0" w:color="000000"/>
              <w:bottom w:val="single" w:sz="8" w:space="0" w:color="000000"/>
              <w:right w:val="single" w:sz="8" w:space="0" w:color="000000"/>
            </w:tcBorders>
            <w:vAlign w:val="center"/>
          </w:tcPr>
          <w:p w14:paraId="7C25910C" w14:textId="77777777" w:rsidR="009A2A7E" w:rsidRDefault="009A2A7E">
            <w:pPr>
              <w:jc w:val="center"/>
              <w:rPr>
                <w:rFonts w:ascii="仿宋_GB2312" w:eastAsia="仿宋_GB2312" w:hAnsi="仿宋_GB2312" w:cs="仿宋_GB2312"/>
              </w:rPr>
            </w:pPr>
          </w:p>
        </w:tc>
        <w:tc>
          <w:tcPr>
            <w:tcW w:w="1257" w:type="dxa"/>
            <w:tcBorders>
              <w:left w:val="single" w:sz="8" w:space="0" w:color="000000"/>
              <w:bottom w:val="single" w:sz="8" w:space="0" w:color="000000"/>
              <w:right w:val="single" w:sz="8" w:space="0" w:color="000000"/>
            </w:tcBorders>
            <w:vAlign w:val="center"/>
          </w:tcPr>
          <w:p w14:paraId="483A7C8F" w14:textId="77777777" w:rsidR="009A2A7E" w:rsidRDefault="009E1666">
            <w:pPr>
              <w:jc w:val="center"/>
              <w:rPr>
                <w:rFonts w:ascii="仿宋_GB2312" w:eastAsia="仿宋_GB2312" w:hAnsi="仿宋_GB2312" w:cs="仿宋_GB2312"/>
              </w:rPr>
            </w:pPr>
            <w:r>
              <w:rPr>
                <w:rFonts w:ascii="仿宋_GB2312" w:eastAsia="仿宋_GB2312" w:hAnsi="仿宋_GB2312" w:cs="仿宋_GB2312" w:hint="eastAsia"/>
                <w:color w:val="000000"/>
                <w:sz w:val="24"/>
              </w:rPr>
              <w:t>团员年度注册完成率</w:t>
            </w:r>
          </w:p>
        </w:tc>
        <w:tc>
          <w:tcPr>
            <w:tcW w:w="1257" w:type="dxa"/>
            <w:tcBorders>
              <w:top w:val="single" w:sz="8" w:space="0" w:color="000000"/>
              <w:left w:val="single" w:sz="8" w:space="0" w:color="000000"/>
              <w:bottom w:val="single" w:sz="8" w:space="0" w:color="000000"/>
              <w:right w:val="single" w:sz="8" w:space="0" w:color="000000"/>
            </w:tcBorders>
            <w:vAlign w:val="center"/>
          </w:tcPr>
          <w:p w14:paraId="06C955E4" w14:textId="77777777" w:rsidR="009A2A7E" w:rsidRDefault="009A2A7E">
            <w:pPr>
              <w:jc w:val="center"/>
              <w:rPr>
                <w:rFonts w:ascii="仿宋_GB2312" w:eastAsia="仿宋_GB2312" w:hAnsi="仿宋_GB2312" w:cs="仿宋_GB2312"/>
                <w:color w:val="000000"/>
                <w:sz w:val="24"/>
              </w:rPr>
            </w:pPr>
          </w:p>
        </w:tc>
        <w:tc>
          <w:tcPr>
            <w:tcW w:w="2514" w:type="dxa"/>
            <w:gridSpan w:val="2"/>
            <w:vMerge/>
            <w:tcBorders>
              <w:left w:val="single" w:sz="8" w:space="0" w:color="000000"/>
              <w:bottom w:val="single" w:sz="8" w:space="0" w:color="000000"/>
              <w:right w:val="single" w:sz="8" w:space="0" w:color="000000"/>
            </w:tcBorders>
            <w:vAlign w:val="center"/>
          </w:tcPr>
          <w:p w14:paraId="74F0BA6E" w14:textId="77777777" w:rsidR="009A2A7E" w:rsidRDefault="009A2A7E">
            <w:pPr>
              <w:jc w:val="center"/>
              <w:rPr>
                <w:rFonts w:ascii="仿宋_GB2312" w:eastAsia="仿宋_GB2312" w:hAnsi="仿宋_GB2312" w:cs="仿宋_GB2312"/>
                <w:color w:val="000000"/>
                <w:sz w:val="24"/>
              </w:rPr>
            </w:pPr>
          </w:p>
        </w:tc>
        <w:tc>
          <w:tcPr>
            <w:tcW w:w="1260" w:type="dxa"/>
            <w:vMerge/>
            <w:tcBorders>
              <w:left w:val="single" w:sz="8" w:space="0" w:color="000000"/>
              <w:bottom w:val="single" w:sz="8" w:space="0" w:color="000000"/>
              <w:right w:val="single" w:sz="8" w:space="0" w:color="000000"/>
            </w:tcBorders>
            <w:vAlign w:val="center"/>
          </w:tcPr>
          <w:p w14:paraId="522D0D6A" w14:textId="77777777" w:rsidR="009A2A7E" w:rsidRDefault="009A2A7E">
            <w:pPr>
              <w:jc w:val="center"/>
              <w:rPr>
                <w:rFonts w:ascii="仿宋_GB2312" w:eastAsia="仿宋_GB2312" w:hAnsi="仿宋_GB2312" w:cs="仿宋_GB2312"/>
                <w:color w:val="000000"/>
                <w:sz w:val="24"/>
              </w:rPr>
            </w:pPr>
          </w:p>
        </w:tc>
      </w:tr>
      <w:tr w:rsidR="009A2A7E" w14:paraId="6313AB7F" w14:textId="77777777">
        <w:trPr>
          <w:trHeight w:val="1515"/>
          <w:jc w:val="center"/>
        </w:trPr>
        <w:tc>
          <w:tcPr>
            <w:tcW w:w="1485" w:type="dxa"/>
            <w:tcBorders>
              <w:top w:val="single" w:sz="8" w:space="0" w:color="000000"/>
              <w:left w:val="single" w:sz="8" w:space="0" w:color="000000"/>
              <w:bottom w:val="single" w:sz="8" w:space="0" w:color="000000"/>
              <w:right w:val="single" w:sz="8" w:space="0" w:color="000000"/>
            </w:tcBorders>
            <w:vAlign w:val="center"/>
          </w:tcPr>
          <w:p w14:paraId="33426AD1" w14:textId="77777777" w:rsidR="009A2A7E" w:rsidRDefault="009E1666">
            <w:pPr>
              <w:spacing w:line="32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基层团组织生活情况</w:t>
            </w:r>
          </w:p>
        </w:tc>
        <w:tc>
          <w:tcPr>
            <w:tcW w:w="7545" w:type="dxa"/>
            <w:gridSpan w:val="6"/>
            <w:tcBorders>
              <w:top w:val="single" w:sz="8" w:space="0" w:color="000000"/>
              <w:left w:val="single" w:sz="8" w:space="0" w:color="000000"/>
              <w:bottom w:val="single" w:sz="8" w:space="0" w:color="000000"/>
              <w:right w:val="single" w:sz="8" w:space="0" w:color="000000"/>
            </w:tcBorders>
            <w:vAlign w:val="center"/>
          </w:tcPr>
          <w:p w14:paraId="16089A49" w14:textId="77777777" w:rsidR="009A2A7E" w:rsidRDefault="009E1666">
            <w:pPr>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（三会两制一课情况）</w:t>
            </w:r>
          </w:p>
        </w:tc>
      </w:tr>
      <w:tr w:rsidR="009A2A7E" w14:paraId="7A5CCFC8" w14:textId="77777777">
        <w:trPr>
          <w:trHeight w:val="3420"/>
          <w:jc w:val="center"/>
        </w:trPr>
        <w:tc>
          <w:tcPr>
            <w:tcW w:w="1485" w:type="dxa"/>
            <w:tcBorders>
              <w:top w:val="single" w:sz="8" w:space="0" w:color="000000"/>
              <w:left w:val="single" w:sz="8" w:space="0" w:color="000000"/>
              <w:bottom w:val="single" w:sz="8" w:space="0" w:color="000000"/>
              <w:right w:val="single" w:sz="8" w:space="0" w:color="000000"/>
            </w:tcBorders>
            <w:vAlign w:val="center"/>
          </w:tcPr>
          <w:p w14:paraId="04A72432" w14:textId="77777777" w:rsidR="009A2A7E" w:rsidRDefault="009E1666">
            <w:pPr>
              <w:spacing w:line="240" w:lineRule="exact"/>
              <w:ind w:left="113" w:right="113"/>
              <w:jc w:val="center"/>
              <w:rPr>
                <w:rFonts w:ascii="仿宋_GB2312" w:eastAsia="仿宋_GB2312" w:hAnsi="仿宋_GB2312" w:cs="仿宋_GB2312"/>
                <w:color w:val="000000"/>
                <w:spacing w:val="24"/>
                <w:kern w:val="10"/>
                <w:sz w:val="24"/>
              </w:rPr>
            </w:pPr>
            <w:r>
              <w:rPr>
                <w:rFonts w:ascii="仿宋_GB2312" w:eastAsia="仿宋_GB2312" w:hAnsi="仿宋_GB2312" w:cs="仿宋_GB2312" w:hint="eastAsia"/>
                <w:color w:val="000000"/>
                <w:spacing w:val="24"/>
                <w:kern w:val="10"/>
                <w:sz w:val="24"/>
              </w:rPr>
              <w:t>主要工作简介</w:t>
            </w:r>
          </w:p>
          <w:p w14:paraId="1B244BB6" w14:textId="77777777" w:rsidR="009A2A7E" w:rsidRDefault="009E1666">
            <w:pPr>
              <w:spacing w:line="240" w:lineRule="exact"/>
              <w:ind w:left="113" w:right="113"/>
              <w:jc w:val="center"/>
              <w:rPr>
                <w:rFonts w:ascii="仿宋_GB2312" w:eastAsia="仿宋_GB2312" w:hAnsi="仿宋_GB2312" w:cs="仿宋_GB2312"/>
                <w:color w:val="000000"/>
                <w:spacing w:val="24"/>
                <w:kern w:val="10"/>
                <w:sz w:val="24"/>
              </w:rPr>
            </w:pPr>
            <w:r>
              <w:rPr>
                <w:rFonts w:ascii="仿宋_GB2312" w:eastAsia="仿宋_GB2312" w:hAnsi="仿宋_GB2312" w:cs="仿宋_GB2312" w:hint="eastAsia"/>
                <w:color w:val="000000"/>
                <w:spacing w:val="24"/>
                <w:kern w:val="10"/>
                <w:sz w:val="24"/>
              </w:rPr>
              <w:t>（300字以内）</w:t>
            </w:r>
          </w:p>
        </w:tc>
        <w:tc>
          <w:tcPr>
            <w:tcW w:w="7545" w:type="dxa"/>
            <w:gridSpan w:val="6"/>
            <w:tcBorders>
              <w:top w:val="single" w:sz="8" w:space="0" w:color="000000"/>
              <w:left w:val="single" w:sz="8" w:space="0" w:color="000000"/>
              <w:bottom w:val="single" w:sz="8" w:space="0" w:color="000000"/>
              <w:right w:val="single" w:sz="8" w:space="0" w:color="000000"/>
            </w:tcBorders>
            <w:vAlign w:val="center"/>
          </w:tcPr>
          <w:p w14:paraId="5A794BC6" w14:textId="77777777" w:rsidR="009A2A7E" w:rsidRDefault="009A2A7E">
            <w:pPr>
              <w:jc w:val="center"/>
              <w:rPr>
                <w:rFonts w:ascii="仿宋_GB2312" w:eastAsia="仿宋_GB2312" w:hAnsi="仿宋_GB2312" w:cs="仿宋_GB2312"/>
                <w:color w:val="000000"/>
                <w:sz w:val="24"/>
              </w:rPr>
            </w:pPr>
          </w:p>
        </w:tc>
      </w:tr>
      <w:tr w:rsidR="009A2A7E" w14:paraId="68A6948D" w14:textId="77777777">
        <w:trPr>
          <w:trHeight w:val="1695"/>
          <w:jc w:val="center"/>
        </w:trPr>
        <w:tc>
          <w:tcPr>
            <w:tcW w:w="1485" w:type="dxa"/>
            <w:tcBorders>
              <w:top w:val="single" w:sz="8" w:space="0" w:color="000000"/>
              <w:left w:val="single" w:sz="8" w:space="0" w:color="000000"/>
              <w:bottom w:val="single" w:sz="8" w:space="0" w:color="000000"/>
              <w:right w:val="single" w:sz="8" w:space="0" w:color="000000"/>
            </w:tcBorders>
            <w:vAlign w:val="center"/>
          </w:tcPr>
          <w:p w14:paraId="559C183A" w14:textId="77777777" w:rsidR="009A2A7E" w:rsidRDefault="009E1666">
            <w:pPr>
              <w:spacing w:line="360" w:lineRule="auto"/>
              <w:ind w:left="113" w:right="113"/>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lastRenderedPageBreak/>
              <w:t>系党组织意见</w:t>
            </w:r>
          </w:p>
        </w:tc>
        <w:tc>
          <w:tcPr>
            <w:tcW w:w="7545" w:type="dxa"/>
            <w:gridSpan w:val="6"/>
            <w:tcBorders>
              <w:top w:val="single" w:sz="8" w:space="0" w:color="000000"/>
              <w:left w:val="single" w:sz="8" w:space="0" w:color="000000"/>
              <w:bottom w:val="single" w:sz="8" w:space="0" w:color="000000"/>
              <w:right w:val="single" w:sz="8" w:space="0" w:color="000000"/>
            </w:tcBorders>
            <w:vAlign w:val="center"/>
          </w:tcPr>
          <w:p w14:paraId="605A4A8D" w14:textId="77777777" w:rsidR="009A2A7E" w:rsidRDefault="009A2A7E">
            <w:pPr>
              <w:spacing w:line="360" w:lineRule="auto"/>
              <w:jc w:val="center"/>
              <w:rPr>
                <w:rFonts w:ascii="仿宋_GB2312" w:eastAsia="仿宋_GB2312" w:hAnsi="仿宋_GB2312" w:cs="仿宋_GB2312"/>
                <w:color w:val="000000"/>
                <w:sz w:val="24"/>
              </w:rPr>
            </w:pPr>
          </w:p>
          <w:p w14:paraId="02EAE921" w14:textId="77777777" w:rsidR="009A2A7E" w:rsidRDefault="009A2A7E">
            <w:pPr>
              <w:spacing w:line="360" w:lineRule="auto"/>
              <w:ind w:firstLineChars="1900" w:firstLine="4560"/>
              <w:jc w:val="center"/>
              <w:rPr>
                <w:rFonts w:ascii="仿宋_GB2312" w:eastAsia="仿宋_GB2312" w:hAnsi="仿宋_GB2312" w:cs="仿宋_GB2312"/>
                <w:color w:val="000000"/>
                <w:sz w:val="24"/>
              </w:rPr>
            </w:pPr>
          </w:p>
          <w:p w14:paraId="08FE4BAB" w14:textId="77777777" w:rsidR="009A2A7E" w:rsidRDefault="009E1666">
            <w:pPr>
              <w:spacing w:line="360" w:lineRule="auto"/>
              <w:ind w:firstLineChars="1900" w:firstLine="4560"/>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（盖章）</w:t>
            </w:r>
          </w:p>
          <w:p w14:paraId="1EA986D6" w14:textId="77777777" w:rsidR="009A2A7E" w:rsidRDefault="009E1666">
            <w:pPr>
              <w:spacing w:line="360" w:lineRule="auto"/>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 xml:space="preserve">                                      年   月   日</w:t>
            </w:r>
          </w:p>
        </w:tc>
      </w:tr>
      <w:tr w:rsidR="009A2A7E" w14:paraId="673B51D9" w14:textId="77777777">
        <w:trPr>
          <w:trHeight w:val="1695"/>
          <w:jc w:val="center"/>
        </w:trPr>
        <w:tc>
          <w:tcPr>
            <w:tcW w:w="1485" w:type="dxa"/>
            <w:tcBorders>
              <w:top w:val="single" w:sz="8" w:space="0" w:color="000000"/>
              <w:left w:val="single" w:sz="8" w:space="0" w:color="000000"/>
              <w:bottom w:val="single" w:sz="8" w:space="0" w:color="000000"/>
              <w:right w:val="single" w:sz="8" w:space="0" w:color="000000"/>
            </w:tcBorders>
            <w:vAlign w:val="center"/>
          </w:tcPr>
          <w:p w14:paraId="599DC77D" w14:textId="77777777" w:rsidR="009A2A7E" w:rsidRDefault="009E1666">
            <w:pPr>
              <w:spacing w:line="360" w:lineRule="auto"/>
              <w:ind w:left="113" w:right="113"/>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学校团委意见</w:t>
            </w:r>
          </w:p>
        </w:tc>
        <w:tc>
          <w:tcPr>
            <w:tcW w:w="7545" w:type="dxa"/>
            <w:gridSpan w:val="6"/>
            <w:tcBorders>
              <w:top w:val="single" w:sz="8" w:space="0" w:color="000000"/>
              <w:left w:val="single" w:sz="8" w:space="0" w:color="000000"/>
              <w:bottom w:val="single" w:sz="8" w:space="0" w:color="000000"/>
              <w:right w:val="single" w:sz="8" w:space="0" w:color="000000"/>
            </w:tcBorders>
            <w:vAlign w:val="center"/>
          </w:tcPr>
          <w:p w14:paraId="14FAFBE7" w14:textId="77777777" w:rsidR="009A2A7E" w:rsidRDefault="009A2A7E">
            <w:pPr>
              <w:spacing w:line="360" w:lineRule="auto"/>
              <w:jc w:val="center"/>
              <w:rPr>
                <w:rFonts w:ascii="仿宋_GB2312" w:eastAsia="仿宋_GB2312" w:hAnsi="仿宋_GB2312" w:cs="仿宋_GB2312"/>
                <w:color w:val="000000"/>
                <w:sz w:val="24"/>
              </w:rPr>
            </w:pPr>
          </w:p>
          <w:p w14:paraId="7B9E7933" w14:textId="77777777" w:rsidR="009A2A7E" w:rsidRDefault="009A2A7E">
            <w:pPr>
              <w:spacing w:line="360" w:lineRule="auto"/>
              <w:ind w:firstLineChars="1900" w:firstLine="4560"/>
              <w:jc w:val="center"/>
              <w:rPr>
                <w:rFonts w:ascii="仿宋_GB2312" w:eastAsia="仿宋_GB2312" w:hAnsi="仿宋_GB2312" w:cs="仿宋_GB2312"/>
                <w:color w:val="000000"/>
                <w:sz w:val="24"/>
              </w:rPr>
            </w:pPr>
          </w:p>
          <w:p w14:paraId="099C80C8" w14:textId="77777777" w:rsidR="009A2A7E" w:rsidRDefault="009E1666">
            <w:pPr>
              <w:spacing w:line="360" w:lineRule="auto"/>
              <w:ind w:firstLineChars="1900" w:firstLine="4560"/>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（盖章）</w:t>
            </w:r>
          </w:p>
          <w:p w14:paraId="540537D2" w14:textId="77777777" w:rsidR="009A2A7E" w:rsidRDefault="009E1666">
            <w:pPr>
              <w:spacing w:line="360" w:lineRule="auto"/>
              <w:ind w:firstLineChars="1900" w:firstLine="4560"/>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年   月   日</w:t>
            </w:r>
          </w:p>
        </w:tc>
      </w:tr>
    </w:tbl>
    <w:p w14:paraId="69BFD483" w14:textId="77777777" w:rsidR="009A2A7E" w:rsidRDefault="009A2A7E">
      <w:pPr>
        <w:rPr>
          <w:rFonts w:ascii="仿宋_GB2312" w:eastAsia="仿宋_GB2312"/>
          <w:b/>
          <w:sz w:val="24"/>
          <w:szCs w:val="32"/>
        </w:rPr>
      </w:pPr>
    </w:p>
    <w:p w14:paraId="7F4887E4" w14:textId="77777777" w:rsidR="009A2A7E" w:rsidRDefault="009E1666">
      <w:pPr>
        <w:jc w:val="left"/>
        <w:rPr>
          <w:rFonts w:ascii="仿宋" w:eastAsia="仿宋" w:hAnsi="仿宋" w:cs="仿宋"/>
          <w:b/>
          <w:bCs/>
          <w:color w:val="000000"/>
          <w:sz w:val="24"/>
        </w:rPr>
      </w:pPr>
      <w:r>
        <w:rPr>
          <w:rFonts w:ascii="仿宋" w:eastAsia="仿宋" w:hAnsi="仿宋" w:cs="仿宋"/>
          <w:b/>
          <w:bCs/>
          <w:sz w:val="24"/>
        </w:rPr>
        <w:object w:dxaOrig="1440" w:dyaOrig="1440" w14:anchorId="56C2B9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34.45pt;margin-top:6.55pt;width:292.6pt;height:33.35pt;z-index:251667456;mso-width-relative:page;mso-height-relative:page">
            <v:imagedata r:id="rId10" o:title=""/>
          </v:shape>
          <o:OLEObject Type="Embed" ProgID="Equation.3" ShapeID="_x0000_s1026" DrawAspect="Content" ObjectID="_1679485627" r:id="rId11"/>
        </w:object>
      </w:r>
      <w:r>
        <w:rPr>
          <w:rFonts w:ascii="仿宋" w:eastAsia="仿宋" w:hAnsi="仿宋" w:cs="仿宋" w:hint="eastAsia"/>
          <w:b/>
          <w:bCs/>
          <w:color w:val="000000"/>
          <w:sz w:val="24"/>
        </w:rPr>
        <w:t>说明：</w:t>
      </w:r>
    </w:p>
    <w:p w14:paraId="1C924205" w14:textId="77777777" w:rsidR="009A2A7E" w:rsidRDefault="009E1666">
      <w:pPr>
        <w:ind w:firstLineChars="250" w:firstLine="525"/>
        <w:jc w:val="left"/>
        <w:rPr>
          <w:rFonts w:ascii="仿宋" w:eastAsia="仿宋" w:hAnsi="仿宋" w:cs="仿宋"/>
          <w:color w:val="000000"/>
          <w:szCs w:val="21"/>
        </w:rPr>
      </w:pPr>
      <w:r>
        <w:rPr>
          <w:rFonts w:ascii="仿宋" w:eastAsia="仿宋" w:hAnsi="仿宋" w:cs="仿宋" w:hint="eastAsia"/>
          <w:color w:val="000000"/>
          <w:szCs w:val="21"/>
        </w:rPr>
        <w:t>1.</w:t>
      </w:r>
    </w:p>
    <w:p w14:paraId="31FB8DF6" w14:textId="77777777" w:rsidR="009A2A7E" w:rsidRDefault="009E1666">
      <w:pPr>
        <w:spacing w:line="560" w:lineRule="exact"/>
        <w:ind w:firstLineChars="200" w:firstLine="420"/>
        <w:jc w:val="left"/>
        <w:rPr>
          <w:rFonts w:ascii="仿宋" w:eastAsia="仿宋" w:hAnsi="仿宋" w:cs="仿宋"/>
          <w:color w:val="000000"/>
          <w:szCs w:val="21"/>
        </w:rPr>
      </w:pPr>
      <w:r>
        <w:rPr>
          <w:rFonts w:ascii="仿宋" w:eastAsia="仿宋" w:hAnsi="仿宋" w:cs="仿宋" w:hint="eastAsia"/>
          <w:color w:val="000000"/>
          <w:szCs w:val="21"/>
        </w:rPr>
        <w:t>说明：（时间范围：2020年04月-2021年03月，共12个月）如“需响应申请总数”为零，则该月的“及时响应率”不纳入计算范围。如：XX团总支2020年1月的需响应申请总数为0，则按照公式直接计算其他月份的及时响应率平均值即可。</w:t>
      </w:r>
    </w:p>
    <w:p w14:paraId="1A81EF89" w14:textId="77777777" w:rsidR="009A2A7E" w:rsidRDefault="009E1666">
      <w:pPr>
        <w:ind w:firstLineChars="200" w:firstLine="420"/>
        <w:jc w:val="left"/>
        <w:rPr>
          <w:rFonts w:ascii="仿宋" w:eastAsia="仿宋" w:hAnsi="仿宋" w:cs="仿宋"/>
          <w:color w:val="000000"/>
          <w:szCs w:val="21"/>
        </w:rPr>
      </w:pPr>
      <w:r>
        <w:rPr>
          <w:rFonts w:ascii="仿宋" w:eastAsia="仿宋" w:hAnsi="仿宋" w:cs="仿宋" w:hint="eastAsia"/>
          <w:color w:val="000000"/>
          <w:szCs w:val="21"/>
        </w:rPr>
        <w:t>2.团员连续3个月未交团费比例=</w:t>
      </w:r>
      <w:r>
        <w:rPr>
          <w:rFonts w:ascii="仿宋" w:eastAsia="仿宋" w:hAnsi="仿宋" w:cs="仿宋" w:hint="eastAsia"/>
          <w:position w:val="-26"/>
          <w:szCs w:val="21"/>
        </w:rPr>
        <w:object w:dxaOrig="3299" w:dyaOrig="720" w14:anchorId="07441841">
          <v:shape id="_x0000_i1026" type="#_x0000_t75" style="width:165pt;height:36pt" o:ole="">
            <v:imagedata r:id="rId12" o:title=""/>
          </v:shape>
          <o:OLEObject Type="Embed" ProgID="Equation.3" ShapeID="_x0000_i1026" DrawAspect="Content" ObjectID="_1679485626" r:id="rId13"/>
        </w:object>
      </w:r>
      <w:r>
        <w:rPr>
          <w:rFonts w:ascii="仿宋" w:eastAsia="仿宋" w:hAnsi="仿宋" w:cs="仿宋" w:hint="eastAsia"/>
          <w:color w:val="000000"/>
          <w:szCs w:val="21"/>
        </w:rPr>
        <w:t>。</w:t>
      </w:r>
    </w:p>
    <w:p w14:paraId="05CF1418" w14:textId="77777777" w:rsidR="009A2A7E" w:rsidRDefault="009E1666">
      <w:pPr>
        <w:spacing w:line="560" w:lineRule="exact"/>
        <w:ind w:firstLineChars="200" w:firstLine="420"/>
        <w:jc w:val="left"/>
        <w:rPr>
          <w:rFonts w:ascii="仿宋" w:eastAsia="仿宋" w:hAnsi="仿宋" w:cs="仿宋"/>
          <w:color w:val="000000"/>
          <w:szCs w:val="21"/>
        </w:rPr>
      </w:pPr>
      <w:r>
        <w:rPr>
          <w:rFonts w:ascii="仿宋" w:eastAsia="仿宋" w:hAnsi="仿宋" w:cs="仿宋" w:hint="eastAsia"/>
          <w:color w:val="000000"/>
          <w:szCs w:val="21"/>
        </w:rPr>
        <w:t>3.请勿更改申报表格式，保持本表在两页纸内，</w:t>
      </w:r>
      <w:proofErr w:type="gramStart"/>
      <w:r>
        <w:rPr>
          <w:rFonts w:ascii="仿宋" w:eastAsia="仿宋" w:hAnsi="仿宋" w:cs="仿宋" w:hint="eastAsia"/>
          <w:color w:val="000000"/>
          <w:szCs w:val="21"/>
        </w:rPr>
        <w:t>纸质版请双面</w:t>
      </w:r>
      <w:proofErr w:type="gramEnd"/>
      <w:r>
        <w:rPr>
          <w:rFonts w:ascii="仿宋" w:eastAsia="仿宋" w:hAnsi="仿宋" w:cs="仿宋" w:hint="eastAsia"/>
          <w:color w:val="000000"/>
          <w:szCs w:val="21"/>
        </w:rPr>
        <w:t>打印。</w:t>
      </w:r>
    </w:p>
    <w:p w14:paraId="74428E78" w14:textId="77777777" w:rsidR="009A2A7E" w:rsidRDefault="009E1666">
      <w:pPr>
        <w:spacing w:line="560" w:lineRule="exact"/>
        <w:ind w:firstLineChars="200" w:firstLine="420"/>
        <w:jc w:val="left"/>
        <w:rPr>
          <w:rFonts w:ascii="仿宋" w:eastAsia="仿宋" w:hAnsi="仿宋" w:cs="仿宋"/>
          <w:color w:val="000000"/>
          <w:szCs w:val="21"/>
        </w:rPr>
      </w:pPr>
      <w:r>
        <w:rPr>
          <w:rFonts w:ascii="仿宋" w:eastAsia="仿宋" w:hAnsi="仿宋" w:cs="仿宋" w:hint="eastAsia"/>
          <w:color w:val="000000"/>
          <w:szCs w:val="21"/>
        </w:rPr>
        <w:t>4.此表一式两份，一份学校团委组织部存档，一份批复后退回系存档。</w:t>
      </w:r>
    </w:p>
    <w:p w14:paraId="386082D0" w14:textId="77777777" w:rsidR="009A2A7E" w:rsidRDefault="009E1666">
      <w:pPr>
        <w:spacing w:line="560" w:lineRule="exact"/>
        <w:ind w:firstLineChars="200" w:firstLine="420"/>
        <w:jc w:val="left"/>
        <w:rPr>
          <w:rFonts w:ascii="仿宋" w:eastAsia="仿宋" w:hAnsi="仿宋" w:cs="仿宋"/>
          <w:color w:val="000000"/>
          <w:szCs w:val="21"/>
        </w:rPr>
      </w:pPr>
      <w:r>
        <w:rPr>
          <w:rFonts w:ascii="仿宋" w:eastAsia="仿宋" w:hAnsi="仿宋" w:cs="仿宋" w:hint="eastAsia"/>
          <w:color w:val="000000"/>
          <w:szCs w:val="21"/>
        </w:rPr>
        <w:t>5.此表可复制。</w:t>
      </w:r>
    </w:p>
    <w:p w14:paraId="69872AB8" w14:textId="77777777" w:rsidR="009A2A7E" w:rsidRDefault="009A2A7E">
      <w:pPr>
        <w:tabs>
          <w:tab w:val="left" w:pos="1260"/>
        </w:tabs>
        <w:jc w:val="left"/>
        <w:rPr>
          <w:rFonts w:ascii="仿宋_GB2312" w:eastAsia="仿宋_GB2312"/>
          <w:sz w:val="32"/>
          <w:szCs w:val="32"/>
        </w:rPr>
      </w:pPr>
    </w:p>
    <w:p w14:paraId="017EC7CA" w14:textId="77777777" w:rsidR="009A2A7E" w:rsidRDefault="009A2A7E">
      <w:pPr>
        <w:tabs>
          <w:tab w:val="left" w:pos="1260"/>
        </w:tabs>
        <w:jc w:val="left"/>
        <w:rPr>
          <w:rFonts w:ascii="仿宋_GB2312" w:eastAsia="仿宋_GB2312"/>
          <w:sz w:val="32"/>
          <w:szCs w:val="32"/>
        </w:rPr>
      </w:pPr>
    </w:p>
    <w:p w14:paraId="77C335EB" w14:textId="77777777" w:rsidR="009A2A7E" w:rsidRDefault="009E1666">
      <w:pPr>
        <w:outlineLvl w:val="3"/>
        <w:rPr>
          <w:rFonts w:ascii="仿宋_GB2312" w:eastAsia="仿宋_GB2312" w:hAnsi="仿宋"/>
          <w:sz w:val="30"/>
          <w:szCs w:val="30"/>
        </w:rPr>
      </w:pPr>
      <w:r>
        <w:rPr>
          <w:rFonts w:ascii="仿宋_GB2312" w:eastAsia="仿宋_GB2312" w:hint="eastAsia"/>
          <w:sz w:val="32"/>
          <w:szCs w:val="32"/>
        </w:rPr>
        <w:br w:type="page"/>
      </w:r>
      <w:r>
        <w:rPr>
          <w:rFonts w:ascii="黑体" w:eastAsia="黑体" w:hAnsi="黑体" w:cs="黑体" w:hint="eastAsia"/>
          <w:sz w:val="30"/>
          <w:szCs w:val="30"/>
        </w:rPr>
        <w:lastRenderedPageBreak/>
        <w:t>附件5</w:t>
      </w:r>
    </w:p>
    <w:p w14:paraId="16F878A7" w14:textId="77777777" w:rsidR="009A2A7E" w:rsidRDefault="009E1666">
      <w:pPr>
        <w:jc w:val="center"/>
        <w:rPr>
          <w:rFonts w:ascii="宋体" w:hAnsi="宋体"/>
          <w:b/>
          <w:bCs/>
          <w:sz w:val="36"/>
          <w:szCs w:val="36"/>
        </w:rPr>
      </w:pPr>
      <w:r>
        <w:rPr>
          <w:rFonts w:ascii="宋体" w:hAnsi="宋体" w:hint="eastAsia"/>
          <w:b/>
          <w:bCs/>
          <w:sz w:val="36"/>
          <w:szCs w:val="36"/>
        </w:rPr>
        <w:t>2020年度广州软件学院五星校级学生组织申报表</w:t>
      </w:r>
    </w:p>
    <w:tbl>
      <w:tblPr>
        <w:tblW w:w="864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1"/>
        <w:gridCol w:w="1693"/>
        <w:gridCol w:w="1262"/>
        <w:gridCol w:w="564"/>
        <w:gridCol w:w="996"/>
        <w:gridCol w:w="1790"/>
        <w:gridCol w:w="1474"/>
      </w:tblGrid>
      <w:tr w:rsidR="009A2A7E" w14:paraId="001AFA4F" w14:textId="77777777">
        <w:trPr>
          <w:cantSplit/>
          <w:trHeight w:val="466"/>
        </w:trPr>
        <w:tc>
          <w:tcPr>
            <w:tcW w:w="861" w:type="dxa"/>
            <w:vMerge w:val="restart"/>
            <w:textDirection w:val="tbRlV"/>
            <w:vAlign w:val="center"/>
          </w:tcPr>
          <w:p w14:paraId="55395C7C" w14:textId="77777777" w:rsidR="009A2A7E" w:rsidRDefault="009E1666">
            <w:pPr>
              <w:spacing w:line="360" w:lineRule="auto"/>
              <w:ind w:left="113" w:right="113"/>
              <w:jc w:val="center"/>
              <w:rPr>
                <w:rFonts w:ascii="仿宋_GB2312" w:eastAsia="仿宋_GB2312" w:hAnsi="仿宋_GB2312" w:cs="仿宋_GB2312"/>
                <w:sz w:val="24"/>
              </w:rPr>
            </w:pPr>
            <w:r>
              <w:rPr>
                <w:rFonts w:ascii="仿宋_GB2312" w:eastAsia="仿宋_GB2312" w:hAnsi="仿宋_GB2312" w:cs="仿宋_GB2312" w:hint="eastAsia"/>
                <w:bCs/>
                <w:sz w:val="24"/>
              </w:rPr>
              <w:t>基本情况</w:t>
            </w:r>
          </w:p>
        </w:tc>
        <w:tc>
          <w:tcPr>
            <w:tcW w:w="1693" w:type="dxa"/>
            <w:vAlign w:val="center"/>
          </w:tcPr>
          <w:p w14:paraId="149DD545" w14:textId="77777777" w:rsidR="009A2A7E" w:rsidRDefault="009E1666">
            <w:pPr>
              <w:spacing w:line="360" w:lineRule="auto"/>
              <w:jc w:val="center"/>
              <w:rPr>
                <w:rFonts w:ascii="仿宋_GB2312" w:eastAsia="仿宋_GB2312" w:hAnsi="仿宋_GB2312" w:cs="仿宋_GB2312"/>
                <w:sz w:val="24"/>
              </w:rPr>
            </w:pPr>
            <w:r>
              <w:rPr>
                <w:rFonts w:ascii="仿宋_GB2312" w:eastAsia="仿宋_GB2312" w:hAnsi="仿宋_GB2312" w:cs="仿宋_GB2312" w:hint="eastAsia"/>
                <w:bCs/>
                <w:sz w:val="24"/>
              </w:rPr>
              <w:t>组织名称</w:t>
            </w:r>
          </w:p>
        </w:tc>
        <w:tc>
          <w:tcPr>
            <w:tcW w:w="6086" w:type="dxa"/>
            <w:gridSpan w:val="5"/>
            <w:vAlign w:val="center"/>
          </w:tcPr>
          <w:p w14:paraId="060B71D7" w14:textId="77777777" w:rsidR="009A2A7E" w:rsidRDefault="009E1666">
            <w:pPr>
              <w:spacing w:line="360" w:lineRule="auto"/>
              <w:jc w:val="center"/>
              <w:rPr>
                <w:rFonts w:ascii="仿宋_GB2312" w:eastAsia="仿宋_GB2312" w:hAnsi="仿宋_GB2312" w:cs="仿宋_GB2312"/>
                <w:sz w:val="24"/>
              </w:rPr>
            </w:pPr>
            <w:r>
              <w:rPr>
                <w:rFonts w:ascii="仿宋_GB2312" w:eastAsia="仿宋_GB2312" w:hAnsi="仿宋_GB2312" w:cs="仿宋_GB2312" w:hint="eastAsia"/>
                <w:bCs/>
                <w:sz w:val="24"/>
              </w:rPr>
              <w:t>（全称）</w:t>
            </w:r>
          </w:p>
        </w:tc>
      </w:tr>
      <w:tr w:rsidR="009A2A7E" w14:paraId="01F0C949" w14:textId="77777777">
        <w:trPr>
          <w:cantSplit/>
          <w:trHeight w:val="490"/>
        </w:trPr>
        <w:tc>
          <w:tcPr>
            <w:tcW w:w="861" w:type="dxa"/>
            <w:vMerge/>
            <w:vAlign w:val="center"/>
          </w:tcPr>
          <w:p w14:paraId="26015AD4" w14:textId="77777777" w:rsidR="009A2A7E" w:rsidRDefault="009A2A7E">
            <w:pPr>
              <w:spacing w:line="360" w:lineRule="auto"/>
              <w:jc w:val="center"/>
              <w:rPr>
                <w:rFonts w:ascii="仿宋_GB2312" w:eastAsia="仿宋_GB2312" w:hAnsi="仿宋_GB2312" w:cs="仿宋_GB2312"/>
                <w:sz w:val="24"/>
              </w:rPr>
            </w:pPr>
          </w:p>
        </w:tc>
        <w:tc>
          <w:tcPr>
            <w:tcW w:w="1693" w:type="dxa"/>
            <w:vAlign w:val="center"/>
          </w:tcPr>
          <w:p w14:paraId="1D063E5A" w14:textId="77777777" w:rsidR="009A2A7E" w:rsidRDefault="009E1666">
            <w:pPr>
              <w:spacing w:line="360" w:lineRule="auto"/>
              <w:jc w:val="center"/>
              <w:rPr>
                <w:rFonts w:ascii="仿宋_GB2312" w:eastAsia="仿宋_GB2312" w:hAnsi="仿宋_GB2312" w:cs="仿宋_GB2312"/>
                <w:sz w:val="24"/>
              </w:rPr>
            </w:pPr>
            <w:r>
              <w:rPr>
                <w:rFonts w:ascii="仿宋_GB2312" w:eastAsia="仿宋_GB2312" w:hAnsi="仿宋_GB2312" w:cs="仿宋_GB2312" w:hint="eastAsia"/>
                <w:bCs/>
                <w:sz w:val="24"/>
              </w:rPr>
              <w:t>部门数量</w:t>
            </w:r>
          </w:p>
        </w:tc>
        <w:tc>
          <w:tcPr>
            <w:tcW w:w="1826" w:type="dxa"/>
            <w:gridSpan w:val="2"/>
            <w:vAlign w:val="center"/>
          </w:tcPr>
          <w:p w14:paraId="1392C190" w14:textId="77777777" w:rsidR="009A2A7E" w:rsidRDefault="009E1666">
            <w:pPr>
              <w:spacing w:line="360" w:lineRule="auto"/>
              <w:jc w:val="center"/>
              <w:rPr>
                <w:rFonts w:ascii="仿宋_GB2312" w:eastAsia="仿宋_GB2312" w:hAnsi="仿宋_GB2312" w:cs="仿宋_GB2312"/>
                <w:sz w:val="24"/>
              </w:rPr>
            </w:pPr>
            <w:r>
              <w:rPr>
                <w:rFonts w:ascii="仿宋_GB2312" w:eastAsia="仿宋_GB2312" w:hAnsi="仿宋_GB2312" w:cs="仿宋_GB2312" w:hint="eastAsia"/>
                <w:bCs/>
                <w:sz w:val="24"/>
              </w:rPr>
              <w:t>XX</w:t>
            </w:r>
            <w:proofErr w:type="gramStart"/>
            <w:r>
              <w:rPr>
                <w:rFonts w:ascii="仿宋_GB2312" w:eastAsia="仿宋_GB2312" w:hAnsi="仿宋_GB2312" w:cs="仿宋_GB2312" w:hint="eastAsia"/>
                <w:bCs/>
                <w:sz w:val="24"/>
              </w:rPr>
              <w:t>个</w:t>
            </w:r>
            <w:proofErr w:type="gramEnd"/>
          </w:p>
        </w:tc>
        <w:tc>
          <w:tcPr>
            <w:tcW w:w="2786" w:type="dxa"/>
            <w:gridSpan w:val="2"/>
            <w:vAlign w:val="center"/>
          </w:tcPr>
          <w:p w14:paraId="00187401" w14:textId="77777777" w:rsidR="009A2A7E" w:rsidRDefault="009E1666">
            <w:pPr>
              <w:spacing w:line="360" w:lineRule="auto"/>
              <w:jc w:val="center"/>
              <w:rPr>
                <w:rFonts w:ascii="仿宋_GB2312" w:eastAsia="仿宋_GB2312" w:hAnsi="仿宋_GB2312" w:cs="仿宋_GB2312"/>
                <w:sz w:val="24"/>
              </w:rPr>
            </w:pPr>
            <w:r>
              <w:rPr>
                <w:rFonts w:ascii="仿宋_GB2312" w:eastAsia="仿宋_GB2312" w:hAnsi="仿宋_GB2312" w:cs="仿宋_GB2312" w:hint="eastAsia"/>
                <w:bCs/>
                <w:sz w:val="24"/>
              </w:rPr>
              <w:t>学生干部人数</w:t>
            </w:r>
          </w:p>
        </w:tc>
        <w:tc>
          <w:tcPr>
            <w:tcW w:w="1474" w:type="dxa"/>
            <w:vAlign w:val="center"/>
          </w:tcPr>
          <w:p w14:paraId="4526F0CD" w14:textId="77777777" w:rsidR="009A2A7E" w:rsidRDefault="009E1666">
            <w:pPr>
              <w:spacing w:line="360" w:lineRule="auto"/>
              <w:jc w:val="center"/>
              <w:rPr>
                <w:rFonts w:ascii="仿宋_GB2312" w:eastAsia="仿宋_GB2312" w:hAnsi="仿宋_GB2312" w:cs="仿宋_GB2312"/>
                <w:sz w:val="24"/>
              </w:rPr>
            </w:pPr>
            <w:r>
              <w:rPr>
                <w:rFonts w:ascii="仿宋_GB2312" w:eastAsia="仿宋_GB2312" w:hAnsi="仿宋_GB2312" w:cs="仿宋_GB2312" w:hint="eastAsia"/>
                <w:bCs/>
                <w:sz w:val="24"/>
              </w:rPr>
              <w:t>XXX人</w:t>
            </w:r>
          </w:p>
        </w:tc>
      </w:tr>
      <w:tr w:rsidR="009A2A7E" w14:paraId="6D41EC19" w14:textId="77777777">
        <w:trPr>
          <w:cantSplit/>
          <w:trHeight w:val="490"/>
        </w:trPr>
        <w:tc>
          <w:tcPr>
            <w:tcW w:w="861" w:type="dxa"/>
            <w:vMerge/>
            <w:vAlign w:val="center"/>
          </w:tcPr>
          <w:p w14:paraId="0D66AA59" w14:textId="77777777" w:rsidR="009A2A7E" w:rsidRDefault="009A2A7E">
            <w:pPr>
              <w:spacing w:line="360" w:lineRule="auto"/>
              <w:jc w:val="center"/>
              <w:rPr>
                <w:rFonts w:ascii="仿宋_GB2312" w:eastAsia="仿宋_GB2312" w:hAnsi="仿宋_GB2312" w:cs="仿宋_GB2312"/>
                <w:sz w:val="24"/>
              </w:rPr>
            </w:pPr>
          </w:p>
        </w:tc>
        <w:tc>
          <w:tcPr>
            <w:tcW w:w="2955" w:type="dxa"/>
            <w:gridSpan w:val="2"/>
            <w:vAlign w:val="center"/>
          </w:tcPr>
          <w:p w14:paraId="36A1CDFC" w14:textId="77777777" w:rsidR="009A2A7E" w:rsidRDefault="009E1666">
            <w:pPr>
              <w:spacing w:line="360" w:lineRule="auto"/>
              <w:jc w:val="center"/>
              <w:outlineLvl w:val="0"/>
              <w:rPr>
                <w:rFonts w:ascii="仿宋_GB2312" w:eastAsia="仿宋_GB2312" w:hAnsi="仿宋_GB2312" w:cs="仿宋_GB2312"/>
                <w:bCs/>
                <w:sz w:val="24"/>
              </w:rPr>
            </w:pPr>
            <w:r>
              <w:rPr>
                <w:rFonts w:ascii="仿宋_GB2312" w:eastAsia="仿宋_GB2312" w:hAnsi="仿宋_GB2312" w:cs="仿宋_GB2312" w:hint="eastAsia"/>
                <w:bCs/>
                <w:sz w:val="24"/>
              </w:rPr>
              <w:t>党团员占比</w:t>
            </w:r>
          </w:p>
          <w:p w14:paraId="7868091F" w14:textId="77777777" w:rsidR="009A2A7E" w:rsidRDefault="009E1666">
            <w:pPr>
              <w:spacing w:line="360" w:lineRule="auto"/>
              <w:outlineLvl w:val="0"/>
              <w:rPr>
                <w:rFonts w:ascii="仿宋_GB2312" w:eastAsia="仿宋_GB2312" w:hAnsi="仿宋_GB2312" w:cs="仿宋_GB2312"/>
                <w:bCs/>
                <w:sz w:val="24"/>
              </w:rPr>
            </w:pPr>
            <w:r>
              <w:rPr>
                <w:rFonts w:ascii="仿宋_GB2312" w:eastAsia="仿宋_GB2312" w:hAnsi="仿宋_GB2312" w:cs="仿宋_GB2312" w:hint="eastAsia"/>
                <w:bCs/>
                <w:sz w:val="24"/>
              </w:rPr>
              <w:t>[党员（包括预备党员）/团员/组织人数）]</w:t>
            </w:r>
          </w:p>
        </w:tc>
        <w:tc>
          <w:tcPr>
            <w:tcW w:w="1560" w:type="dxa"/>
            <w:gridSpan w:val="2"/>
            <w:vAlign w:val="center"/>
          </w:tcPr>
          <w:p w14:paraId="4A32DC87" w14:textId="77777777" w:rsidR="009A2A7E" w:rsidRDefault="009E1666">
            <w:pPr>
              <w:spacing w:line="360" w:lineRule="auto"/>
              <w:jc w:val="center"/>
              <w:rPr>
                <w:rFonts w:ascii="仿宋_GB2312" w:eastAsia="仿宋_GB2312" w:hAnsi="仿宋_GB2312" w:cs="仿宋_GB2312"/>
                <w:bCs/>
                <w:sz w:val="24"/>
              </w:rPr>
            </w:pPr>
            <w:r>
              <w:rPr>
                <w:rFonts w:ascii="仿宋_GB2312" w:eastAsia="仿宋_GB2312" w:hAnsi="仿宋_GB2312" w:cs="仿宋_GB2312" w:hint="eastAsia"/>
                <w:bCs/>
                <w:sz w:val="24"/>
              </w:rPr>
              <w:t>如：1/60/80</w:t>
            </w:r>
          </w:p>
        </w:tc>
        <w:tc>
          <w:tcPr>
            <w:tcW w:w="1790" w:type="dxa"/>
            <w:vAlign w:val="center"/>
          </w:tcPr>
          <w:p w14:paraId="1C430109" w14:textId="77777777" w:rsidR="009A2A7E" w:rsidRDefault="009E1666">
            <w:pPr>
              <w:spacing w:line="360" w:lineRule="auto"/>
              <w:jc w:val="center"/>
              <w:rPr>
                <w:rFonts w:ascii="仿宋_GB2312" w:eastAsia="仿宋_GB2312" w:hAnsi="仿宋_GB2312" w:cs="仿宋_GB2312"/>
                <w:bCs/>
                <w:sz w:val="24"/>
              </w:rPr>
            </w:pPr>
            <w:r>
              <w:rPr>
                <w:rFonts w:ascii="仿宋_GB2312" w:eastAsia="仿宋_GB2312" w:hAnsi="仿宋_GB2312" w:cs="仿宋_GB2312" w:hint="eastAsia"/>
                <w:bCs/>
                <w:sz w:val="24"/>
              </w:rPr>
              <w:t>组织人均志愿时</w:t>
            </w:r>
          </w:p>
        </w:tc>
        <w:tc>
          <w:tcPr>
            <w:tcW w:w="1474" w:type="dxa"/>
            <w:vAlign w:val="center"/>
          </w:tcPr>
          <w:p w14:paraId="518B6F84" w14:textId="77777777" w:rsidR="009A2A7E" w:rsidRDefault="009E1666">
            <w:pPr>
              <w:spacing w:line="360" w:lineRule="auto"/>
              <w:jc w:val="center"/>
              <w:rPr>
                <w:rFonts w:ascii="仿宋_GB2312" w:eastAsia="仿宋_GB2312" w:hAnsi="仿宋_GB2312" w:cs="仿宋_GB2312"/>
                <w:bCs/>
                <w:sz w:val="24"/>
              </w:rPr>
            </w:pPr>
            <w:r>
              <w:rPr>
                <w:rFonts w:ascii="仿宋_GB2312" w:eastAsia="仿宋_GB2312" w:hAnsi="仿宋_GB2312" w:cs="仿宋_GB2312" w:hint="eastAsia"/>
                <w:bCs/>
                <w:sz w:val="24"/>
              </w:rPr>
              <w:t>xx h</w:t>
            </w:r>
          </w:p>
        </w:tc>
      </w:tr>
      <w:tr w:rsidR="009A2A7E" w14:paraId="1872B7F1" w14:textId="77777777">
        <w:trPr>
          <w:cantSplit/>
          <w:trHeight w:val="1192"/>
        </w:trPr>
        <w:tc>
          <w:tcPr>
            <w:tcW w:w="861" w:type="dxa"/>
            <w:vMerge/>
            <w:vAlign w:val="center"/>
          </w:tcPr>
          <w:p w14:paraId="150B706C" w14:textId="77777777" w:rsidR="009A2A7E" w:rsidRDefault="009A2A7E">
            <w:pPr>
              <w:spacing w:line="360" w:lineRule="auto"/>
              <w:jc w:val="center"/>
              <w:rPr>
                <w:rFonts w:ascii="仿宋_GB2312" w:eastAsia="仿宋_GB2312" w:hAnsi="仿宋_GB2312" w:cs="仿宋_GB2312"/>
                <w:sz w:val="24"/>
              </w:rPr>
            </w:pPr>
          </w:p>
        </w:tc>
        <w:tc>
          <w:tcPr>
            <w:tcW w:w="1693" w:type="dxa"/>
            <w:vAlign w:val="center"/>
          </w:tcPr>
          <w:p w14:paraId="72E4A417" w14:textId="77777777" w:rsidR="009A2A7E" w:rsidRDefault="009E1666">
            <w:pPr>
              <w:spacing w:line="360" w:lineRule="auto"/>
              <w:outlineLvl w:val="0"/>
              <w:rPr>
                <w:rFonts w:ascii="仿宋_GB2312" w:eastAsia="仿宋_GB2312" w:hAnsi="仿宋_GB2312" w:cs="仿宋_GB2312"/>
                <w:sz w:val="24"/>
              </w:rPr>
            </w:pPr>
            <w:r>
              <w:rPr>
                <w:rFonts w:ascii="仿宋_GB2312" w:eastAsia="仿宋_GB2312" w:hAnsi="仿宋_GB2312" w:cs="仿宋_GB2312" w:hint="eastAsia"/>
                <w:bCs/>
                <w:sz w:val="24"/>
              </w:rPr>
              <w:t>特色活动开展情况</w:t>
            </w:r>
          </w:p>
        </w:tc>
        <w:tc>
          <w:tcPr>
            <w:tcW w:w="6086" w:type="dxa"/>
            <w:gridSpan w:val="5"/>
            <w:vAlign w:val="center"/>
          </w:tcPr>
          <w:p w14:paraId="487803C9" w14:textId="77777777" w:rsidR="009A2A7E" w:rsidRDefault="009E1666">
            <w:pPr>
              <w:spacing w:line="340" w:lineRule="exact"/>
              <w:jc w:val="center"/>
              <w:rPr>
                <w:rFonts w:ascii="仿宋_GB2312" w:eastAsia="仿宋_GB2312" w:hAnsi="仿宋_GB2312" w:cs="仿宋_GB2312"/>
                <w:bCs/>
                <w:sz w:val="24"/>
              </w:rPr>
            </w:pPr>
            <w:r>
              <w:rPr>
                <w:rFonts w:ascii="仿宋_GB2312" w:eastAsia="仿宋_GB2312" w:hAnsi="仿宋_GB2312" w:cs="仿宋_GB2312" w:hint="eastAsia"/>
                <w:bCs/>
                <w:sz w:val="24"/>
              </w:rPr>
              <w:t>（特色活动开展的主要场所</w:t>
            </w:r>
          </w:p>
          <w:p w14:paraId="3F36128E" w14:textId="77777777" w:rsidR="009A2A7E" w:rsidRDefault="009E1666">
            <w:pPr>
              <w:spacing w:line="340" w:lineRule="exact"/>
              <w:jc w:val="center"/>
              <w:rPr>
                <w:rFonts w:ascii="仿宋_GB2312" w:eastAsia="仿宋_GB2312" w:hAnsi="仿宋_GB2312" w:cs="仿宋_GB2312"/>
                <w:sz w:val="24"/>
              </w:rPr>
            </w:pPr>
            <w:r>
              <w:rPr>
                <w:rFonts w:ascii="仿宋_GB2312" w:eastAsia="仿宋_GB2312" w:hAnsi="仿宋_GB2312" w:cs="仿宋_GB2312" w:hint="eastAsia"/>
                <w:bCs/>
                <w:sz w:val="24"/>
              </w:rPr>
              <w:t>如：无偿献血活动—活动中心）</w:t>
            </w:r>
          </w:p>
        </w:tc>
      </w:tr>
      <w:tr w:rsidR="009A2A7E" w14:paraId="3D85824A" w14:textId="77777777">
        <w:trPr>
          <w:cantSplit/>
          <w:trHeight w:val="4158"/>
        </w:trPr>
        <w:tc>
          <w:tcPr>
            <w:tcW w:w="8640" w:type="dxa"/>
            <w:gridSpan w:val="7"/>
          </w:tcPr>
          <w:p w14:paraId="040750AD" w14:textId="77777777" w:rsidR="009A2A7E" w:rsidRDefault="009E1666">
            <w:pPr>
              <w:spacing w:line="360" w:lineRule="auto"/>
              <w:jc w:val="left"/>
              <w:rPr>
                <w:rFonts w:ascii="仿宋_GB2312" w:eastAsia="仿宋_GB2312" w:hAnsi="仿宋_GB2312" w:cs="仿宋_GB2312"/>
                <w:sz w:val="24"/>
              </w:rPr>
            </w:pPr>
            <w:r>
              <w:rPr>
                <w:rFonts w:ascii="仿宋_GB2312" w:eastAsia="仿宋_GB2312" w:hAnsi="仿宋_GB2312" w:cs="仿宋_GB2312" w:hint="eastAsia"/>
                <w:bCs/>
                <w:sz w:val="24"/>
              </w:rPr>
              <w:t>主要工作特色及成效简介（在表格里填写，500字以内）：</w:t>
            </w:r>
          </w:p>
          <w:p w14:paraId="27AEB233" w14:textId="77777777" w:rsidR="009A2A7E" w:rsidRDefault="009A2A7E">
            <w:pPr>
              <w:tabs>
                <w:tab w:val="left" w:pos="252"/>
              </w:tabs>
              <w:spacing w:line="400" w:lineRule="exact"/>
              <w:ind w:leftChars="35" w:left="73" w:firstLineChars="200" w:firstLine="480"/>
              <w:jc w:val="center"/>
              <w:rPr>
                <w:rFonts w:ascii="仿宋_GB2312" w:eastAsia="仿宋_GB2312" w:hAnsi="仿宋_GB2312" w:cs="仿宋_GB2312"/>
                <w:sz w:val="24"/>
              </w:rPr>
            </w:pPr>
          </w:p>
          <w:p w14:paraId="73F70E97" w14:textId="77777777" w:rsidR="009A2A7E" w:rsidRDefault="009A2A7E">
            <w:pPr>
              <w:tabs>
                <w:tab w:val="left" w:pos="252"/>
              </w:tabs>
              <w:spacing w:line="400" w:lineRule="exact"/>
              <w:ind w:leftChars="35" w:left="73" w:firstLineChars="200" w:firstLine="480"/>
              <w:jc w:val="center"/>
              <w:rPr>
                <w:rFonts w:ascii="仿宋_GB2312" w:eastAsia="仿宋_GB2312" w:hAnsi="仿宋_GB2312" w:cs="仿宋_GB2312"/>
                <w:sz w:val="24"/>
              </w:rPr>
            </w:pPr>
          </w:p>
          <w:p w14:paraId="67F79C4E" w14:textId="77777777" w:rsidR="009A2A7E" w:rsidRDefault="009A2A7E">
            <w:pPr>
              <w:tabs>
                <w:tab w:val="left" w:pos="252"/>
              </w:tabs>
              <w:spacing w:line="400" w:lineRule="exact"/>
              <w:ind w:leftChars="35" w:left="73" w:firstLineChars="200" w:firstLine="480"/>
              <w:jc w:val="center"/>
              <w:rPr>
                <w:rFonts w:ascii="仿宋_GB2312" w:eastAsia="仿宋_GB2312" w:hAnsi="仿宋_GB2312" w:cs="仿宋_GB2312"/>
                <w:sz w:val="24"/>
              </w:rPr>
            </w:pPr>
          </w:p>
          <w:p w14:paraId="21345A71" w14:textId="77777777" w:rsidR="009A2A7E" w:rsidRDefault="009A2A7E">
            <w:pPr>
              <w:tabs>
                <w:tab w:val="left" w:pos="252"/>
              </w:tabs>
              <w:spacing w:line="400" w:lineRule="exact"/>
              <w:ind w:leftChars="35" w:left="73" w:firstLineChars="200" w:firstLine="480"/>
              <w:jc w:val="center"/>
              <w:rPr>
                <w:rFonts w:ascii="仿宋_GB2312" w:eastAsia="仿宋_GB2312" w:hAnsi="仿宋_GB2312" w:cs="仿宋_GB2312"/>
                <w:sz w:val="24"/>
              </w:rPr>
            </w:pPr>
          </w:p>
          <w:p w14:paraId="707E6F6C" w14:textId="77777777" w:rsidR="009A2A7E" w:rsidRDefault="009A2A7E">
            <w:pPr>
              <w:tabs>
                <w:tab w:val="left" w:pos="252"/>
              </w:tabs>
              <w:spacing w:line="400" w:lineRule="exact"/>
              <w:ind w:leftChars="35" w:left="73" w:firstLineChars="200" w:firstLine="480"/>
              <w:jc w:val="center"/>
              <w:rPr>
                <w:rFonts w:ascii="仿宋_GB2312" w:eastAsia="仿宋_GB2312" w:hAnsi="仿宋_GB2312" w:cs="仿宋_GB2312"/>
                <w:sz w:val="24"/>
              </w:rPr>
            </w:pPr>
          </w:p>
        </w:tc>
      </w:tr>
      <w:tr w:rsidR="009A2A7E" w14:paraId="59FAB2E6" w14:textId="77777777">
        <w:trPr>
          <w:cantSplit/>
          <w:trHeight w:val="4158"/>
        </w:trPr>
        <w:tc>
          <w:tcPr>
            <w:tcW w:w="8640" w:type="dxa"/>
            <w:gridSpan w:val="7"/>
          </w:tcPr>
          <w:p w14:paraId="45E414B1" w14:textId="77777777" w:rsidR="009A2A7E" w:rsidRDefault="009E1666">
            <w:pPr>
              <w:tabs>
                <w:tab w:val="left" w:pos="252"/>
              </w:tabs>
              <w:spacing w:line="400" w:lineRule="exact"/>
              <w:rPr>
                <w:rFonts w:ascii="仿宋_GB2312" w:eastAsia="仿宋_GB2312" w:hAnsi="仿宋_GB2312" w:cs="仿宋_GB2312"/>
                <w:sz w:val="24"/>
              </w:rPr>
            </w:pPr>
            <w:r>
              <w:rPr>
                <w:rFonts w:ascii="仿宋_GB2312" w:eastAsia="仿宋_GB2312" w:hAnsi="仿宋_GB2312" w:cs="仿宋_GB2312" w:hint="eastAsia"/>
                <w:sz w:val="24"/>
              </w:rPr>
              <w:t>组织获奖情况及组织成员的获奖情况：</w:t>
            </w:r>
          </w:p>
        </w:tc>
      </w:tr>
      <w:tr w:rsidR="009A2A7E" w14:paraId="06CA0A92" w14:textId="77777777">
        <w:trPr>
          <w:cantSplit/>
          <w:trHeight w:val="2178"/>
        </w:trPr>
        <w:tc>
          <w:tcPr>
            <w:tcW w:w="861" w:type="dxa"/>
            <w:textDirection w:val="tbRlV"/>
            <w:vAlign w:val="center"/>
          </w:tcPr>
          <w:p w14:paraId="01AE1147" w14:textId="77777777" w:rsidR="009A2A7E" w:rsidRDefault="009E1666">
            <w:pPr>
              <w:spacing w:line="360" w:lineRule="auto"/>
              <w:ind w:left="113" w:right="113"/>
              <w:jc w:val="center"/>
              <w:rPr>
                <w:rFonts w:ascii="仿宋_GB2312" w:eastAsia="仿宋_GB2312" w:hAnsi="仿宋_GB2312" w:cs="仿宋_GB2312"/>
                <w:sz w:val="24"/>
              </w:rPr>
            </w:pPr>
            <w:r>
              <w:rPr>
                <w:rFonts w:ascii="仿宋_GB2312" w:eastAsia="仿宋_GB2312" w:hAnsi="仿宋_GB2312" w:cs="仿宋_GB2312" w:hint="eastAsia"/>
                <w:bCs/>
                <w:sz w:val="24"/>
              </w:rPr>
              <w:lastRenderedPageBreak/>
              <w:t>指导老师意见</w:t>
            </w:r>
          </w:p>
        </w:tc>
        <w:tc>
          <w:tcPr>
            <w:tcW w:w="7779" w:type="dxa"/>
            <w:gridSpan w:val="6"/>
            <w:vAlign w:val="center"/>
          </w:tcPr>
          <w:p w14:paraId="0DD97D9A" w14:textId="77777777" w:rsidR="009A2A7E" w:rsidRDefault="009A2A7E">
            <w:pPr>
              <w:spacing w:line="360" w:lineRule="auto"/>
              <w:ind w:firstLineChars="1900" w:firstLine="4560"/>
              <w:jc w:val="center"/>
              <w:rPr>
                <w:rFonts w:ascii="仿宋_GB2312" w:eastAsia="仿宋_GB2312" w:hAnsi="仿宋_GB2312" w:cs="仿宋_GB2312"/>
                <w:sz w:val="24"/>
              </w:rPr>
            </w:pPr>
          </w:p>
          <w:p w14:paraId="6BB44840" w14:textId="77777777" w:rsidR="009A2A7E" w:rsidRDefault="009A2A7E">
            <w:pPr>
              <w:spacing w:line="360" w:lineRule="auto"/>
              <w:ind w:firstLineChars="1900" w:firstLine="4560"/>
              <w:jc w:val="center"/>
              <w:rPr>
                <w:rFonts w:ascii="仿宋_GB2312" w:eastAsia="仿宋_GB2312" w:hAnsi="仿宋_GB2312" w:cs="仿宋_GB2312"/>
                <w:sz w:val="24"/>
              </w:rPr>
            </w:pPr>
          </w:p>
          <w:p w14:paraId="7E449EC8" w14:textId="77777777" w:rsidR="009A2A7E" w:rsidRDefault="009E1666">
            <w:pPr>
              <w:spacing w:line="360" w:lineRule="auto"/>
              <w:ind w:firstLineChars="200" w:firstLine="480"/>
              <w:jc w:val="right"/>
              <w:outlineLvl w:val="0"/>
              <w:rPr>
                <w:rFonts w:ascii="仿宋_GB2312" w:eastAsia="仿宋_GB2312" w:hAnsi="仿宋_GB2312" w:cs="仿宋_GB2312"/>
                <w:bCs/>
                <w:sz w:val="24"/>
              </w:rPr>
            </w:pPr>
            <w:r>
              <w:rPr>
                <w:rFonts w:ascii="仿宋_GB2312" w:eastAsia="仿宋_GB2312" w:hAnsi="仿宋_GB2312" w:cs="仿宋_GB2312" w:hint="eastAsia"/>
                <w:bCs/>
                <w:sz w:val="24"/>
              </w:rPr>
              <w:t>（盖章）</w:t>
            </w:r>
          </w:p>
          <w:p w14:paraId="298C4F46" w14:textId="77777777" w:rsidR="009A2A7E" w:rsidRDefault="009E1666">
            <w:pPr>
              <w:spacing w:line="360" w:lineRule="auto"/>
              <w:ind w:firstLineChars="200" w:firstLine="480"/>
              <w:jc w:val="right"/>
              <w:outlineLvl w:val="0"/>
              <w:rPr>
                <w:rFonts w:ascii="仿宋_GB2312" w:eastAsia="仿宋_GB2312" w:hAnsi="仿宋_GB2312" w:cs="仿宋_GB2312"/>
                <w:sz w:val="24"/>
              </w:rPr>
            </w:pPr>
            <w:r>
              <w:rPr>
                <w:rFonts w:ascii="仿宋_GB2312" w:eastAsia="仿宋_GB2312" w:hAnsi="仿宋_GB2312" w:cs="仿宋_GB2312" w:hint="eastAsia"/>
                <w:bCs/>
                <w:sz w:val="24"/>
              </w:rPr>
              <w:t>年   月   日</w:t>
            </w:r>
          </w:p>
        </w:tc>
      </w:tr>
      <w:tr w:rsidR="009A2A7E" w14:paraId="27712E83" w14:textId="77777777">
        <w:trPr>
          <w:cantSplit/>
          <w:trHeight w:val="2745"/>
        </w:trPr>
        <w:tc>
          <w:tcPr>
            <w:tcW w:w="861" w:type="dxa"/>
            <w:textDirection w:val="tbRlV"/>
            <w:vAlign w:val="center"/>
          </w:tcPr>
          <w:p w14:paraId="10044A39" w14:textId="77777777" w:rsidR="009A2A7E" w:rsidRDefault="009E1666">
            <w:pPr>
              <w:spacing w:line="360" w:lineRule="auto"/>
              <w:ind w:left="113" w:right="113"/>
              <w:jc w:val="center"/>
              <w:rPr>
                <w:rFonts w:ascii="仿宋_GB2312" w:eastAsia="仿宋_GB2312" w:hAnsi="仿宋_GB2312" w:cs="仿宋_GB2312"/>
                <w:sz w:val="24"/>
              </w:rPr>
            </w:pPr>
            <w:r>
              <w:rPr>
                <w:rFonts w:ascii="仿宋_GB2312" w:eastAsia="仿宋_GB2312" w:hAnsi="仿宋_GB2312" w:cs="仿宋_GB2312" w:hint="eastAsia"/>
                <w:bCs/>
                <w:sz w:val="24"/>
              </w:rPr>
              <w:t>学校团委意见</w:t>
            </w:r>
          </w:p>
        </w:tc>
        <w:tc>
          <w:tcPr>
            <w:tcW w:w="7779" w:type="dxa"/>
            <w:gridSpan w:val="6"/>
            <w:vAlign w:val="center"/>
          </w:tcPr>
          <w:p w14:paraId="0FA0359E" w14:textId="77777777" w:rsidR="009A2A7E" w:rsidRDefault="009A2A7E">
            <w:pPr>
              <w:spacing w:line="360" w:lineRule="auto"/>
              <w:rPr>
                <w:rFonts w:ascii="仿宋_GB2312" w:eastAsia="仿宋_GB2312" w:hAnsi="仿宋_GB2312" w:cs="仿宋_GB2312"/>
                <w:sz w:val="24"/>
              </w:rPr>
            </w:pPr>
          </w:p>
          <w:p w14:paraId="103597C3" w14:textId="77777777" w:rsidR="009A2A7E" w:rsidRDefault="009E1666">
            <w:pPr>
              <w:spacing w:line="360" w:lineRule="auto"/>
              <w:ind w:firstLineChars="200" w:firstLine="480"/>
              <w:jc w:val="right"/>
              <w:outlineLvl w:val="0"/>
              <w:rPr>
                <w:rFonts w:ascii="仿宋_GB2312" w:eastAsia="仿宋_GB2312" w:hAnsi="仿宋_GB2312" w:cs="仿宋_GB2312"/>
                <w:bCs/>
                <w:sz w:val="24"/>
              </w:rPr>
            </w:pPr>
            <w:r>
              <w:rPr>
                <w:rFonts w:ascii="仿宋_GB2312" w:eastAsia="仿宋_GB2312" w:hAnsi="仿宋_GB2312" w:cs="仿宋_GB2312" w:hint="eastAsia"/>
                <w:bCs/>
                <w:sz w:val="24"/>
              </w:rPr>
              <w:t>（盖章）</w:t>
            </w:r>
          </w:p>
          <w:p w14:paraId="730BD181" w14:textId="77777777" w:rsidR="009A2A7E" w:rsidRDefault="009E1666">
            <w:pPr>
              <w:spacing w:line="360" w:lineRule="auto"/>
              <w:ind w:firstLineChars="200" w:firstLine="480"/>
              <w:jc w:val="right"/>
              <w:outlineLvl w:val="0"/>
              <w:rPr>
                <w:rFonts w:ascii="仿宋_GB2312" w:eastAsia="仿宋_GB2312" w:hAnsi="仿宋_GB2312" w:cs="仿宋_GB2312"/>
                <w:sz w:val="24"/>
              </w:rPr>
            </w:pPr>
            <w:r>
              <w:rPr>
                <w:rFonts w:ascii="仿宋_GB2312" w:eastAsia="仿宋_GB2312" w:hAnsi="仿宋_GB2312" w:cs="仿宋_GB2312" w:hint="eastAsia"/>
                <w:bCs/>
                <w:sz w:val="24"/>
              </w:rPr>
              <w:t>年   月   日</w:t>
            </w:r>
          </w:p>
        </w:tc>
      </w:tr>
    </w:tbl>
    <w:p w14:paraId="3C1219C1" w14:textId="77777777" w:rsidR="009A2A7E" w:rsidRDefault="009A2A7E">
      <w:pPr>
        <w:spacing w:line="360" w:lineRule="auto"/>
        <w:jc w:val="center"/>
        <w:rPr>
          <w:rFonts w:ascii="仿宋" w:eastAsia="仿宋" w:hAnsi="仿宋" w:cs="仿宋_GB2312"/>
          <w:sz w:val="28"/>
          <w:szCs w:val="28"/>
        </w:rPr>
      </w:pPr>
    </w:p>
    <w:p w14:paraId="1D72C381" w14:textId="77777777" w:rsidR="009A2A7E" w:rsidRDefault="009E1666">
      <w:pPr>
        <w:spacing w:line="360" w:lineRule="auto"/>
        <w:rPr>
          <w:rFonts w:ascii="仿宋" w:eastAsia="仿宋" w:hAnsi="仿宋" w:cs="仿宋_GB2312"/>
          <w:b/>
          <w:bCs/>
          <w:color w:val="000000"/>
          <w:szCs w:val="21"/>
        </w:rPr>
      </w:pPr>
      <w:r>
        <w:rPr>
          <w:rFonts w:ascii="仿宋" w:eastAsia="仿宋" w:hAnsi="仿宋" w:cs="仿宋_GB2312" w:hint="eastAsia"/>
          <w:b/>
          <w:bCs/>
          <w:color w:val="000000"/>
          <w:szCs w:val="21"/>
        </w:rPr>
        <w:t>说明：</w:t>
      </w:r>
    </w:p>
    <w:p w14:paraId="56C2DCCA" w14:textId="77777777" w:rsidR="009A2A7E" w:rsidRDefault="009E1666">
      <w:pPr>
        <w:numPr>
          <w:ilvl w:val="0"/>
          <w:numId w:val="6"/>
        </w:numPr>
        <w:rPr>
          <w:rFonts w:ascii="仿宋" w:eastAsia="仿宋" w:hAnsi="仿宋" w:cs="仿宋"/>
          <w:szCs w:val="21"/>
        </w:rPr>
      </w:pPr>
      <w:r>
        <w:rPr>
          <w:rFonts w:ascii="仿宋" w:eastAsia="仿宋" w:hAnsi="仿宋" w:cs="仿宋" w:hint="eastAsia"/>
          <w:szCs w:val="21"/>
        </w:rPr>
        <w:t>此表不可更改格式，必须将表格控制在两页内（一张纸），可选择双面打印；</w:t>
      </w:r>
    </w:p>
    <w:p w14:paraId="0C9D22AE" w14:textId="77777777" w:rsidR="009A2A7E" w:rsidRDefault="009E1666">
      <w:pPr>
        <w:numPr>
          <w:ilvl w:val="0"/>
          <w:numId w:val="6"/>
        </w:numPr>
        <w:rPr>
          <w:rFonts w:ascii="仿宋" w:eastAsia="仿宋" w:hAnsi="仿宋" w:cs="仿宋"/>
          <w:szCs w:val="21"/>
        </w:rPr>
      </w:pPr>
      <w:r>
        <w:rPr>
          <w:rFonts w:ascii="仿宋" w:eastAsia="仿宋" w:hAnsi="仿宋" w:cs="仿宋" w:hint="eastAsia"/>
          <w:szCs w:val="21"/>
        </w:rPr>
        <w:t>此表一式两份，一份学校团委办公室存档，一份批复后退回组织存档。</w:t>
      </w:r>
    </w:p>
    <w:p w14:paraId="034812E7" w14:textId="77777777" w:rsidR="009A2A7E" w:rsidRDefault="009E1666">
      <w:pPr>
        <w:rPr>
          <w:rFonts w:ascii="仿宋_GB2312" w:eastAsia="仿宋_GB2312" w:hAnsi="仿宋"/>
          <w:sz w:val="32"/>
          <w:szCs w:val="32"/>
        </w:rPr>
      </w:pPr>
      <w:r>
        <w:rPr>
          <w:rFonts w:ascii="仿宋" w:eastAsia="仿宋" w:hAnsi="仿宋" w:cs="仿宋" w:hint="eastAsia"/>
          <w:szCs w:val="21"/>
        </w:rPr>
        <w:br w:type="page"/>
      </w:r>
      <w:r>
        <w:rPr>
          <w:rFonts w:ascii="黑体" w:eastAsia="黑体" w:hAnsi="黑体" w:cs="黑体" w:hint="eastAsia"/>
          <w:sz w:val="30"/>
          <w:szCs w:val="30"/>
        </w:rPr>
        <w:lastRenderedPageBreak/>
        <w:t>附件6</w:t>
      </w:r>
    </w:p>
    <w:p w14:paraId="7F09E967" w14:textId="77777777" w:rsidR="009A2A7E" w:rsidRDefault="009E1666">
      <w:pPr>
        <w:jc w:val="center"/>
        <w:rPr>
          <w:rFonts w:ascii="宋体" w:hAnsi="宋体"/>
          <w:b/>
          <w:bCs/>
          <w:sz w:val="36"/>
          <w:szCs w:val="36"/>
        </w:rPr>
      </w:pPr>
      <w:r>
        <w:rPr>
          <w:rFonts w:ascii="宋体" w:hAnsi="宋体" w:hint="eastAsia"/>
          <w:b/>
          <w:bCs/>
          <w:sz w:val="36"/>
          <w:szCs w:val="36"/>
        </w:rPr>
        <w:t>2020年度广州软件学院优秀社团指导老师推荐表</w:t>
      </w:r>
    </w:p>
    <w:p w14:paraId="3A4C0B2F" w14:textId="77777777" w:rsidR="009A2A7E" w:rsidRDefault="009A2A7E">
      <w:pPr>
        <w:ind w:firstLineChars="200" w:firstLine="482"/>
        <w:rPr>
          <w:rFonts w:ascii="仿宋" w:eastAsia="仿宋" w:hAnsi="仿宋" w:cs="仿宋"/>
          <w:b/>
          <w:sz w:val="24"/>
        </w:rPr>
      </w:pPr>
    </w:p>
    <w:tbl>
      <w:tblPr>
        <w:tblpPr w:leftFromText="180" w:rightFromText="180" w:vertAnchor="text" w:horzAnchor="page" w:tblpX="1469" w:tblpY="196"/>
        <w:tblOverlap w:val="neve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6"/>
        <w:gridCol w:w="1217"/>
        <w:gridCol w:w="1635"/>
        <w:gridCol w:w="175"/>
        <w:gridCol w:w="1145"/>
        <w:gridCol w:w="359"/>
        <w:gridCol w:w="1919"/>
        <w:gridCol w:w="1165"/>
      </w:tblGrid>
      <w:tr w:rsidR="009A2A7E" w14:paraId="6191F5B7" w14:textId="77777777">
        <w:trPr>
          <w:trHeight w:val="403"/>
        </w:trPr>
        <w:tc>
          <w:tcPr>
            <w:tcW w:w="1456"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1255D0BC"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姓    名</w:t>
            </w:r>
          </w:p>
        </w:tc>
        <w:tc>
          <w:tcPr>
            <w:tcW w:w="121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01357ACB" w14:textId="77777777" w:rsidR="009A2A7E" w:rsidRDefault="009A2A7E">
            <w:pPr>
              <w:spacing w:line="240" w:lineRule="exact"/>
              <w:jc w:val="center"/>
              <w:rPr>
                <w:rFonts w:ascii="仿宋" w:eastAsia="仿宋" w:hAnsi="仿宋" w:cs="仿宋"/>
                <w:sz w:val="24"/>
              </w:rPr>
            </w:pPr>
          </w:p>
        </w:tc>
        <w:tc>
          <w:tcPr>
            <w:tcW w:w="163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7BB45D96"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性    别</w:t>
            </w:r>
          </w:p>
        </w:tc>
        <w:tc>
          <w:tcPr>
            <w:tcW w:w="1320"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51774B43"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男</w:t>
            </w:r>
          </w:p>
        </w:tc>
        <w:tc>
          <w:tcPr>
            <w:tcW w:w="2278"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688F33D0"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民  族</w:t>
            </w:r>
          </w:p>
        </w:tc>
        <w:tc>
          <w:tcPr>
            <w:tcW w:w="11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58C390AC"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汉族</w:t>
            </w:r>
          </w:p>
        </w:tc>
      </w:tr>
      <w:tr w:rsidR="009A2A7E" w14:paraId="74FB23AD" w14:textId="77777777">
        <w:trPr>
          <w:trHeight w:val="703"/>
        </w:trPr>
        <w:tc>
          <w:tcPr>
            <w:tcW w:w="1456"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378C6883"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出生年月</w:t>
            </w:r>
          </w:p>
        </w:tc>
        <w:tc>
          <w:tcPr>
            <w:tcW w:w="121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20924D2C"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1997.02</w:t>
            </w:r>
          </w:p>
        </w:tc>
        <w:tc>
          <w:tcPr>
            <w:tcW w:w="163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27A753D2"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政治面貌</w:t>
            </w:r>
          </w:p>
        </w:tc>
        <w:tc>
          <w:tcPr>
            <w:tcW w:w="1320"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59477A07"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共青团员/中共党员</w:t>
            </w:r>
          </w:p>
        </w:tc>
        <w:tc>
          <w:tcPr>
            <w:tcW w:w="2278"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2621371C"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学历</w:t>
            </w:r>
          </w:p>
        </w:tc>
        <w:tc>
          <w:tcPr>
            <w:tcW w:w="1165"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634BFB78" w14:textId="77777777" w:rsidR="009A2A7E" w:rsidRDefault="009A2A7E">
            <w:pPr>
              <w:spacing w:line="240" w:lineRule="exact"/>
              <w:jc w:val="center"/>
              <w:rPr>
                <w:rFonts w:ascii="仿宋" w:eastAsia="仿宋" w:hAnsi="仿宋" w:cs="仿宋"/>
                <w:sz w:val="24"/>
              </w:rPr>
            </w:pPr>
          </w:p>
        </w:tc>
      </w:tr>
      <w:tr w:rsidR="009A2A7E" w14:paraId="07B0D116" w14:textId="77777777">
        <w:trPr>
          <w:trHeight w:val="419"/>
        </w:trPr>
        <w:tc>
          <w:tcPr>
            <w:tcW w:w="1456"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61949211"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所在团支部</w:t>
            </w:r>
          </w:p>
          <w:p w14:paraId="1BB47783"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（总支）</w:t>
            </w:r>
          </w:p>
        </w:tc>
        <w:tc>
          <w:tcPr>
            <w:tcW w:w="7615" w:type="dxa"/>
            <w:gridSpan w:val="7"/>
            <w:tcBorders>
              <w:top w:val="single" w:sz="4" w:space="0" w:color="auto"/>
              <w:left w:val="single" w:sz="4" w:space="0" w:color="auto"/>
              <w:bottom w:val="single" w:sz="4" w:space="0" w:color="auto"/>
              <w:right w:val="single" w:sz="4" w:space="0" w:color="auto"/>
            </w:tcBorders>
            <w:vAlign w:val="center"/>
          </w:tcPr>
          <w:p w14:paraId="75598E30"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共青团广州软件学院分团委团干部委员会</w:t>
            </w:r>
          </w:p>
        </w:tc>
      </w:tr>
      <w:tr w:rsidR="009A2A7E" w14:paraId="531C9DB4" w14:textId="77777777">
        <w:trPr>
          <w:trHeight w:val="590"/>
        </w:trPr>
        <w:tc>
          <w:tcPr>
            <w:tcW w:w="1456"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2551E008"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指导单位</w:t>
            </w:r>
          </w:p>
        </w:tc>
        <w:tc>
          <w:tcPr>
            <w:tcW w:w="4172" w:type="dxa"/>
            <w:gridSpan w:val="4"/>
            <w:tcBorders>
              <w:top w:val="single" w:sz="4" w:space="0" w:color="auto"/>
              <w:left w:val="single" w:sz="4" w:space="0" w:color="auto"/>
              <w:bottom w:val="single" w:sz="4" w:space="0" w:color="auto"/>
              <w:right w:val="single" w:sz="4" w:space="0" w:color="000000"/>
            </w:tcBorders>
            <w:vAlign w:val="center"/>
          </w:tcPr>
          <w:p w14:paraId="510C5EBC" w14:textId="77777777" w:rsidR="009A2A7E" w:rsidRDefault="009E1666">
            <w:pPr>
              <w:spacing w:line="240" w:lineRule="exact"/>
              <w:jc w:val="center"/>
              <w:rPr>
                <w:rFonts w:ascii="仿宋" w:eastAsia="仿宋" w:hAnsi="仿宋" w:cs="仿宋"/>
                <w:sz w:val="24"/>
                <w:shd w:val="pct10" w:color="auto" w:fill="FFFFFF"/>
              </w:rPr>
            </w:pPr>
            <w:r>
              <w:rPr>
                <w:rFonts w:ascii="仿宋" w:eastAsia="仿宋" w:hAnsi="仿宋" w:cs="仿宋" w:hint="eastAsia"/>
                <w:sz w:val="24"/>
              </w:rPr>
              <w:t>广州软件学院</w:t>
            </w:r>
            <w:r>
              <w:rPr>
                <w:rFonts w:ascii="仿宋" w:eastAsia="仿宋" w:hAnsi="仿宋" w:cs="仿宋"/>
                <w:sz w:val="24"/>
              </w:rPr>
              <w:t>x</w:t>
            </w:r>
            <w:r>
              <w:rPr>
                <w:rFonts w:ascii="仿宋" w:eastAsia="仿宋" w:hAnsi="仿宋" w:cs="仿宋" w:hint="eastAsia"/>
                <w:sz w:val="24"/>
              </w:rPr>
              <w:t>x协会/队伍</w:t>
            </w:r>
          </w:p>
        </w:tc>
        <w:tc>
          <w:tcPr>
            <w:tcW w:w="2278" w:type="dxa"/>
            <w:gridSpan w:val="2"/>
            <w:tcBorders>
              <w:top w:val="single" w:sz="4" w:space="0" w:color="auto"/>
              <w:left w:val="single" w:sz="4" w:space="0" w:color="000000"/>
              <w:bottom w:val="single" w:sz="4" w:space="0" w:color="auto"/>
              <w:right w:val="single" w:sz="4" w:space="0" w:color="000000"/>
            </w:tcBorders>
            <w:vAlign w:val="center"/>
          </w:tcPr>
          <w:p w14:paraId="629B253E" w14:textId="77777777" w:rsidR="009A2A7E" w:rsidRDefault="009E1666">
            <w:pPr>
              <w:spacing w:line="240" w:lineRule="exact"/>
              <w:jc w:val="center"/>
              <w:rPr>
                <w:rFonts w:ascii="仿宋" w:eastAsia="仿宋" w:hAnsi="仿宋" w:cs="仿宋"/>
                <w:spacing w:val="24"/>
                <w:kern w:val="10"/>
                <w:sz w:val="24"/>
              </w:rPr>
            </w:pPr>
            <w:r>
              <w:rPr>
                <w:rFonts w:ascii="仿宋" w:eastAsia="仿宋" w:hAnsi="仿宋" w:cs="仿宋" w:hint="eastAsia"/>
                <w:spacing w:val="24"/>
                <w:kern w:val="10"/>
                <w:sz w:val="24"/>
              </w:rPr>
              <w:t>本人在“</w:t>
            </w:r>
            <w:proofErr w:type="spellStart"/>
            <w:r>
              <w:rPr>
                <w:rFonts w:ascii="仿宋" w:eastAsia="仿宋" w:hAnsi="仿宋" w:cs="仿宋" w:hint="eastAsia"/>
                <w:spacing w:val="24"/>
                <w:kern w:val="10"/>
                <w:sz w:val="24"/>
              </w:rPr>
              <w:t>i</w:t>
            </w:r>
            <w:proofErr w:type="spellEnd"/>
            <w:r>
              <w:rPr>
                <w:rFonts w:ascii="仿宋" w:eastAsia="仿宋" w:hAnsi="仿宋" w:cs="仿宋" w:hint="eastAsia"/>
                <w:spacing w:val="24"/>
                <w:kern w:val="10"/>
                <w:sz w:val="24"/>
              </w:rPr>
              <w:t>志愿”系统记录的志愿</w:t>
            </w:r>
          </w:p>
          <w:p w14:paraId="74F09848" w14:textId="77777777" w:rsidR="009A2A7E" w:rsidRDefault="009E1666">
            <w:pPr>
              <w:spacing w:line="240" w:lineRule="exact"/>
              <w:jc w:val="center"/>
              <w:rPr>
                <w:rFonts w:ascii="仿宋" w:eastAsia="仿宋" w:hAnsi="仿宋" w:cs="仿宋"/>
                <w:sz w:val="24"/>
              </w:rPr>
            </w:pPr>
            <w:r>
              <w:rPr>
                <w:rFonts w:ascii="仿宋" w:eastAsia="仿宋" w:hAnsi="仿宋" w:cs="仿宋" w:hint="eastAsia"/>
                <w:spacing w:val="24"/>
                <w:kern w:val="10"/>
                <w:sz w:val="24"/>
              </w:rPr>
              <w:t>服务时长</w:t>
            </w:r>
          </w:p>
        </w:tc>
        <w:tc>
          <w:tcPr>
            <w:tcW w:w="1165" w:type="dxa"/>
            <w:tcBorders>
              <w:top w:val="single" w:sz="4" w:space="0" w:color="auto"/>
              <w:left w:val="single" w:sz="4" w:space="0" w:color="000000"/>
              <w:bottom w:val="single" w:sz="4" w:space="0" w:color="auto"/>
              <w:right w:val="single" w:sz="4" w:space="0" w:color="auto"/>
            </w:tcBorders>
            <w:vAlign w:val="center"/>
          </w:tcPr>
          <w:p w14:paraId="4D0EFD6A" w14:textId="77777777" w:rsidR="009A2A7E" w:rsidRDefault="009E1666">
            <w:pPr>
              <w:spacing w:line="240" w:lineRule="exact"/>
              <w:jc w:val="center"/>
              <w:rPr>
                <w:rFonts w:ascii="仿宋" w:eastAsia="仿宋" w:hAnsi="仿宋" w:cs="仿宋"/>
                <w:sz w:val="24"/>
              </w:rPr>
            </w:pPr>
            <w:r>
              <w:rPr>
                <w:rFonts w:ascii="仿宋" w:eastAsia="仿宋" w:hAnsi="仿宋" w:cs="仿宋" w:hint="eastAsia"/>
                <w:sz w:val="24"/>
              </w:rPr>
              <w:t>xx小时</w:t>
            </w:r>
          </w:p>
        </w:tc>
      </w:tr>
      <w:tr w:rsidR="009A2A7E" w14:paraId="1A252370" w14:textId="77777777">
        <w:trPr>
          <w:cantSplit/>
          <w:trHeight w:val="3047"/>
        </w:trPr>
        <w:tc>
          <w:tcPr>
            <w:tcW w:w="1456"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14:paraId="0BDAE633" w14:textId="77777777" w:rsidR="009A2A7E" w:rsidRDefault="009E1666">
            <w:pPr>
              <w:snapToGrid w:val="0"/>
              <w:ind w:left="113" w:right="113"/>
              <w:jc w:val="center"/>
              <w:rPr>
                <w:rFonts w:ascii="仿宋" w:eastAsia="仿宋" w:hAnsi="仿宋" w:cs="仿宋"/>
                <w:sz w:val="24"/>
              </w:rPr>
            </w:pPr>
            <w:r>
              <w:rPr>
                <w:rFonts w:ascii="仿宋" w:eastAsia="仿宋" w:hAnsi="仿宋" w:cs="仿宋" w:hint="eastAsia"/>
                <w:sz w:val="24"/>
              </w:rPr>
              <w:t>指导组织所获得的荣誉</w:t>
            </w:r>
          </w:p>
        </w:tc>
        <w:tc>
          <w:tcPr>
            <w:tcW w:w="7615" w:type="dxa"/>
            <w:gridSpan w:val="7"/>
            <w:tcBorders>
              <w:top w:val="single" w:sz="4" w:space="0" w:color="auto"/>
              <w:left w:val="single" w:sz="4" w:space="0" w:color="auto"/>
              <w:bottom w:val="single" w:sz="4" w:space="0" w:color="auto"/>
              <w:right w:val="single" w:sz="4" w:space="0" w:color="auto"/>
            </w:tcBorders>
            <w:vAlign w:val="center"/>
          </w:tcPr>
          <w:p w14:paraId="67BDE3E7" w14:textId="77777777" w:rsidR="009A2A7E" w:rsidRDefault="009A2A7E">
            <w:pPr>
              <w:snapToGrid w:val="0"/>
              <w:jc w:val="left"/>
              <w:rPr>
                <w:rFonts w:ascii="仿宋" w:eastAsia="仿宋" w:hAnsi="仿宋" w:cs="仿宋"/>
                <w:sz w:val="24"/>
              </w:rPr>
            </w:pPr>
          </w:p>
          <w:p w14:paraId="7ADD09A7" w14:textId="77777777" w:rsidR="009A2A7E" w:rsidRDefault="009A2A7E">
            <w:pPr>
              <w:snapToGrid w:val="0"/>
              <w:jc w:val="left"/>
              <w:rPr>
                <w:rFonts w:ascii="仿宋" w:eastAsia="仿宋" w:hAnsi="仿宋" w:cs="仿宋"/>
                <w:sz w:val="24"/>
              </w:rPr>
            </w:pPr>
          </w:p>
          <w:p w14:paraId="0CC84BB9" w14:textId="77777777" w:rsidR="009A2A7E" w:rsidRDefault="009A2A7E">
            <w:pPr>
              <w:snapToGrid w:val="0"/>
              <w:jc w:val="left"/>
              <w:rPr>
                <w:rFonts w:ascii="仿宋" w:eastAsia="仿宋" w:hAnsi="仿宋" w:cs="仿宋"/>
                <w:sz w:val="24"/>
              </w:rPr>
            </w:pPr>
          </w:p>
          <w:p w14:paraId="7B0DBC04" w14:textId="77777777" w:rsidR="009A2A7E" w:rsidRDefault="009A2A7E">
            <w:pPr>
              <w:snapToGrid w:val="0"/>
              <w:jc w:val="left"/>
              <w:rPr>
                <w:rFonts w:ascii="仿宋" w:eastAsia="仿宋" w:hAnsi="仿宋" w:cs="仿宋"/>
                <w:sz w:val="24"/>
              </w:rPr>
            </w:pPr>
          </w:p>
          <w:p w14:paraId="58F2CE0D" w14:textId="77777777" w:rsidR="009A2A7E" w:rsidRDefault="009A2A7E">
            <w:pPr>
              <w:snapToGrid w:val="0"/>
              <w:jc w:val="left"/>
              <w:rPr>
                <w:rFonts w:ascii="仿宋" w:eastAsia="仿宋" w:hAnsi="仿宋" w:cs="仿宋"/>
                <w:sz w:val="24"/>
              </w:rPr>
            </w:pPr>
          </w:p>
          <w:p w14:paraId="75D7B870" w14:textId="77777777" w:rsidR="009A2A7E" w:rsidRDefault="009A2A7E">
            <w:pPr>
              <w:snapToGrid w:val="0"/>
              <w:jc w:val="left"/>
              <w:rPr>
                <w:rFonts w:ascii="仿宋" w:eastAsia="仿宋" w:hAnsi="仿宋" w:cs="仿宋"/>
                <w:sz w:val="24"/>
              </w:rPr>
            </w:pPr>
          </w:p>
          <w:p w14:paraId="6FCB9A38" w14:textId="77777777" w:rsidR="009A2A7E" w:rsidRDefault="009A2A7E">
            <w:pPr>
              <w:snapToGrid w:val="0"/>
              <w:jc w:val="left"/>
              <w:rPr>
                <w:rFonts w:ascii="仿宋" w:eastAsia="仿宋" w:hAnsi="仿宋" w:cs="仿宋"/>
                <w:sz w:val="24"/>
              </w:rPr>
            </w:pPr>
          </w:p>
          <w:p w14:paraId="70E84828" w14:textId="77777777" w:rsidR="009A2A7E" w:rsidRDefault="009A2A7E">
            <w:pPr>
              <w:snapToGrid w:val="0"/>
              <w:jc w:val="left"/>
              <w:rPr>
                <w:rFonts w:ascii="仿宋" w:eastAsia="仿宋" w:hAnsi="仿宋" w:cs="仿宋"/>
                <w:sz w:val="24"/>
              </w:rPr>
            </w:pPr>
          </w:p>
        </w:tc>
      </w:tr>
      <w:tr w:rsidR="009A2A7E" w14:paraId="5F7B5301" w14:textId="77777777">
        <w:trPr>
          <w:cantSplit/>
          <w:trHeight w:val="1550"/>
        </w:trPr>
        <w:tc>
          <w:tcPr>
            <w:tcW w:w="1456"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14:paraId="1DCD51BD" w14:textId="77777777" w:rsidR="009A2A7E" w:rsidRDefault="009E1666">
            <w:pPr>
              <w:snapToGrid w:val="0"/>
              <w:ind w:left="113" w:right="113"/>
              <w:jc w:val="center"/>
              <w:rPr>
                <w:rFonts w:ascii="仿宋" w:eastAsia="仿宋" w:hAnsi="仿宋" w:cs="仿宋"/>
                <w:spacing w:val="-18"/>
                <w:sz w:val="24"/>
              </w:rPr>
            </w:pPr>
            <w:r>
              <w:rPr>
                <w:rFonts w:ascii="仿宋" w:eastAsia="仿宋" w:hAnsi="仿宋" w:cs="仿宋" w:hint="eastAsia"/>
                <w:spacing w:val="-18"/>
                <w:sz w:val="24"/>
              </w:rPr>
              <w:t>从 事 团 工 作 经 历</w:t>
            </w:r>
          </w:p>
        </w:tc>
        <w:tc>
          <w:tcPr>
            <w:tcW w:w="7615" w:type="dxa"/>
            <w:gridSpan w:val="7"/>
            <w:tcBorders>
              <w:top w:val="single" w:sz="4" w:space="0" w:color="auto"/>
              <w:left w:val="single" w:sz="4" w:space="0" w:color="auto"/>
              <w:bottom w:val="single" w:sz="4" w:space="0" w:color="auto"/>
              <w:right w:val="single" w:sz="4" w:space="0" w:color="auto"/>
            </w:tcBorders>
            <w:vAlign w:val="center"/>
          </w:tcPr>
          <w:p w14:paraId="68C56F2A" w14:textId="77777777" w:rsidR="009A2A7E" w:rsidRDefault="009A2A7E">
            <w:pPr>
              <w:snapToGrid w:val="0"/>
              <w:jc w:val="left"/>
              <w:rPr>
                <w:rFonts w:ascii="仿宋" w:eastAsia="仿宋" w:hAnsi="仿宋" w:cs="仿宋"/>
                <w:sz w:val="24"/>
              </w:rPr>
            </w:pPr>
          </w:p>
          <w:p w14:paraId="79467E3D" w14:textId="77777777" w:rsidR="009A2A7E" w:rsidRDefault="009A2A7E">
            <w:pPr>
              <w:snapToGrid w:val="0"/>
              <w:jc w:val="left"/>
              <w:rPr>
                <w:rFonts w:ascii="仿宋" w:eastAsia="仿宋" w:hAnsi="仿宋" w:cs="仿宋"/>
                <w:sz w:val="24"/>
              </w:rPr>
            </w:pPr>
          </w:p>
          <w:p w14:paraId="2065DE27" w14:textId="77777777" w:rsidR="009A2A7E" w:rsidRDefault="009A2A7E">
            <w:pPr>
              <w:snapToGrid w:val="0"/>
              <w:jc w:val="left"/>
              <w:rPr>
                <w:rFonts w:ascii="仿宋" w:eastAsia="仿宋" w:hAnsi="仿宋" w:cs="仿宋"/>
                <w:sz w:val="24"/>
              </w:rPr>
            </w:pPr>
          </w:p>
          <w:p w14:paraId="7F083889" w14:textId="77777777" w:rsidR="009A2A7E" w:rsidRDefault="009A2A7E">
            <w:pPr>
              <w:snapToGrid w:val="0"/>
              <w:jc w:val="left"/>
              <w:rPr>
                <w:rFonts w:ascii="仿宋" w:eastAsia="仿宋" w:hAnsi="仿宋" w:cs="仿宋"/>
                <w:sz w:val="24"/>
              </w:rPr>
            </w:pPr>
          </w:p>
          <w:p w14:paraId="796DCCB6" w14:textId="77777777" w:rsidR="009A2A7E" w:rsidRDefault="009A2A7E">
            <w:pPr>
              <w:snapToGrid w:val="0"/>
              <w:jc w:val="left"/>
              <w:rPr>
                <w:rFonts w:ascii="仿宋" w:eastAsia="仿宋" w:hAnsi="仿宋" w:cs="仿宋"/>
                <w:sz w:val="24"/>
              </w:rPr>
            </w:pPr>
          </w:p>
          <w:p w14:paraId="04536685" w14:textId="77777777" w:rsidR="009A2A7E" w:rsidRDefault="009A2A7E">
            <w:pPr>
              <w:snapToGrid w:val="0"/>
              <w:jc w:val="left"/>
              <w:rPr>
                <w:rFonts w:ascii="仿宋" w:eastAsia="仿宋" w:hAnsi="仿宋" w:cs="仿宋"/>
                <w:sz w:val="24"/>
              </w:rPr>
            </w:pPr>
          </w:p>
          <w:p w14:paraId="0E90AE4C" w14:textId="77777777" w:rsidR="009A2A7E" w:rsidRDefault="009A2A7E">
            <w:pPr>
              <w:snapToGrid w:val="0"/>
              <w:jc w:val="left"/>
              <w:rPr>
                <w:rFonts w:ascii="仿宋" w:eastAsia="仿宋" w:hAnsi="仿宋" w:cs="仿宋"/>
                <w:sz w:val="24"/>
              </w:rPr>
            </w:pPr>
          </w:p>
        </w:tc>
      </w:tr>
      <w:tr w:rsidR="009A2A7E" w14:paraId="44AAF679" w14:textId="77777777">
        <w:trPr>
          <w:cantSplit/>
          <w:trHeight w:val="2260"/>
        </w:trPr>
        <w:tc>
          <w:tcPr>
            <w:tcW w:w="1456"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14:paraId="192C2C73" w14:textId="77777777" w:rsidR="009A2A7E" w:rsidRDefault="009E1666">
            <w:pPr>
              <w:snapToGrid w:val="0"/>
              <w:ind w:left="113" w:right="113"/>
              <w:jc w:val="center"/>
              <w:rPr>
                <w:rFonts w:ascii="仿宋" w:eastAsia="仿宋" w:hAnsi="仿宋" w:cs="仿宋"/>
                <w:sz w:val="24"/>
              </w:rPr>
            </w:pPr>
            <w:r>
              <w:rPr>
                <w:rFonts w:ascii="仿宋" w:eastAsia="仿宋" w:hAnsi="仿宋" w:cs="仿宋" w:hint="eastAsia"/>
                <w:sz w:val="24"/>
              </w:rPr>
              <w:t>党组织意见</w:t>
            </w:r>
          </w:p>
          <w:p w14:paraId="4EB1FE82" w14:textId="77777777" w:rsidR="009A2A7E" w:rsidRDefault="009E1666">
            <w:pPr>
              <w:snapToGrid w:val="0"/>
              <w:ind w:left="113" w:right="113"/>
              <w:jc w:val="center"/>
              <w:rPr>
                <w:rFonts w:ascii="仿宋" w:eastAsia="仿宋" w:hAnsi="仿宋" w:cs="仿宋"/>
                <w:sz w:val="24"/>
              </w:rPr>
            </w:pPr>
            <w:r>
              <w:rPr>
                <w:rFonts w:ascii="仿宋" w:eastAsia="仿宋" w:hAnsi="仿宋" w:cs="仿宋" w:hint="eastAsia"/>
                <w:sz w:val="24"/>
              </w:rPr>
              <w:t>所在单</w:t>
            </w:r>
            <w:r>
              <w:rPr>
                <w:rFonts w:ascii="仿宋" w:eastAsia="仿宋" w:hAnsi="仿宋" w:cs="仿宋" w:hint="eastAsia"/>
                <w:spacing w:val="40"/>
                <w:kern w:val="10"/>
                <w:sz w:val="24"/>
              </w:rPr>
              <w:t>位</w:t>
            </w:r>
          </w:p>
        </w:tc>
        <w:tc>
          <w:tcPr>
            <w:tcW w:w="3027" w:type="dxa"/>
            <w:gridSpan w:val="3"/>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1D7DAD0D" w14:textId="77777777" w:rsidR="009A2A7E" w:rsidRDefault="009A2A7E">
            <w:pPr>
              <w:snapToGrid w:val="0"/>
              <w:jc w:val="center"/>
              <w:rPr>
                <w:rFonts w:ascii="仿宋" w:eastAsia="仿宋" w:hAnsi="仿宋" w:cs="仿宋"/>
                <w:sz w:val="24"/>
              </w:rPr>
            </w:pPr>
          </w:p>
          <w:p w14:paraId="79648DCE" w14:textId="77777777" w:rsidR="009A2A7E" w:rsidRDefault="009A2A7E">
            <w:pPr>
              <w:snapToGrid w:val="0"/>
              <w:jc w:val="center"/>
              <w:rPr>
                <w:rFonts w:ascii="仿宋" w:eastAsia="仿宋" w:hAnsi="仿宋" w:cs="仿宋"/>
                <w:sz w:val="24"/>
              </w:rPr>
            </w:pPr>
          </w:p>
          <w:p w14:paraId="21A11FFC" w14:textId="77777777" w:rsidR="009A2A7E" w:rsidRDefault="009E1666">
            <w:pPr>
              <w:snapToGrid w:val="0"/>
              <w:jc w:val="center"/>
              <w:rPr>
                <w:rFonts w:ascii="仿宋" w:eastAsia="仿宋" w:hAnsi="仿宋" w:cs="仿宋"/>
                <w:sz w:val="24"/>
              </w:rPr>
            </w:pPr>
            <w:r>
              <w:rPr>
                <w:rFonts w:ascii="仿宋" w:eastAsia="仿宋" w:hAnsi="仿宋" w:cs="仿宋" w:hint="eastAsia"/>
                <w:sz w:val="24"/>
              </w:rPr>
              <w:t xml:space="preserve">　　　　 　　</w:t>
            </w:r>
          </w:p>
          <w:p w14:paraId="3D54BBAC" w14:textId="77777777" w:rsidR="009A2A7E" w:rsidRDefault="009E1666">
            <w:pPr>
              <w:snapToGrid w:val="0"/>
              <w:jc w:val="center"/>
              <w:rPr>
                <w:rFonts w:ascii="仿宋" w:eastAsia="仿宋" w:hAnsi="仿宋" w:cs="仿宋"/>
                <w:sz w:val="24"/>
              </w:rPr>
            </w:pPr>
            <w:r>
              <w:rPr>
                <w:rFonts w:ascii="仿宋" w:eastAsia="仿宋" w:hAnsi="仿宋" w:cs="仿宋" w:hint="eastAsia"/>
                <w:sz w:val="24"/>
              </w:rPr>
              <w:t xml:space="preserve">          （盖　章）</w:t>
            </w:r>
          </w:p>
          <w:p w14:paraId="76B08701" w14:textId="77777777" w:rsidR="009A2A7E" w:rsidRDefault="009E1666">
            <w:pPr>
              <w:snapToGrid w:val="0"/>
              <w:jc w:val="center"/>
              <w:rPr>
                <w:rFonts w:ascii="仿宋" w:eastAsia="仿宋" w:hAnsi="仿宋" w:cs="仿宋"/>
                <w:sz w:val="24"/>
              </w:rPr>
            </w:pPr>
            <w:r>
              <w:rPr>
                <w:rFonts w:ascii="仿宋" w:eastAsia="仿宋" w:hAnsi="仿宋" w:cs="仿宋" w:hint="eastAsia"/>
                <w:sz w:val="24"/>
              </w:rPr>
              <w:t xml:space="preserve">　　　 　 年  月  日</w:t>
            </w:r>
          </w:p>
        </w:tc>
        <w:tc>
          <w:tcPr>
            <w:tcW w:w="1504"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14:paraId="6D38232D" w14:textId="77777777" w:rsidR="009A2A7E" w:rsidRDefault="009E1666">
            <w:pPr>
              <w:snapToGrid w:val="0"/>
              <w:ind w:left="113" w:right="113"/>
              <w:jc w:val="center"/>
              <w:rPr>
                <w:rFonts w:ascii="仿宋" w:eastAsia="仿宋" w:hAnsi="仿宋" w:cs="仿宋"/>
                <w:sz w:val="24"/>
              </w:rPr>
            </w:pPr>
            <w:r>
              <w:rPr>
                <w:rFonts w:ascii="仿宋" w:eastAsia="仿宋" w:hAnsi="仿宋" w:cs="仿宋" w:hint="eastAsia"/>
                <w:sz w:val="24"/>
              </w:rPr>
              <w:t>意    见</w:t>
            </w:r>
          </w:p>
          <w:p w14:paraId="1DAA7241" w14:textId="77777777" w:rsidR="009A2A7E" w:rsidRDefault="009E1666">
            <w:pPr>
              <w:snapToGrid w:val="0"/>
              <w:ind w:left="113" w:right="113"/>
              <w:jc w:val="center"/>
              <w:rPr>
                <w:rFonts w:ascii="仿宋" w:eastAsia="仿宋" w:hAnsi="仿宋" w:cs="仿宋"/>
                <w:sz w:val="24"/>
              </w:rPr>
            </w:pPr>
            <w:r>
              <w:rPr>
                <w:rFonts w:ascii="仿宋" w:eastAsia="仿宋" w:hAnsi="仿宋" w:cs="仿宋" w:hint="eastAsia"/>
                <w:sz w:val="24"/>
              </w:rPr>
              <w:t>学校团委</w:t>
            </w:r>
          </w:p>
        </w:tc>
        <w:tc>
          <w:tcPr>
            <w:tcW w:w="3084"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2EEDF9A9" w14:textId="77777777" w:rsidR="009A2A7E" w:rsidRDefault="009A2A7E">
            <w:pPr>
              <w:snapToGrid w:val="0"/>
              <w:jc w:val="center"/>
              <w:rPr>
                <w:rFonts w:ascii="仿宋" w:eastAsia="仿宋" w:hAnsi="仿宋" w:cs="仿宋"/>
                <w:sz w:val="24"/>
              </w:rPr>
            </w:pPr>
          </w:p>
          <w:p w14:paraId="7A8F9E42" w14:textId="77777777" w:rsidR="009A2A7E" w:rsidRDefault="009E1666">
            <w:pPr>
              <w:snapToGrid w:val="0"/>
              <w:jc w:val="center"/>
              <w:rPr>
                <w:rFonts w:ascii="仿宋" w:eastAsia="仿宋" w:hAnsi="仿宋" w:cs="仿宋"/>
                <w:sz w:val="24"/>
              </w:rPr>
            </w:pPr>
            <w:r>
              <w:rPr>
                <w:rFonts w:ascii="仿宋" w:eastAsia="仿宋" w:hAnsi="仿宋" w:cs="仿宋" w:hint="eastAsia"/>
                <w:sz w:val="24"/>
              </w:rPr>
              <w:t xml:space="preserve">         </w:t>
            </w:r>
          </w:p>
          <w:p w14:paraId="72B75052" w14:textId="77777777" w:rsidR="009A2A7E" w:rsidRDefault="009E1666">
            <w:pPr>
              <w:snapToGrid w:val="0"/>
              <w:jc w:val="center"/>
              <w:rPr>
                <w:rFonts w:ascii="仿宋" w:eastAsia="仿宋" w:hAnsi="仿宋" w:cs="仿宋"/>
                <w:sz w:val="24"/>
              </w:rPr>
            </w:pPr>
            <w:r>
              <w:rPr>
                <w:rFonts w:ascii="仿宋" w:eastAsia="仿宋" w:hAnsi="仿宋" w:cs="仿宋" w:hint="eastAsia"/>
                <w:sz w:val="24"/>
              </w:rPr>
              <w:t xml:space="preserve">             </w:t>
            </w:r>
          </w:p>
          <w:p w14:paraId="7D914DD9" w14:textId="77777777" w:rsidR="009A2A7E" w:rsidRDefault="009A2A7E">
            <w:pPr>
              <w:snapToGrid w:val="0"/>
              <w:jc w:val="center"/>
              <w:rPr>
                <w:rFonts w:ascii="仿宋" w:eastAsia="仿宋" w:hAnsi="仿宋" w:cs="仿宋"/>
                <w:sz w:val="24"/>
              </w:rPr>
            </w:pPr>
          </w:p>
          <w:p w14:paraId="4A648BF8" w14:textId="77777777" w:rsidR="009A2A7E" w:rsidRDefault="009E1666">
            <w:pPr>
              <w:snapToGrid w:val="0"/>
              <w:jc w:val="center"/>
              <w:rPr>
                <w:rFonts w:ascii="仿宋" w:eastAsia="仿宋" w:hAnsi="仿宋" w:cs="仿宋"/>
                <w:sz w:val="24"/>
              </w:rPr>
            </w:pPr>
            <w:r>
              <w:rPr>
                <w:rFonts w:ascii="仿宋" w:eastAsia="仿宋" w:hAnsi="仿宋" w:cs="仿宋" w:hint="eastAsia"/>
                <w:sz w:val="24"/>
              </w:rPr>
              <w:t xml:space="preserve">            （盖　章）</w:t>
            </w:r>
          </w:p>
          <w:p w14:paraId="0E5A98F7" w14:textId="77777777" w:rsidR="009A2A7E" w:rsidRDefault="009E1666">
            <w:pPr>
              <w:snapToGrid w:val="0"/>
              <w:jc w:val="left"/>
              <w:rPr>
                <w:rFonts w:ascii="仿宋" w:eastAsia="仿宋" w:hAnsi="仿宋" w:cs="仿宋"/>
                <w:sz w:val="24"/>
              </w:rPr>
            </w:pPr>
            <w:r>
              <w:rPr>
                <w:rFonts w:ascii="仿宋" w:eastAsia="仿宋" w:hAnsi="仿宋" w:cs="仿宋" w:hint="eastAsia"/>
                <w:sz w:val="24"/>
              </w:rPr>
              <w:t xml:space="preserve">　　　       年  月  日</w:t>
            </w:r>
          </w:p>
        </w:tc>
      </w:tr>
    </w:tbl>
    <w:p w14:paraId="6DBE6961" w14:textId="77777777" w:rsidR="009A2A7E" w:rsidRDefault="009E1666">
      <w:pPr>
        <w:rPr>
          <w:rFonts w:ascii="仿宋" w:eastAsia="仿宋" w:hAnsi="仿宋" w:cs="仿宋"/>
          <w:b/>
          <w:szCs w:val="21"/>
        </w:rPr>
      </w:pPr>
      <w:r>
        <w:rPr>
          <w:rFonts w:ascii="仿宋" w:eastAsia="仿宋" w:hAnsi="仿宋" w:cs="仿宋" w:hint="eastAsia"/>
          <w:b/>
          <w:szCs w:val="21"/>
        </w:rPr>
        <w:t>说明：</w:t>
      </w:r>
    </w:p>
    <w:p w14:paraId="3CDD9DE2" w14:textId="77777777" w:rsidR="009A2A7E" w:rsidRDefault="009E1666">
      <w:pPr>
        <w:numPr>
          <w:ilvl w:val="0"/>
          <w:numId w:val="6"/>
        </w:numPr>
        <w:rPr>
          <w:rFonts w:ascii="仿宋" w:eastAsia="仿宋" w:hAnsi="仿宋" w:cs="仿宋"/>
          <w:szCs w:val="21"/>
        </w:rPr>
      </w:pPr>
      <w:r>
        <w:rPr>
          <w:rFonts w:ascii="仿宋" w:eastAsia="仿宋" w:hAnsi="仿宋" w:cs="仿宋" w:hint="eastAsia"/>
          <w:szCs w:val="21"/>
        </w:rPr>
        <w:t>请勿更改申报表格式，保持本表在两页纸内，</w:t>
      </w:r>
      <w:proofErr w:type="gramStart"/>
      <w:r>
        <w:rPr>
          <w:rFonts w:ascii="仿宋" w:eastAsia="仿宋" w:hAnsi="仿宋" w:cs="仿宋" w:hint="eastAsia"/>
          <w:szCs w:val="21"/>
        </w:rPr>
        <w:t>纸质版请双面</w:t>
      </w:r>
      <w:proofErr w:type="gramEnd"/>
      <w:r>
        <w:rPr>
          <w:rFonts w:ascii="仿宋" w:eastAsia="仿宋" w:hAnsi="仿宋" w:cs="仿宋" w:hint="eastAsia"/>
          <w:szCs w:val="21"/>
        </w:rPr>
        <w:t>打印。</w:t>
      </w:r>
    </w:p>
    <w:p w14:paraId="1CFEB375" w14:textId="77777777" w:rsidR="009A2A7E" w:rsidRDefault="009E1666">
      <w:pPr>
        <w:pStyle w:val="af"/>
        <w:numPr>
          <w:ilvl w:val="0"/>
          <w:numId w:val="6"/>
        </w:numPr>
        <w:adjustRightInd w:val="0"/>
        <w:snapToGrid w:val="0"/>
        <w:spacing w:before="0" w:beforeAutospacing="0" w:after="0" w:afterAutospacing="0"/>
        <w:rPr>
          <w:rFonts w:ascii="仿宋_GB2312" w:eastAsia="仿宋_GB2312" w:hAnsi="仿宋"/>
          <w:sz w:val="21"/>
          <w:szCs w:val="21"/>
        </w:rPr>
      </w:pPr>
      <w:r>
        <w:rPr>
          <w:rFonts w:ascii="仿宋" w:eastAsia="仿宋" w:hAnsi="仿宋" w:cs="仿宋" w:hint="eastAsia"/>
          <w:sz w:val="21"/>
          <w:szCs w:val="21"/>
        </w:rPr>
        <w:t>此表一式两份，一份学校团委组织部存档，一份批复后退回组织内存档。</w:t>
      </w:r>
    </w:p>
    <w:p w14:paraId="72374680" w14:textId="77777777" w:rsidR="009A2A7E" w:rsidRDefault="009A2A7E">
      <w:pPr>
        <w:spacing w:line="360" w:lineRule="auto"/>
        <w:outlineLvl w:val="3"/>
        <w:rPr>
          <w:rFonts w:ascii="仿宋_GB2312" w:eastAsia="仿宋_GB2312" w:hAnsi="仿宋"/>
          <w:sz w:val="30"/>
          <w:szCs w:val="30"/>
        </w:rPr>
      </w:pPr>
    </w:p>
    <w:p w14:paraId="4D9882C7" w14:textId="77777777" w:rsidR="009A2A7E" w:rsidRDefault="009E1666">
      <w:pPr>
        <w:spacing w:line="360" w:lineRule="auto"/>
        <w:outlineLvl w:val="3"/>
        <w:rPr>
          <w:rFonts w:ascii="黑体" w:eastAsia="黑体" w:hAnsi="黑体" w:cs="黑体"/>
          <w:sz w:val="32"/>
          <w:szCs w:val="32"/>
        </w:rPr>
      </w:pPr>
      <w:r>
        <w:rPr>
          <w:rFonts w:ascii="黑体" w:eastAsia="黑体" w:hAnsi="黑体" w:cs="黑体" w:hint="eastAsia"/>
          <w:sz w:val="30"/>
          <w:szCs w:val="30"/>
        </w:rPr>
        <w:t>附件7</w:t>
      </w:r>
    </w:p>
    <w:p w14:paraId="6EDDE3E2" w14:textId="77777777" w:rsidR="009A2A7E" w:rsidRDefault="009E1666">
      <w:pPr>
        <w:jc w:val="center"/>
        <w:rPr>
          <w:rFonts w:ascii="宋体" w:hAnsi="宋体"/>
          <w:b/>
          <w:bCs/>
          <w:sz w:val="36"/>
          <w:szCs w:val="36"/>
        </w:rPr>
      </w:pPr>
      <w:r>
        <w:rPr>
          <w:rFonts w:ascii="宋体" w:hAnsi="宋体" w:hint="eastAsia"/>
          <w:b/>
          <w:bCs/>
          <w:sz w:val="36"/>
          <w:szCs w:val="36"/>
        </w:rPr>
        <w:t>2020年度广州软件学院</w:t>
      </w:r>
    </w:p>
    <w:p w14:paraId="517C3BE7" w14:textId="6FF299D5" w:rsidR="009A2A7E" w:rsidRDefault="009E1666">
      <w:pPr>
        <w:jc w:val="center"/>
        <w:rPr>
          <w:rFonts w:ascii="宋体" w:hAnsi="宋体"/>
          <w:b/>
          <w:bCs/>
          <w:sz w:val="36"/>
          <w:szCs w:val="36"/>
        </w:rPr>
      </w:pPr>
      <w:r>
        <w:rPr>
          <w:rFonts w:ascii="宋体" w:hAnsi="宋体" w:hint="eastAsia"/>
          <w:b/>
          <w:bCs/>
          <w:sz w:val="36"/>
          <w:szCs w:val="36"/>
        </w:rPr>
        <w:t>优秀团务工作者推荐表</w:t>
      </w:r>
    </w:p>
    <w:tbl>
      <w:tblPr>
        <w:tblW w:w="94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7"/>
        <w:gridCol w:w="997"/>
        <w:gridCol w:w="875"/>
        <w:gridCol w:w="492"/>
        <w:gridCol w:w="646"/>
        <w:gridCol w:w="477"/>
        <w:gridCol w:w="1298"/>
        <w:gridCol w:w="1712"/>
        <w:gridCol w:w="1722"/>
      </w:tblGrid>
      <w:tr w:rsidR="009A2A7E" w14:paraId="26B441E0" w14:textId="77777777">
        <w:trPr>
          <w:trHeight w:val="500"/>
          <w:jc w:val="center"/>
        </w:trPr>
        <w:tc>
          <w:tcPr>
            <w:tcW w:w="123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2612EEDA"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姓    名</w:t>
            </w:r>
          </w:p>
        </w:tc>
        <w:tc>
          <w:tcPr>
            <w:tcW w:w="99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3F61E42E" w14:textId="77777777" w:rsidR="009A2A7E" w:rsidRDefault="009A2A7E">
            <w:pPr>
              <w:spacing w:line="240" w:lineRule="exact"/>
              <w:jc w:val="center"/>
              <w:rPr>
                <w:rFonts w:ascii="仿宋_GB2312" w:eastAsia="仿宋_GB2312" w:hAnsi="仿宋_GB2312" w:cs="仿宋_GB2312"/>
                <w:sz w:val="24"/>
              </w:rPr>
            </w:pPr>
          </w:p>
        </w:tc>
        <w:tc>
          <w:tcPr>
            <w:tcW w:w="1367"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297BA163"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性    别</w:t>
            </w:r>
          </w:p>
        </w:tc>
        <w:tc>
          <w:tcPr>
            <w:tcW w:w="2421" w:type="dxa"/>
            <w:gridSpan w:val="3"/>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06EB234B"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男</w:t>
            </w:r>
          </w:p>
        </w:tc>
        <w:tc>
          <w:tcPr>
            <w:tcW w:w="1712"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05B59CF0"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民  族</w:t>
            </w:r>
          </w:p>
        </w:tc>
        <w:tc>
          <w:tcPr>
            <w:tcW w:w="1722"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23524881"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汉族</w:t>
            </w:r>
          </w:p>
        </w:tc>
      </w:tr>
      <w:tr w:rsidR="009A2A7E" w14:paraId="5F17E4EB" w14:textId="77777777">
        <w:trPr>
          <w:trHeight w:val="784"/>
          <w:jc w:val="center"/>
        </w:trPr>
        <w:tc>
          <w:tcPr>
            <w:tcW w:w="123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6C4FED03"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出生年月</w:t>
            </w:r>
          </w:p>
        </w:tc>
        <w:tc>
          <w:tcPr>
            <w:tcW w:w="99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51448699"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1997.02</w:t>
            </w:r>
          </w:p>
        </w:tc>
        <w:tc>
          <w:tcPr>
            <w:tcW w:w="1367"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4CEC74D2"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政治面貌</w:t>
            </w:r>
          </w:p>
        </w:tc>
        <w:tc>
          <w:tcPr>
            <w:tcW w:w="2421" w:type="dxa"/>
            <w:gridSpan w:val="3"/>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264A82F1"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共青团员/中共党员</w:t>
            </w:r>
          </w:p>
        </w:tc>
        <w:tc>
          <w:tcPr>
            <w:tcW w:w="1712"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138E2B8C"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学历</w:t>
            </w:r>
          </w:p>
        </w:tc>
        <w:tc>
          <w:tcPr>
            <w:tcW w:w="1722"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50296516" w14:textId="77777777" w:rsidR="009A2A7E" w:rsidRDefault="009A2A7E">
            <w:pPr>
              <w:spacing w:line="240" w:lineRule="exact"/>
              <w:jc w:val="center"/>
              <w:rPr>
                <w:rFonts w:ascii="仿宋_GB2312" w:eastAsia="仿宋_GB2312" w:hAnsi="仿宋_GB2312" w:cs="仿宋_GB2312"/>
                <w:sz w:val="24"/>
              </w:rPr>
            </w:pPr>
          </w:p>
        </w:tc>
      </w:tr>
      <w:tr w:rsidR="009A2A7E" w14:paraId="2D11669C" w14:textId="77777777">
        <w:trPr>
          <w:trHeight w:val="573"/>
          <w:jc w:val="center"/>
        </w:trPr>
        <w:tc>
          <w:tcPr>
            <w:tcW w:w="123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32B5E2BD"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所在团支部</w:t>
            </w:r>
          </w:p>
          <w:p w14:paraId="06C83E90"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（总支）</w:t>
            </w:r>
          </w:p>
        </w:tc>
        <w:tc>
          <w:tcPr>
            <w:tcW w:w="1872" w:type="dxa"/>
            <w:gridSpan w:val="2"/>
            <w:tcBorders>
              <w:top w:val="single" w:sz="4" w:space="0" w:color="auto"/>
              <w:left w:val="single" w:sz="4" w:space="0" w:color="auto"/>
              <w:bottom w:val="single" w:sz="4" w:space="0" w:color="auto"/>
              <w:right w:val="single" w:sz="4" w:space="0" w:color="auto"/>
            </w:tcBorders>
            <w:vAlign w:val="center"/>
          </w:tcPr>
          <w:p w14:paraId="4B14BBE1" w14:textId="77777777" w:rsidR="009A2A7E" w:rsidRDefault="009A2A7E">
            <w:pPr>
              <w:spacing w:line="240" w:lineRule="exact"/>
              <w:jc w:val="center"/>
              <w:rPr>
                <w:rFonts w:ascii="仿宋_GB2312" w:eastAsia="仿宋_GB2312" w:hAnsi="仿宋_GB2312" w:cs="仿宋_GB2312"/>
                <w:sz w:val="24"/>
              </w:rPr>
            </w:pPr>
          </w:p>
        </w:tc>
        <w:tc>
          <w:tcPr>
            <w:tcW w:w="6347" w:type="dxa"/>
            <w:gridSpan w:val="6"/>
            <w:tcBorders>
              <w:top w:val="single" w:sz="4" w:space="0" w:color="auto"/>
              <w:left w:val="single" w:sz="4" w:space="0" w:color="auto"/>
              <w:bottom w:val="single" w:sz="4" w:space="0" w:color="auto"/>
              <w:right w:val="single" w:sz="4" w:space="0" w:color="auto"/>
            </w:tcBorders>
            <w:vAlign w:val="center"/>
          </w:tcPr>
          <w:p w14:paraId="75788EF6"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共青团广州软件学院分团委团干部委员会</w:t>
            </w:r>
          </w:p>
        </w:tc>
      </w:tr>
      <w:tr w:rsidR="009A2A7E" w14:paraId="070E9C99" w14:textId="77777777">
        <w:trPr>
          <w:trHeight w:val="800"/>
          <w:jc w:val="center"/>
        </w:trPr>
        <w:tc>
          <w:tcPr>
            <w:tcW w:w="123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0F9A303D"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指导单位</w:t>
            </w:r>
          </w:p>
        </w:tc>
        <w:tc>
          <w:tcPr>
            <w:tcW w:w="3010" w:type="dxa"/>
            <w:gridSpan w:val="4"/>
            <w:tcBorders>
              <w:top w:val="single" w:sz="4" w:space="0" w:color="auto"/>
              <w:left w:val="single" w:sz="4" w:space="0" w:color="auto"/>
              <w:bottom w:val="single" w:sz="4" w:space="0" w:color="auto"/>
              <w:right w:val="single" w:sz="4" w:space="0" w:color="000000"/>
            </w:tcBorders>
            <w:vAlign w:val="center"/>
          </w:tcPr>
          <w:p w14:paraId="2939452A" w14:textId="77777777" w:rsidR="009A2A7E" w:rsidRDefault="009E1666">
            <w:pPr>
              <w:spacing w:line="240" w:lineRule="exact"/>
              <w:jc w:val="center"/>
              <w:rPr>
                <w:rFonts w:ascii="仿宋_GB2312" w:eastAsia="仿宋_GB2312" w:hAnsi="仿宋_GB2312" w:cs="仿宋_GB2312"/>
                <w:sz w:val="24"/>
                <w:shd w:val="pct10" w:color="auto" w:fill="FFFFFF"/>
              </w:rPr>
            </w:pPr>
            <w:r>
              <w:rPr>
                <w:rFonts w:ascii="仿宋_GB2312" w:eastAsia="仿宋_GB2312" w:hAnsi="仿宋_GB2312" w:cs="仿宋_GB2312" w:hint="eastAsia"/>
                <w:sz w:val="24"/>
              </w:rPr>
              <w:t>广州软件学院xx</w:t>
            </w:r>
            <w:proofErr w:type="gramStart"/>
            <w:r>
              <w:rPr>
                <w:rFonts w:ascii="仿宋_GB2312" w:eastAsia="仿宋_GB2312" w:hAnsi="仿宋_GB2312" w:cs="仿宋_GB2312" w:hint="eastAsia"/>
                <w:sz w:val="24"/>
              </w:rPr>
              <w:t>系分团委</w:t>
            </w:r>
            <w:proofErr w:type="gramEnd"/>
            <w:r>
              <w:rPr>
                <w:rFonts w:ascii="仿宋_GB2312" w:eastAsia="仿宋_GB2312" w:hAnsi="仿宋_GB2312" w:cs="仿宋_GB2312" w:hint="eastAsia"/>
                <w:sz w:val="24"/>
              </w:rPr>
              <w:t>/学生会</w:t>
            </w:r>
          </w:p>
        </w:tc>
        <w:tc>
          <w:tcPr>
            <w:tcW w:w="3487" w:type="dxa"/>
            <w:gridSpan w:val="3"/>
            <w:tcBorders>
              <w:top w:val="single" w:sz="4" w:space="0" w:color="auto"/>
              <w:left w:val="single" w:sz="4" w:space="0" w:color="000000"/>
              <w:bottom w:val="single" w:sz="4" w:space="0" w:color="auto"/>
              <w:right w:val="single" w:sz="4" w:space="0" w:color="000000"/>
            </w:tcBorders>
            <w:vAlign w:val="center"/>
          </w:tcPr>
          <w:p w14:paraId="151F2E28" w14:textId="77777777" w:rsidR="009A2A7E" w:rsidRDefault="009E1666">
            <w:pPr>
              <w:spacing w:line="240" w:lineRule="exact"/>
              <w:jc w:val="center"/>
              <w:rPr>
                <w:rFonts w:ascii="仿宋_GB2312" w:eastAsia="仿宋_GB2312" w:hAnsi="仿宋_GB2312" w:cs="仿宋_GB2312"/>
                <w:spacing w:val="24"/>
                <w:kern w:val="10"/>
                <w:sz w:val="24"/>
              </w:rPr>
            </w:pPr>
            <w:r>
              <w:rPr>
                <w:rFonts w:ascii="仿宋_GB2312" w:eastAsia="仿宋_GB2312" w:hAnsi="仿宋_GB2312" w:cs="仿宋_GB2312" w:hint="eastAsia"/>
                <w:spacing w:val="24"/>
                <w:kern w:val="10"/>
                <w:sz w:val="24"/>
              </w:rPr>
              <w:t>本人在“</w:t>
            </w:r>
            <w:proofErr w:type="spellStart"/>
            <w:r>
              <w:rPr>
                <w:rFonts w:ascii="仿宋_GB2312" w:eastAsia="仿宋_GB2312" w:hAnsi="仿宋_GB2312" w:cs="仿宋_GB2312" w:hint="eastAsia"/>
                <w:spacing w:val="24"/>
                <w:kern w:val="10"/>
                <w:sz w:val="24"/>
              </w:rPr>
              <w:t>i</w:t>
            </w:r>
            <w:proofErr w:type="spellEnd"/>
            <w:r>
              <w:rPr>
                <w:rFonts w:ascii="仿宋_GB2312" w:eastAsia="仿宋_GB2312" w:hAnsi="仿宋_GB2312" w:cs="仿宋_GB2312" w:hint="eastAsia"/>
                <w:spacing w:val="24"/>
                <w:kern w:val="10"/>
                <w:sz w:val="24"/>
              </w:rPr>
              <w:t>志愿”系统记录的志愿</w:t>
            </w:r>
          </w:p>
          <w:p w14:paraId="683A7C76"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pacing w:val="24"/>
                <w:kern w:val="10"/>
                <w:sz w:val="24"/>
              </w:rPr>
              <w:t>服务时长</w:t>
            </w:r>
          </w:p>
        </w:tc>
        <w:tc>
          <w:tcPr>
            <w:tcW w:w="1722" w:type="dxa"/>
            <w:tcBorders>
              <w:top w:val="single" w:sz="4" w:space="0" w:color="auto"/>
              <w:left w:val="single" w:sz="4" w:space="0" w:color="000000"/>
              <w:bottom w:val="single" w:sz="4" w:space="0" w:color="auto"/>
              <w:right w:val="single" w:sz="4" w:space="0" w:color="auto"/>
            </w:tcBorders>
            <w:vAlign w:val="center"/>
          </w:tcPr>
          <w:p w14:paraId="26C5A318"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xx小时</w:t>
            </w:r>
          </w:p>
        </w:tc>
      </w:tr>
      <w:tr w:rsidR="009A2A7E" w14:paraId="2D361C3D" w14:textId="77777777">
        <w:trPr>
          <w:trHeight w:val="800"/>
          <w:jc w:val="center"/>
        </w:trPr>
        <w:tc>
          <w:tcPr>
            <w:tcW w:w="123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569A5AFE"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color w:val="000000"/>
                <w:sz w:val="24"/>
              </w:rPr>
              <w:t>广东“智慧团建”系统应用情况</w:t>
            </w:r>
          </w:p>
        </w:tc>
        <w:tc>
          <w:tcPr>
            <w:tcW w:w="3010" w:type="dxa"/>
            <w:gridSpan w:val="4"/>
            <w:tcBorders>
              <w:top w:val="single" w:sz="4" w:space="0" w:color="auto"/>
              <w:left w:val="single" w:sz="4" w:space="0" w:color="auto"/>
              <w:bottom w:val="single" w:sz="4" w:space="0" w:color="auto"/>
              <w:right w:val="single" w:sz="4" w:space="0" w:color="000000"/>
            </w:tcBorders>
            <w:vAlign w:val="center"/>
          </w:tcPr>
          <w:p w14:paraId="7AA1B210" w14:textId="77777777" w:rsidR="009A2A7E" w:rsidRDefault="009E1666">
            <w:pPr>
              <w:spacing w:line="240" w:lineRule="exact"/>
              <w:jc w:val="center"/>
              <w:rPr>
                <w:rFonts w:ascii="仿宋_GB2312" w:eastAsia="仿宋_GB2312" w:hAnsi="仿宋_GB2312" w:cs="仿宋_GB2312"/>
                <w:color w:val="000000"/>
                <w:sz w:val="24"/>
              </w:rPr>
            </w:pPr>
            <w:proofErr w:type="gramStart"/>
            <w:r>
              <w:rPr>
                <w:rFonts w:ascii="仿宋_GB2312" w:eastAsia="仿宋_GB2312" w:hAnsi="仿宋_GB2312" w:cs="仿宋_GB2312" w:hint="eastAsia"/>
                <w:color w:val="000000"/>
                <w:sz w:val="24"/>
              </w:rPr>
              <w:t>平均业务</w:t>
            </w:r>
            <w:proofErr w:type="gramEnd"/>
            <w:r>
              <w:rPr>
                <w:rFonts w:ascii="仿宋_GB2312" w:eastAsia="仿宋_GB2312" w:hAnsi="仿宋_GB2312" w:cs="仿宋_GB2312" w:hint="eastAsia"/>
                <w:color w:val="000000"/>
                <w:sz w:val="24"/>
              </w:rPr>
              <w:t>及时响应率</w:t>
            </w:r>
          </w:p>
          <w:p w14:paraId="28391051"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color w:val="000000"/>
                <w:sz w:val="24"/>
              </w:rPr>
              <w:t>（2020.04.01至2021.03.31）</w:t>
            </w:r>
          </w:p>
        </w:tc>
        <w:tc>
          <w:tcPr>
            <w:tcW w:w="1775" w:type="dxa"/>
            <w:gridSpan w:val="2"/>
            <w:tcBorders>
              <w:top w:val="single" w:sz="4" w:space="0" w:color="auto"/>
              <w:left w:val="single" w:sz="4" w:space="0" w:color="000000"/>
              <w:bottom w:val="single" w:sz="4" w:space="0" w:color="auto"/>
              <w:right w:val="single" w:sz="4" w:space="0" w:color="000000"/>
            </w:tcBorders>
            <w:vAlign w:val="center"/>
          </w:tcPr>
          <w:p w14:paraId="3033BAAF" w14:textId="77777777" w:rsidR="009A2A7E" w:rsidRDefault="009A2A7E">
            <w:pPr>
              <w:spacing w:line="240" w:lineRule="exact"/>
              <w:jc w:val="center"/>
              <w:rPr>
                <w:rFonts w:ascii="仿宋_GB2312" w:eastAsia="仿宋_GB2312" w:hAnsi="仿宋_GB2312" w:cs="仿宋_GB2312"/>
                <w:spacing w:val="24"/>
                <w:kern w:val="10"/>
                <w:sz w:val="24"/>
              </w:rPr>
            </w:pPr>
          </w:p>
        </w:tc>
        <w:tc>
          <w:tcPr>
            <w:tcW w:w="1712" w:type="dxa"/>
            <w:tcBorders>
              <w:top w:val="single" w:sz="4" w:space="0" w:color="auto"/>
              <w:left w:val="single" w:sz="4" w:space="0" w:color="000000"/>
              <w:bottom w:val="single" w:sz="4" w:space="0" w:color="auto"/>
              <w:right w:val="single" w:sz="4" w:space="0" w:color="000000"/>
            </w:tcBorders>
            <w:vAlign w:val="center"/>
          </w:tcPr>
          <w:p w14:paraId="4B8D9B73" w14:textId="77777777" w:rsidR="009A2A7E" w:rsidRDefault="009E1666">
            <w:pPr>
              <w:spacing w:line="24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团员连续3个月</w:t>
            </w:r>
          </w:p>
          <w:p w14:paraId="12915662" w14:textId="77777777" w:rsidR="009A2A7E" w:rsidRDefault="009E1666">
            <w:pPr>
              <w:spacing w:line="240" w:lineRule="exact"/>
              <w:jc w:val="center"/>
              <w:rPr>
                <w:rFonts w:ascii="仿宋_GB2312" w:eastAsia="仿宋_GB2312" w:hAnsi="仿宋_GB2312" w:cs="仿宋_GB2312"/>
                <w:color w:val="000000"/>
                <w:sz w:val="24"/>
              </w:rPr>
            </w:pPr>
            <w:r>
              <w:rPr>
                <w:rFonts w:ascii="仿宋_GB2312" w:eastAsia="仿宋_GB2312" w:hAnsi="仿宋_GB2312" w:cs="仿宋_GB2312" w:hint="eastAsia"/>
                <w:color w:val="000000"/>
                <w:sz w:val="24"/>
              </w:rPr>
              <w:t>未交团费比例</w:t>
            </w:r>
          </w:p>
          <w:p w14:paraId="6CABABA4" w14:textId="77777777" w:rsidR="009A2A7E" w:rsidRDefault="009E1666">
            <w:pPr>
              <w:spacing w:line="240" w:lineRule="exact"/>
              <w:jc w:val="center"/>
              <w:rPr>
                <w:rFonts w:ascii="仿宋_GB2312" w:eastAsia="仿宋_GB2312" w:hAnsi="仿宋_GB2312" w:cs="仿宋_GB2312"/>
                <w:spacing w:val="24"/>
                <w:kern w:val="10"/>
                <w:sz w:val="24"/>
              </w:rPr>
            </w:pPr>
            <w:r>
              <w:rPr>
                <w:rFonts w:ascii="仿宋_GB2312" w:eastAsia="仿宋_GB2312" w:hAnsi="仿宋_GB2312" w:cs="仿宋_GB2312" w:hint="eastAsia"/>
                <w:color w:val="000000"/>
                <w:sz w:val="24"/>
              </w:rPr>
              <w:t>（截至2021.04.01）</w:t>
            </w:r>
          </w:p>
        </w:tc>
        <w:tc>
          <w:tcPr>
            <w:tcW w:w="1722" w:type="dxa"/>
            <w:tcBorders>
              <w:top w:val="single" w:sz="4" w:space="0" w:color="auto"/>
              <w:left w:val="single" w:sz="4" w:space="0" w:color="000000"/>
              <w:bottom w:val="single" w:sz="4" w:space="0" w:color="auto"/>
              <w:right w:val="single" w:sz="4" w:space="0" w:color="auto"/>
            </w:tcBorders>
            <w:vAlign w:val="center"/>
          </w:tcPr>
          <w:p w14:paraId="10E49BB5" w14:textId="77777777" w:rsidR="009A2A7E" w:rsidRDefault="009A2A7E">
            <w:pPr>
              <w:spacing w:line="240" w:lineRule="exact"/>
              <w:jc w:val="center"/>
              <w:rPr>
                <w:rFonts w:ascii="仿宋_GB2312" w:eastAsia="仿宋_GB2312" w:hAnsi="仿宋_GB2312" w:cs="仿宋_GB2312"/>
                <w:sz w:val="24"/>
              </w:rPr>
            </w:pPr>
          </w:p>
        </w:tc>
      </w:tr>
      <w:tr w:rsidR="009A2A7E" w14:paraId="52B7C886" w14:textId="77777777">
        <w:trPr>
          <w:cantSplit/>
          <w:trHeight w:val="3006"/>
          <w:jc w:val="center"/>
        </w:trPr>
        <w:tc>
          <w:tcPr>
            <w:tcW w:w="123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14:paraId="0FE60D74" w14:textId="77777777" w:rsidR="009A2A7E" w:rsidRDefault="009E1666">
            <w:pPr>
              <w:snapToGrid w:val="0"/>
              <w:ind w:left="113" w:right="113"/>
              <w:jc w:val="center"/>
              <w:rPr>
                <w:rFonts w:ascii="仿宋_GB2312" w:eastAsia="仿宋_GB2312" w:hAnsi="仿宋_GB2312" w:cs="仿宋_GB2312"/>
                <w:sz w:val="24"/>
              </w:rPr>
            </w:pPr>
            <w:r>
              <w:rPr>
                <w:rFonts w:ascii="仿宋_GB2312" w:eastAsia="仿宋_GB2312" w:hAnsi="仿宋_GB2312" w:cs="仿宋_GB2312" w:hint="eastAsia"/>
                <w:sz w:val="24"/>
              </w:rPr>
              <w:t>指导组织所获得的荣誉</w:t>
            </w:r>
          </w:p>
        </w:tc>
        <w:tc>
          <w:tcPr>
            <w:tcW w:w="8219" w:type="dxa"/>
            <w:gridSpan w:val="8"/>
            <w:tcBorders>
              <w:top w:val="single" w:sz="4" w:space="0" w:color="auto"/>
              <w:left w:val="single" w:sz="4" w:space="0" w:color="auto"/>
              <w:bottom w:val="single" w:sz="4" w:space="0" w:color="auto"/>
              <w:right w:val="single" w:sz="4" w:space="0" w:color="auto"/>
            </w:tcBorders>
            <w:vAlign w:val="center"/>
          </w:tcPr>
          <w:p w14:paraId="079EE4F3" w14:textId="77777777" w:rsidR="009A2A7E" w:rsidRDefault="009A2A7E">
            <w:pPr>
              <w:snapToGrid w:val="0"/>
              <w:jc w:val="left"/>
              <w:rPr>
                <w:rFonts w:ascii="仿宋_GB2312" w:eastAsia="仿宋_GB2312" w:hAnsi="仿宋_GB2312" w:cs="仿宋_GB2312"/>
                <w:sz w:val="24"/>
              </w:rPr>
            </w:pPr>
          </w:p>
          <w:p w14:paraId="75C1EE87" w14:textId="77777777" w:rsidR="009A2A7E" w:rsidRDefault="009A2A7E">
            <w:pPr>
              <w:snapToGrid w:val="0"/>
              <w:jc w:val="left"/>
              <w:rPr>
                <w:rFonts w:ascii="仿宋_GB2312" w:eastAsia="仿宋_GB2312" w:hAnsi="仿宋_GB2312" w:cs="仿宋_GB2312"/>
                <w:sz w:val="24"/>
              </w:rPr>
            </w:pPr>
          </w:p>
          <w:p w14:paraId="2BE8B059" w14:textId="77777777" w:rsidR="009A2A7E" w:rsidRDefault="009A2A7E">
            <w:pPr>
              <w:snapToGrid w:val="0"/>
              <w:jc w:val="left"/>
              <w:rPr>
                <w:rFonts w:ascii="仿宋_GB2312" w:eastAsia="仿宋_GB2312" w:hAnsi="仿宋_GB2312" w:cs="仿宋_GB2312"/>
                <w:sz w:val="24"/>
              </w:rPr>
            </w:pPr>
          </w:p>
          <w:p w14:paraId="18C21130" w14:textId="77777777" w:rsidR="009A2A7E" w:rsidRDefault="009A2A7E">
            <w:pPr>
              <w:snapToGrid w:val="0"/>
              <w:jc w:val="left"/>
              <w:rPr>
                <w:rFonts w:ascii="仿宋_GB2312" w:eastAsia="仿宋_GB2312" w:hAnsi="仿宋_GB2312" w:cs="仿宋_GB2312"/>
                <w:sz w:val="24"/>
              </w:rPr>
            </w:pPr>
          </w:p>
          <w:p w14:paraId="681A2385" w14:textId="77777777" w:rsidR="009A2A7E" w:rsidRDefault="009A2A7E">
            <w:pPr>
              <w:snapToGrid w:val="0"/>
              <w:jc w:val="left"/>
              <w:rPr>
                <w:rFonts w:ascii="仿宋_GB2312" w:eastAsia="仿宋_GB2312" w:hAnsi="仿宋_GB2312" w:cs="仿宋_GB2312"/>
                <w:sz w:val="24"/>
              </w:rPr>
            </w:pPr>
          </w:p>
          <w:p w14:paraId="4DD1914A" w14:textId="77777777" w:rsidR="009A2A7E" w:rsidRDefault="009A2A7E">
            <w:pPr>
              <w:snapToGrid w:val="0"/>
              <w:jc w:val="left"/>
              <w:rPr>
                <w:rFonts w:ascii="仿宋_GB2312" w:eastAsia="仿宋_GB2312" w:hAnsi="仿宋_GB2312" w:cs="仿宋_GB2312"/>
                <w:sz w:val="24"/>
              </w:rPr>
            </w:pPr>
          </w:p>
          <w:p w14:paraId="7BBF93E7" w14:textId="77777777" w:rsidR="009A2A7E" w:rsidRDefault="009A2A7E">
            <w:pPr>
              <w:snapToGrid w:val="0"/>
              <w:jc w:val="left"/>
              <w:rPr>
                <w:rFonts w:ascii="仿宋_GB2312" w:eastAsia="仿宋_GB2312" w:hAnsi="仿宋_GB2312" w:cs="仿宋_GB2312"/>
                <w:sz w:val="24"/>
              </w:rPr>
            </w:pPr>
          </w:p>
          <w:p w14:paraId="7F9A04D1" w14:textId="77777777" w:rsidR="009A2A7E" w:rsidRDefault="009A2A7E">
            <w:pPr>
              <w:snapToGrid w:val="0"/>
              <w:jc w:val="left"/>
              <w:rPr>
                <w:rFonts w:ascii="仿宋_GB2312" w:eastAsia="仿宋_GB2312" w:hAnsi="仿宋_GB2312" w:cs="仿宋_GB2312"/>
                <w:sz w:val="24"/>
              </w:rPr>
            </w:pPr>
          </w:p>
        </w:tc>
      </w:tr>
      <w:tr w:rsidR="009A2A7E" w14:paraId="2EAB7FFB" w14:textId="77777777">
        <w:trPr>
          <w:cantSplit/>
          <w:trHeight w:val="2182"/>
          <w:jc w:val="center"/>
        </w:trPr>
        <w:tc>
          <w:tcPr>
            <w:tcW w:w="123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14:paraId="6F94AD98" w14:textId="77777777" w:rsidR="009A2A7E" w:rsidRDefault="009E1666">
            <w:pPr>
              <w:snapToGrid w:val="0"/>
              <w:ind w:left="113" w:right="113"/>
              <w:jc w:val="center"/>
              <w:rPr>
                <w:rFonts w:ascii="仿宋_GB2312" w:eastAsia="仿宋_GB2312" w:hAnsi="仿宋_GB2312" w:cs="仿宋_GB2312"/>
                <w:spacing w:val="-18"/>
                <w:sz w:val="24"/>
              </w:rPr>
            </w:pPr>
            <w:r>
              <w:rPr>
                <w:rFonts w:ascii="仿宋_GB2312" w:eastAsia="仿宋_GB2312" w:hAnsi="仿宋_GB2312" w:cs="仿宋_GB2312" w:hint="eastAsia"/>
                <w:spacing w:val="-18"/>
                <w:sz w:val="24"/>
              </w:rPr>
              <w:t>从 事 团 工 作 经 历</w:t>
            </w:r>
          </w:p>
        </w:tc>
        <w:tc>
          <w:tcPr>
            <w:tcW w:w="8219" w:type="dxa"/>
            <w:gridSpan w:val="8"/>
            <w:tcBorders>
              <w:top w:val="single" w:sz="4" w:space="0" w:color="auto"/>
              <w:left w:val="single" w:sz="4" w:space="0" w:color="auto"/>
              <w:bottom w:val="single" w:sz="4" w:space="0" w:color="auto"/>
              <w:right w:val="single" w:sz="4" w:space="0" w:color="auto"/>
            </w:tcBorders>
            <w:vAlign w:val="center"/>
          </w:tcPr>
          <w:p w14:paraId="35D49628" w14:textId="77777777" w:rsidR="009A2A7E" w:rsidRDefault="009A2A7E">
            <w:pPr>
              <w:snapToGrid w:val="0"/>
              <w:jc w:val="left"/>
              <w:rPr>
                <w:rFonts w:ascii="仿宋_GB2312" w:eastAsia="仿宋_GB2312" w:hAnsi="仿宋_GB2312" w:cs="仿宋_GB2312"/>
                <w:sz w:val="24"/>
              </w:rPr>
            </w:pPr>
          </w:p>
          <w:p w14:paraId="379152C6" w14:textId="77777777" w:rsidR="009A2A7E" w:rsidRDefault="009A2A7E">
            <w:pPr>
              <w:snapToGrid w:val="0"/>
              <w:jc w:val="left"/>
              <w:rPr>
                <w:rFonts w:ascii="仿宋_GB2312" w:eastAsia="仿宋_GB2312" w:hAnsi="仿宋_GB2312" w:cs="仿宋_GB2312"/>
                <w:sz w:val="24"/>
              </w:rPr>
            </w:pPr>
          </w:p>
          <w:p w14:paraId="5D215264" w14:textId="77777777" w:rsidR="009A2A7E" w:rsidRDefault="009A2A7E">
            <w:pPr>
              <w:snapToGrid w:val="0"/>
              <w:jc w:val="left"/>
              <w:rPr>
                <w:rFonts w:ascii="仿宋_GB2312" w:eastAsia="仿宋_GB2312" w:hAnsi="仿宋_GB2312" w:cs="仿宋_GB2312"/>
                <w:sz w:val="24"/>
              </w:rPr>
            </w:pPr>
          </w:p>
          <w:p w14:paraId="6262A5B6" w14:textId="77777777" w:rsidR="009A2A7E" w:rsidRDefault="009A2A7E">
            <w:pPr>
              <w:snapToGrid w:val="0"/>
              <w:jc w:val="left"/>
              <w:rPr>
                <w:rFonts w:ascii="仿宋_GB2312" w:eastAsia="仿宋_GB2312" w:hAnsi="仿宋_GB2312" w:cs="仿宋_GB2312"/>
                <w:sz w:val="24"/>
              </w:rPr>
            </w:pPr>
          </w:p>
          <w:p w14:paraId="7D7C19B8" w14:textId="77777777" w:rsidR="009A2A7E" w:rsidRDefault="009A2A7E">
            <w:pPr>
              <w:snapToGrid w:val="0"/>
              <w:jc w:val="left"/>
              <w:rPr>
                <w:rFonts w:ascii="仿宋_GB2312" w:eastAsia="仿宋_GB2312" w:hAnsi="仿宋_GB2312" w:cs="仿宋_GB2312"/>
                <w:sz w:val="24"/>
              </w:rPr>
            </w:pPr>
          </w:p>
          <w:p w14:paraId="1CF3A98C" w14:textId="77777777" w:rsidR="009A2A7E" w:rsidRDefault="009A2A7E">
            <w:pPr>
              <w:snapToGrid w:val="0"/>
              <w:jc w:val="left"/>
              <w:rPr>
                <w:rFonts w:ascii="仿宋_GB2312" w:eastAsia="仿宋_GB2312" w:hAnsi="仿宋_GB2312" w:cs="仿宋_GB2312"/>
                <w:sz w:val="24"/>
              </w:rPr>
            </w:pPr>
          </w:p>
          <w:p w14:paraId="4ABC2385" w14:textId="77777777" w:rsidR="009A2A7E" w:rsidRDefault="009A2A7E">
            <w:pPr>
              <w:snapToGrid w:val="0"/>
              <w:jc w:val="left"/>
              <w:rPr>
                <w:rFonts w:ascii="仿宋_GB2312" w:eastAsia="仿宋_GB2312" w:hAnsi="仿宋_GB2312" w:cs="仿宋_GB2312"/>
                <w:sz w:val="24"/>
              </w:rPr>
            </w:pPr>
          </w:p>
        </w:tc>
      </w:tr>
      <w:tr w:rsidR="009A2A7E" w14:paraId="73370131" w14:textId="77777777">
        <w:trPr>
          <w:cantSplit/>
          <w:trHeight w:val="2478"/>
          <w:jc w:val="center"/>
        </w:trPr>
        <w:tc>
          <w:tcPr>
            <w:tcW w:w="1237"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14:paraId="045991C9" w14:textId="77777777" w:rsidR="009A2A7E" w:rsidRDefault="009E1666">
            <w:pPr>
              <w:snapToGrid w:val="0"/>
              <w:ind w:left="113" w:right="113"/>
              <w:jc w:val="center"/>
              <w:rPr>
                <w:rFonts w:ascii="仿宋_GB2312" w:eastAsia="仿宋_GB2312" w:hAnsi="仿宋_GB2312" w:cs="仿宋_GB2312"/>
                <w:sz w:val="24"/>
              </w:rPr>
            </w:pPr>
            <w:r>
              <w:rPr>
                <w:rFonts w:ascii="仿宋_GB2312" w:eastAsia="仿宋_GB2312" w:hAnsi="仿宋_GB2312" w:cs="仿宋_GB2312" w:hint="eastAsia"/>
                <w:sz w:val="24"/>
              </w:rPr>
              <w:lastRenderedPageBreak/>
              <w:t>党组织意见</w:t>
            </w:r>
          </w:p>
          <w:p w14:paraId="7B3A7813" w14:textId="77777777" w:rsidR="009A2A7E" w:rsidRDefault="009E1666">
            <w:pPr>
              <w:snapToGrid w:val="0"/>
              <w:ind w:left="113" w:right="113"/>
              <w:jc w:val="center"/>
              <w:rPr>
                <w:rFonts w:ascii="仿宋_GB2312" w:eastAsia="仿宋_GB2312" w:hAnsi="仿宋_GB2312" w:cs="仿宋_GB2312"/>
                <w:sz w:val="24"/>
              </w:rPr>
            </w:pPr>
            <w:r>
              <w:rPr>
                <w:rFonts w:ascii="仿宋_GB2312" w:eastAsia="仿宋_GB2312" w:hAnsi="仿宋_GB2312" w:cs="仿宋_GB2312" w:hint="eastAsia"/>
                <w:sz w:val="24"/>
              </w:rPr>
              <w:t>所在单</w:t>
            </w:r>
            <w:r>
              <w:rPr>
                <w:rFonts w:ascii="仿宋_GB2312" w:eastAsia="仿宋_GB2312" w:hAnsi="仿宋_GB2312" w:cs="仿宋_GB2312" w:hint="eastAsia"/>
                <w:spacing w:val="40"/>
                <w:kern w:val="10"/>
                <w:sz w:val="24"/>
              </w:rPr>
              <w:t>位</w:t>
            </w:r>
          </w:p>
        </w:tc>
        <w:tc>
          <w:tcPr>
            <w:tcW w:w="3487" w:type="dxa"/>
            <w:gridSpan w:val="5"/>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0D1D699E" w14:textId="77777777" w:rsidR="009A2A7E" w:rsidRDefault="009A2A7E">
            <w:pPr>
              <w:snapToGrid w:val="0"/>
              <w:jc w:val="center"/>
              <w:rPr>
                <w:rFonts w:ascii="仿宋_GB2312" w:eastAsia="仿宋_GB2312" w:hAnsi="仿宋_GB2312" w:cs="仿宋_GB2312"/>
                <w:sz w:val="24"/>
              </w:rPr>
            </w:pPr>
          </w:p>
          <w:p w14:paraId="3C69777D" w14:textId="77777777" w:rsidR="009A2A7E" w:rsidRDefault="009A2A7E">
            <w:pPr>
              <w:snapToGrid w:val="0"/>
              <w:jc w:val="center"/>
              <w:rPr>
                <w:rFonts w:ascii="仿宋_GB2312" w:eastAsia="仿宋_GB2312" w:hAnsi="仿宋_GB2312" w:cs="仿宋_GB2312"/>
                <w:sz w:val="24"/>
              </w:rPr>
            </w:pPr>
          </w:p>
          <w:p w14:paraId="3519CCE1" w14:textId="77777777" w:rsidR="009A2A7E" w:rsidRDefault="009E1666">
            <w:pPr>
              <w:snapToGrid w:val="0"/>
              <w:jc w:val="center"/>
              <w:rPr>
                <w:rFonts w:ascii="仿宋_GB2312" w:eastAsia="仿宋_GB2312" w:hAnsi="仿宋_GB2312" w:cs="仿宋_GB2312"/>
                <w:sz w:val="24"/>
              </w:rPr>
            </w:pPr>
            <w:r>
              <w:rPr>
                <w:rFonts w:ascii="仿宋_GB2312" w:eastAsia="仿宋_GB2312" w:hAnsi="仿宋_GB2312" w:cs="仿宋_GB2312" w:hint="eastAsia"/>
                <w:sz w:val="24"/>
              </w:rPr>
              <w:t xml:space="preserve">　　　　 　　</w:t>
            </w:r>
          </w:p>
          <w:p w14:paraId="39D59EBE" w14:textId="77777777" w:rsidR="009A2A7E" w:rsidRDefault="009E1666">
            <w:pPr>
              <w:snapToGrid w:val="0"/>
              <w:jc w:val="center"/>
              <w:rPr>
                <w:rFonts w:ascii="仿宋_GB2312" w:eastAsia="仿宋_GB2312" w:hAnsi="仿宋_GB2312" w:cs="仿宋_GB2312"/>
                <w:sz w:val="24"/>
              </w:rPr>
            </w:pPr>
            <w:r>
              <w:rPr>
                <w:rFonts w:ascii="仿宋_GB2312" w:eastAsia="仿宋_GB2312" w:hAnsi="仿宋_GB2312" w:cs="仿宋_GB2312" w:hint="eastAsia"/>
                <w:sz w:val="24"/>
              </w:rPr>
              <w:t xml:space="preserve">          （盖　章）</w:t>
            </w:r>
          </w:p>
          <w:p w14:paraId="5337B20B" w14:textId="77777777" w:rsidR="009A2A7E" w:rsidRDefault="009E1666">
            <w:pPr>
              <w:snapToGrid w:val="0"/>
              <w:ind w:left="113" w:right="113"/>
              <w:jc w:val="center"/>
              <w:rPr>
                <w:rFonts w:ascii="仿宋_GB2312" w:eastAsia="仿宋_GB2312" w:hAnsi="仿宋_GB2312" w:cs="仿宋_GB2312"/>
                <w:sz w:val="24"/>
              </w:rPr>
            </w:pPr>
            <w:r>
              <w:rPr>
                <w:rFonts w:ascii="仿宋_GB2312" w:eastAsia="仿宋_GB2312" w:hAnsi="仿宋_GB2312" w:cs="仿宋_GB2312" w:hint="eastAsia"/>
                <w:sz w:val="24"/>
              </w:rPr>
              <w:t xml:space="preserve">　　　 　 年  月  日</w:t>
            </w:r>
          </w:p>
        </w:tc>
        <w:tc>
          <w:tcPr>
            <w:tcW w:w="3010" w:type="dxa"/>
            <w:gridSpan w:val="2"/>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textDirection w:val="tbRlV"/>
            <w:vAlign w:val="center"/>
          </w:tcPr>
          <w:p w14:paraId="1AB633BA" w14:textId="77777777" w:rsidR="009A2A7E" w:rsidRDefault="009E1666">
            <w:pPr>
              <w:snapToGrid w:val="0"/>
              <w:ind w:left="113" w:right="113"/>
              <w:jc w:val="center"/>
              <w:rPr>
                <w:rFonts w:ascii="仿宋_GB2312" w:eastAsia="仿宋_GB2312" w:hAnsi="仿宋_GB2312" w:cs="仿宋_GB2312"/>
                <w:sz w:val="24"/>
              </w:rPr>
            </w:pPr>
            <w:r>
              <w:rPr>
                <w:rFonts w:ascii="仿宋_GB2312" w:eastAsia="仿宋_GB2312" w:hAnsi="仿宋_GB2312" w:cs="仿宋_GB2312" w:hint="eastAsia"/>
                <w:sz w:val="24"/>
              </w:rPr>
              <w:t>意  见</w:t>
            </w:r>
          </w:p>
          <w:p w14:paraId="5AEB3757" w14:textId="77777777" w:rsidR="009A2A7E" w:rsidRDefault="009E1666">
            <w:pPr>
              <w:snapToGrid w:val="0"/>
              <w:ind w:left="113" w:right="113"/>
              <w:jc w:val="center"/>
              <w:rPr>
                <w:rFonts w:ascii="仿宋_GB2312" w:eastAsia="仿宋_GB2312" w:hAnsi="仿宋_GB2312" w:cs="仿宋_GB2312"/>
                <w:sz w:val="24"/>
              </w:rPr>
            </w:pPr>
            <w:r>
              <w:rPr>
                <w:rFonts w:ascii="仿宋_GB2312" w:eastAsia="仿宋_GB2312" w:hAnsi="仿宋_GB2312" w:cs="仿宋_GB2312" w:hint="eastAsia"/>
                <w:sz w:val="24"/>
              </w:rPr>
              <w:t>校团委</w:t>
            </w:r>
          </w:p>
        </w:tc>
        <w:tc>
          <w:tcPr>
            <w:tcW w:w="1722" w:type="dxa"/>
            <w:tcBorders>
              <w:top w:val="single" w:sz="4" w:space="0" w:color="auto"/>
              <w:left w:val="single" w:sz="4" w:space="0" w:color="auto"/>
              <w:bottom w:val="single" w:sz="4" w:space="0" w:color="auto"/>
              <w:right w:val="single" w:sz="4" w:space="0" w:color="auto"/>
            </w:tcBorders>
            <w:tcMar>
              <w:top w:w="57" w:type="dxa"/>
              <w:left w:w="108" w:type="dxa"/>
              <w:bottom w:w="57" w:type="dxa"/>
              <w:right w:w="108" w:type="dxa"/>
            </w:tcMar>
            <w:vAlign w:val="center"/>
          </w:tcPr>
          <w:p w14:paraId="0CB6FD78" w14:textId="77777777" w:rsidR="009A2A7E" w:rsidRDefault="009A2A7E">
            <w:pPr>
              <w:snapToGrid w:val="0"/>
              <w:jc w:val="center"/>
              <w:rPr>
                <w:rFonts w:ascii="仿宋_GB2312" w:eastAsia="仿宋_GB2312" w:hAnsi="仿宋_GB2312" w:cs="仿宋_GB2312"/>
                <w:sz w:val="24"/>
              </w:rPr>
            </w:pPr>
          </w:p>
          <w:p w14:paraId="6326978B" w14:textId="77777777" w:rsidR="009A2A7E" w:rsidRDefault="009E1666">
            <w:pPr>
              <w:snapToGrid w:val="0"/>
              <w:jc w:val="center"/>
              <w:rPr>
                <w:rFonts w:ascii="仿宋_GB2312" w:eastAsia="仿宋_GB2312" w:hAnsi="仿宋_GB2312" w:cs="仿宋_GB2312"/>
                <w:sz w:val="24"/>
              </w:rPr>
            </w:pPr>
            <w:r>
              <w:rPr>
                <w:rFonts w:ascii="仿宋_GB2312" w:eastAsia="仿宋_GB2312" w:hAnsi="仿宋_GB2312" w:cs="仿宋_GB2312" w:hint="eastAsia"/>
                <w:sz w:val="24"/>
              </w:rPr>
              <w:t xml:space="preserve">         </w:t>
            </w:r>
          </w:p>
          <w:p w14:paraId="5A909D1D" w14:textId="77777777" w:rsidR="009A2A7E" w:rsidRDefault="009E1666">
            <w:pPr>
              <w:snapToGrid w:val="0"/>
              <w:jc w:val="center"/>
              <w:rPr>
                <w:rFonts w:ascii="仿宋_GB2312" w:eastAsia="仿宋_GB2312" w:hAnsi="仿宋_GB2312" w:cs="仿宋_GB2312"/>
                <w:sz w:val="24"/>
              </w:rPr>
            </w:pPr>
            <w:r>
              <w:rPr>
                <w:rFonts w:ascii="仿宋_GB2312" w:eastAsia="仿宋_GB2312" w:hAnsi="仿宋_GB2312" w:cs="仿宋_GB2312" w:hint="eastAsia"/>
                <w:sz w:val="24"/>
              </w:rPr>
              <w:t xml:space="preserve">             </w:t>
            </w:r>
          </w:p>
          <w:p w14:paraId="78E857C5" w14:textId="77777777" w:rsidR="009A2A7E" w:rsidRDefault="009A2A7E">
            <w:pPr>
              <w:snapToGrid w:val="0"/>
              <w:jc w:val="center"/>
              <w:rPr>
                <w:rFonts w:ascii="仿宋_GB2312" w:eastAsia="仿宋_GB2312" w:hAnsi="仿宋_GB2312" w:cs="仿宋_GB2312"/>
                <w:sz w:val="24"/>
              </w:rPr>
            </w:pPr>
          </w:p>
          <w:p w14:paraId="047C1289" w14:textId="77777777" w:rsidR="009A2A7E" w:rsidRDefault="009E1666">
            <w:pPr>
              <w:snapToGrid w:val="0"/>
              <w:jc w:val="center"/>
              <w:rPr>
                <w:rFonts w:ascii="仿宋_GB2312" w:eastAsia="仿宋_GB2312" w:hAnsi="仿宋_GB2312" w:cs="仿宋_GB2312"/>
                <w:sz w:val="24"/>
              </w:rPr>
            </w:pPr>
            <w:r>
              <w:rPr>
                <w:rFonts w:ascii="仿宋_GB2312" w:eastAsia="仿宋_GB2312" w:hAnsi="仿宋_GB2312" w:cs="仿宋_GB2312" w:hint="eastAsia"/>
                <w:sz w:val="24"/>
              </w:rPr>
              <w:t xml:space="preserve">            （盖　章）</w:t>
            </w:r>
          </w:p>
          <w:p w14:paraId="26DFCFE3" w14:textId="77777777" w:rsidR="009A2A7E" w:rsidRDefault="009E1666">
            <w:pPr>
              <w:snapToGrid w:val="0"/>
              <w:jc w:val="left"/>
              <w:rPr>
                <w:rFonts w:ascii="仿宋_GB2312" w:eastAsia="仿宋_GB2312" w:hAnsi="仿宋_GB2312" w:cs="仿宋_GB2312"/>
                <w:sz w:val="24"/>
              </w:rPr>
            </w:pPr>
            <w:r>
              <w:rPr>
                <w:rFonts w:ascii="仿宋_GB2312" w:eastAsia="仿宋_GB2312" w:hAnsi="仿宋_GB2312" w:cs="仿宋_GB2312" w:hint="eastAsia"/>
                <w:sz w:val="24"/>
              </w:rPr>
              <w:t xml:space="preserve">　　　       年  月  日</w:t>
            </w:r>
          </w:p>
        </w:tc>
      </w:tr>
    </w:tbl>
    <w:p w14:paraId="2035AAD1" w14:textId="77777777" w:rsidR="009A2A7E" w:rsidRDefault="009A2A7E">
      <w:pPr>
        <w:ind w:firstLineChars="200" w:firstLine="482"/>
        <w:rPr>
          <w:rFonts w:ascii="仿宋" w:eastAsia="仿宋" w:hAnsi="仿宋" w:cs="仿宋"/>
          <w:b/>
          <w:sz w:val="24"/>
        </w:rPr>
      </w:pPr>
    </w:p>
    <w:p w14:paraId="45E6CAB3" w14:textId="77777777" w:rsidR="009A2A7E" w:rsidRDefault="009E1666">
      <w:pPr>
        <w:rPr>
          <w:rFonts w:ascii="仿宋" w:eastAsia="仿宋" w:hAnsi="仿宋" w:cs="仿宋"/>
          <w:b/>
          <w:szCs w:val="21"/>
        </w:rPr>
      </w:pPr>
      <w:r>
        <w:rPr>
          <w:rFonts w:ascii="仿宋" w:eastAsia="仿宋" w:hAnsi="仿宋" w:cs="仿宋" w:hint="eastAsia"/>
          <w:b/>
          <w:szCs w:val="21"/>
        </w:rPr>
        <w:t>说明：</w:t>
      </w:r>
    </w:p>
    <w:p w14:paraId="41FB0666" w14:textId="77777777" w:rsidR="009A2A7E" w:rsidRDefault="009E1666">
      <w:pPr>
        <w:numPr>
          <w:ilvl w:val="0"/>
          <w:numId w:val="7"/>
        </w:numPr>
        <w:rPr>
          <w:rFonts w:ascii="仿宋" w:eastAsia="仿宋" w:hAnsi="仿宋" w:cs="仿宋"/>
          <w:szCs w:val="21"/>
        </w:rPr>
      </w:pPr>
      <w:r>
        <w:rPr>
          <w:rFonts w:ascii="仿宋" w:eastAsia="仿宋" w:hAnsi="仿宋" w:cs="仿宋" w:hint="eastAsia"/>
          <w:szCs w:val="21"/>
        </w:rPr>
        <w:t>请勿更改申报表格式，保持本表在两页纸内，</w:t>
      </w:r>
      <w:proofErr w:type="gramStart"/>
      <w:r>
        <w:rPr>
          <w:rFonts w:ascii="仿宋" w:eastAsia="仿宋" w:hAnsi="仿宋" w:cs="仿宋" w:hint="eastAsia"/>
          <w:szCs w:val="21"/>
        </w:rPr>
        <w:t>纸质版请双面</w:t>
      </w:r>
      <w:proofErr w:type="gramEnd"/>
      <w:r>
        <w:rPr>
          <w:rFonts w:ascii="仿宋" w:eastAsia="仿宋" w:hAnsi="仿宋" w:cs="仿宋" w:hint="eastAsia"/>
          <w:szCs w:val="21"/>
        </w:rPr>
        <w:t>打印。</w:t>
      </w:r>
    </w:p>
    <w:p w14:paraId="56315AEF" w14:textId="77777777" w:rsidR="009A2A7E" w:rsidRDefault="009E1666">
      <w:pPr>
        <w:pStyle w:val="af"/>
        <w:numPr>
          <w:ilvl w:val="0"/>
          <w:numId w:val="7"/>
        </w:numPr>
        <w:adjustRightInd w:val="0"/>
        <w:snapToGrid w:val="0"/>
        <w:spacing w:before="0" w:beforeAutospacing="0" w:after="0" w:afterAutospacing="0"/>
        <w:rPr>
          <w:rFonts w:ascii="仿宋_GB2312" w:eastAsia="仿宋_GB2312" w:hAnsi="仿宋"/>
          <w:sz w:val="21"/>
          <w:szCs w:val="21"/>
        </w:rPr>
      </w:pPr>
      <w:r>
        <w:rPr>
          <w:rFonts w:ascii="仿宋" w:eastAsia="仿宋" w:hAnsi="仿宋" w:cs="仿宋" w:hint="eastAsia"/>
          <w:sz w:val="21"/>
          <w:szCs w:val="21"/>
        </w:rPr>
        <w:t>此表一式两份，一份校团委组织部存档，一份批复后退回组织内存档。</w:t>
      </w:r>
    </w:p>
    <w:p w14:paraId="3E7A6189" w14:textId="77777777" w:rsidR="009A2A7E" w:rsidRDefault="009A2A7E">
      <w:pPr>
        <w:outlineLvl w:val="3"/>
        <w:rPr>
          <w:rFonts w:ascii="仿宋_GB2312" w:eastAsia="仿宋_GB2312" w:hAnsi="仿宋"/>
          <w:sz w:val="30"/>
          <w:szCs w:val="30"/>
        </w:rPr>
      </w:pPr>
    </w:p>
    <w:p w14:paraId="77FC8F05" w14:textId="77777777" w:rsidR="009A2A7E" w:rsidRDefault="009A2A7E">
      <w:pPr>
        <w:outlineLvl w:val="3"/>
        <w:rPr>
          <w:rFonts w:ascii="仿宋_GB2312" w:eastAsia="仿宋_GB2312" w:hAnsi="仿宋"/>
          <w:sz w:val="30"/>
          <w:szCs w:val="30"/>
        </w:rPr>
      </w:pPr>
    </w:p>
    <w:p w14:paraId="2F07B33F" w14:textId="77777777" w:rsidR="009A2A7E" w:rsidRDefault="009A2A7E">
      <w:pPr>
        <w:outlineLvl w:val="3"/>
        <w:rPr>
          <w:rFonts w:ascii="仿宋_GB2312" w:eastAsia="仿宋_GB2312" w:hAnsi="仿宋"/>
          <w:sz w:val="30"/>
          <w:szCs w:val="30"/>
        </w:rPr>
      </w:pPr>
    </w:p>
    <w:p w14:paraId="55743840" w14:textId="77777777" w:rsidR="009A2A7E" w:rsidRDefault="009A2A7E">
      <w:pPr>
        <w:outlineLvl w:val="3"/>
        <w:rPr>
          <w:rFonts w:ascii="仿宋_GB2312" w:eastAsia="仿宋_GB2312" w:hAnsi="仿宋"/>
          <w:sz w:val="30"/>
          <w:szCs w:val="30"/>
        </w:rPr>
      </w:pPr>
    </w:p>
    <w:p w14:paraId="669ECA36" w14:textId="77777777" w:rsidR="009A2A7E" w:rsidRDefault="009A2A7E">
      <w:pPr>
        <w:outlineLvl w:val="3"/>
        <w:rPr>
          <w:rFonts w:ascii="仿宋_GB2312" w:eastAsia="仿宋_GB2312" w:hAnsi="仿宋"/>
          <w:sz w:val="30"/>
          <w:szCs w:val="30"/>
        </w:rPr>
      </w:pPr>
    </w:p>
    <w:p w14:paraId="74C06716" w14:textId="77777777" w:rsidR="009A2A7E" w:rsidRDefault="009A2A7E">
      <w:pPr>
        <w:outlineLvl w:val="3"/>
        <w:rPr>
          <w:rFonts w:ascii="仿宋_GB2312" w:eastAsia="仿宋_GB2312" w:hAnsi="仿宋"/>
          <w:sz w:val="30"/>
          <w:szCs w:val="30"/>
        </w:rPr>
      </w:pPr>
    </w:p>
    <w:p w14:paraId="143F9F4C" w14:textId="77777777" w:rsidR="009A2A7E" w:rsidRDefault="009A2A7E">
      <w:pPr>
        <w:outlineLvl w:val="3"/>
        <w:rPr>
          <w:rFonts w:ascii="仿宋_GB2312" w:eastAsia="仿宋_GB2312" w:hAnsi="仿宋"/>
          <w:sz w:val="30"/>
          <w:szCs w:val="30"/>
        </w:rPr>
      </w:pPr>
    </w:p>
    <w:p w14:paraId="67CED417" w14:textId="77777777" w:rsidR="009A2A7E" w:rsidRDefault="009A2A7E">
      <w:pPr>
        <w:outlineLvl w:val="3"/>
        <w:rPr>
          <w:rFonts w:ascii="仿宋_GB2312" w:eastAsia="仿宋_GB2312" w:hAnsi="仿宋"/>
          <w:sz w:val="30"/>
          <w:szCs w:val="30"/>
        </w:rPr>
      </w:pPr>
    </w:p>
    <w:p w14:paraId="04AB5A04" w14:textId="77777777" w:rsidR="009A2A7E" w:rsidRDefault="009A2A7E">
      <w:pPr>
        <w:outlineLvl w:val="3"/>
        <w:rPr>
          <w:rFonts w:ascii="仿宋_GB2312" w:eastAsia="仿宋_GB2312" w:hAnsi="仿宋"/>
          <w:sz w:val="30"/>
          <w:szCs w:val="30"/>
        </w:rPr>
      </w:pPr>
    </w:p>
    <w:p w14:paraId="3CA8EEE5" w14:textId="77777777" w:rsidR="009A2A7E" w:rsidRDefault="009A2A7E">
      <w:pPr>
        <w:outlineLvl w:val="3"/>
        <w:rPr>
          <w:rFonts w:ascii="仿宋_GB2312" w:eastAsia="仿宋_GB2312" w:hAnsi="仿宋"/>
          <w:sz w:val="30"/>
          <w:szCs w:val="30"/>
        </w:rPr>
      </w:pPr>
    </w:p>
    <w:p w14:paraId="37E19DCF" w14:textId="77777777" w:rsidR="009A2A7E" w:rsidRDefault="009A2A7E">
      <w:pPr>
        <w:outlineLvl w:val="3"/>
        <w:rPr>
          <w:rFonts w:ascii="仿宋_GB2312" w:eastAsia="仿宋_GB2312" w:hAnsi="仿宋"/>
          <w:sz w:val="30"/>
          <w:szCs w:val="30"/>
        </w:rPr>
      </w:pPr>
    </w:p>
    <w:p w14:paraId="656FE723" w14:textId="77777777" w:rsidR="009A2A7E" w:rsidRDefault="009A2A7E">
      <w:pPr>
        <w:outlineLvl w:val="3"/>
        <w:rPr>
          <w:rFonts w:ascii="仿宋_GB2312" w:eastAsia="仿宋_GB2312" w:hAnsi="仿宋"/>
          <w:sz w:val="30"/>
          <w:szCs w:val="30"/>
        </w:rPr>
      </w:pPr>
    </w:p>
    <w:p w14:paraId="11031ADC" w14:textId="77777777" w:rsidR="009A2A7E" w:rsidRDefault="009A2A7E">
      <w:pPr>
        <w:outlineLvl w:val="3"/>
        <w:rPr>
          <w:rFonts w:ascii="仿宋_GB2312" w:eastAsia="仿宋_GB2312" w:hAnsi="仿宋"/>
          <w:sz w:val="30"/>
          <w:szCs w:val="30"/>
        </w:rPr>
      </w:pPr>
    </w:p>
    <w:p w14:paraId="3F2A280A" w14:textId="77777777" w:rsidR="009A2A7E" w:rsidRDefault="009A2A7E">
      <w:pPr>
        <w:outlineLvl w:val="3"/>
        <w:rPr>
          <w:rFonts w:ascii="仿宋_GB2312" w:eastAsia="仿宋_GB2312" w:hAnsi="仿宋"/>
          <w:sz w:val="30"/>
          <w:szCs w:val="30"/>
        </w:rPr>
      </w:pPr>
    </w:p>
    <w:p w14:paraId="4F4ED15D" w14:textId="77777777" w:rsidR="009A2A7E" w:rsidRDefault="009A2A7E">
      <w:pPr>
        <w:outlineLvl w:val="3"/>
        <w:rPr>
          <w:rFonts w:ascii="仿宋_GB2312" w:eastAsia="仿宋_GB2312" w:hAnsi="仿宋"/>
          <w:sz w:val="30"/>
          <w:szCs w:val="30"/>
        </w:rPr>
      </w:pPr>
    </w:p>
    <w:p w14:paraId="1DC2AC70" w14:textId="77777777" w:rsidR="009A2A7E" w:rsidRDefault="009A2A7E">
      <w:pPr>
        <w:outlineLvl w:val="3"/>
        <w:rPr>
          <w:rFonts w:ascii="仿宋_GB2312" w:eastAsia="仿宋_GB2312" w:hAnsi="仿宋"/>
          <w:sz w:val="30"/>
          <w:szCs w:val="30"/>
        </w:rPr>
      </w:pPr>
    </w:p>
    <w:p w14:paraId="505DFB62" w14:textId="77777777" w:rsidR="009A2A7E" w:rsidRDefault="009E1666">
      <w:pPr>
        <w:outlineLvl w:val="3"/>
        <w:rPr>
          <w:rFonts w:ascii="黑体" w:eastAsia="黑体" w:hAnsi="黑体" w:cs="黑体"/>
          <w:sz w:val="30"/>
          <w:szCs w:val="30"/>
        </w:rPr>
      </w:pPr>
      <w:r>
        <w:rPr>
          <w:rFonts w:ascii="黑体" w:eastAsia="黑体" w:hAnsi="黑体" w:cs="黑体" w:hint="eastAsia"/>
          <w:sz w:val="30"/>
          <w:szCs w:val="30"/>
        </w:rPr>
        <w:lastRenderedPageBreak/>
        <w:t>附件8</w:t>
      </w:r>
    </w:p>
    <w:p w14:paraId="4081CF5E" w14:textId="77777777" w:rsidR="009A2A7E" w:rsidRDefault="009E1666">
      <w:pPr>
        <w:jc w:val="center"/>
        <w:rPr>
          <w:rFonts w:ascii="宋体" w:hAnsi="宋体"/>
          <w:b/>
          <w:bCs/>
          <w:sz w:val="36"/>
          <w:szCs w:val="36"/>
        </w:rPr>
      </w:pPr>
      <w:r>
        <w:rPr>
          <w:rFonts w:ascii="宋体" w:hAnsi="宋体" w:hint="eastAsia"/>
          <w:b/>
          <w:bCs/>
          <w:sz w:val="36"/>
          <w:szCs w:val="36"/>
        </w:rPr>
        <w:t>2020年度广州软件学院优秀学生骨干推荐表</w:t>
      </w:r>
    </w:p>
    <w:tbl>
      <w:tblPr>
        <w:tblW w:w="90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7"/>
        <w:gridCol w:w="1357"/>
        <w:gridCol w:w="754"/>
        <w:gridCol w:w="1356"/>
        <w:gridCol w:w="754"/>
        <w:gridCol w:w="637"/>
        <w:gridCol w:w="719"/>
        <w:gridCol w:w="755"/>
        <w:gridCol w:w="1572"/>
      </w:tblGrid>
      <w:tr w:rsidR="009A2A7E" w14:paraId="68944F37" w14:textId="77777777">
        <w:trPr>
          <w:trHeight w:val="20"/>
          <w:jc w:val="center"/>
        </w:trPr>
        <w:tc>
          <w:tcPr>
            <w:tcW w:w="1167" w:type="dxa"/>
            <w:tcMar>
              <w:top w:w="57" w:type="dxa"/>
              <w:bottom w:w="57" w:type="dxa"/>
            </w:tcMar>
            <w:vAlign w:val="center"/>
          </w:tcPr>
          <w:p w14:paraId="4EFD3126"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姓名</w:t>
            </w:r>
          </w:p>
        </w:tc>
        <w:tc>
          <w:tcPr>
            <w:tcW w:w="1357" w:type="dxa"/>
            <w:tcMar>
              <w:top w:w="57" w:type="dxa"/>
              <w:bottom w:w="57" w:type="dxa"/>
            </w:tcMar>
            <w:vAlign w:val="center"/>
          </w:tcPr>
          <w:p w14:paraId="62535D23" w14:textId="77777777" w:rsidR="009A2A7E" w:rsidRDefault="009A2A7E">
            <w:pPr>
              <w:spacing w:line="240" w:lineRule="exact"/>
              <w:jc w:val="center"/>
              <w:rPr>
                <w:rFonts w:ascii="仿宋_GB2312" w:eastAsia="仿宋_GB2312" w:hAnsi="仿宋_GB2312" w:cs="仿宋_GB2312"/>
                <w:sz w:val="24"/>
              </w:rPr>
            </w:pPr>
          </w:p>
        </w:tc>
        <w:tc>
          <w:tcPr>
            <w:tcW w:w="754" w:type="dxa"/>
            <w:tcMar>
              <w:top w:w="57" w:type="dxa"/>
              <w:bottom w:w="57" w:type="dxa"/>
            </w:tcMar>
            <w:vAlign w:val="center"/>
          </w:tcPr>
          <w:p w14:paraId="3328FBDB"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性别</w:t>
            </w:r>
          </w:p>
        </w:tc>
        <w:tc>
          <w:tcPr>
            <w:tcW w:w="1356" w:type="dxa"/>
            <w:tcMar>
              <w:top w:w="57" w:type="dxa"/>
              <w:bottom w:w="57" w:type="dxa"/>
            </w:tcMar>
            <w:vAlign w:val="center"/>
          </w:tcPr>
          <w:p w14:paraId="4652C8DD"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男</w:t>
            </w:r>
          </w:p>
        </w:tc>
        <w:tc>
          <w:tcPr>
            <w:tcW w:w="754" w:type="dxa"/>
            <w:tcMar>
              <w:top w:w="57" w:type="dxa"/>
              <w:bottom w:w="57" w:type="dxa"/>
            </w:tcMar>
            <w:vAlign w:val="center"/>
          </w:tcPr>
          <w:p w14:paraId="70F0AAFC"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民族</w:t>
            </w:r>
          </w:p>
        </w:tc>
        <w:tc>
          <w:tcPr>
            <w:tcW w:w="1356" w:type="dxa"/>
            <w:gridSpan w:val="2"/>
            <w:tcMar>
              <w:top w:w="57" w:type="dxa"/>
              <w:bottom w:w="57" w:type="dxa"/>
            </w:tcMar>
            <w:vAlign w:val="center"/>
          </w:tcPr>
          <w:p w14:paraId="5BDC8A8B"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汉族</w:t>
            </w:r>
          </w:p>
        </w:tc>
        <w:tc>
          <w:tcPr>
            <w:tcW w:w="755" w:type="dxa"/>
            <w:vAlign w:val="center"/>
          </w:tcPr>
          <w:p w14:paraId="36BBE039"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政治面貌</w:t>
            </w:r>
          </w:p>
        </w:tc>
        <w:tc>
          <w:tcPr>
            <w:tcW w:w="1572" w:type="dxa"/>
            <w:vAlign w:val="center"/>
          </w:tcPr>
          <w:p w14:paraId="6095A97F"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共青团员/中共党员</w:t>
            </w:r>
          </w:p>
        </w:tc>
      </w:tr>
      <w:tr w:rsidR="009A2A7E" w14:paraId="3A03156A" w14:textId="77777777">
        <w:trPr>
          <w:trHeight w:val="20"/>
          <w:jc w:val="center"/>
        </w:trPr>
        <w:tc>
          <w:tcPr>
            <w:tcW w:w="1167" w:type="dxa"/>
            <w:tcMar>
              <w:top w:w="57" w:type="dxa"/>
              <w:bottom w:w="57" w:type="dxa"/>
            </w:tcMar>
            <w:vAlign w:val="center"/>
          </w:tcPr>
          <w:p w14:paraId="1CAFE845"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出生</w:t>
            </w:r>
          </w:p>
          <w:p w14:paraId="236E5923"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年月</w:t>
            </w:r>
          </w:p>
        </w:tc>
        <w:tc>
          <w:tcPr>
            <w:tcW w:w="1357" w:type="dxa"/>
            <w:tcMar>
              <w:top w:w="57" w:type="dxa"/>
              <w:bottom w:w="57" w:type="dxa"/>
            </w:tcMar>
            <w:vAlign w:val="center"/>
          </w:tcPr>
          <w:p w14:paraId="5B5E64C9"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2020.02</w:t>
            </w:r>
          </w:p>
        </w:tc>
        <w:tc>
          <w:tcPr>
            <w:tcW w:w="754" w:type="dxa"/>
            <w:tcMar>
              <w:top w:w="57" w:type="dxa"/>
              <w:bottom w:w="57" w:type="dxa"/>
            </w:tcMar>
            <w:vAlign w:val="center"/>
          </w:tcPr>
          <w:p w14:paraId="4F4D6163"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入团时间</w:t>
            </w:r>
          </w:p>
        </w:tc>
        <w:tc>
          <w:tcPr>
            <w:tcW w:w="1356" w:type="dxa"/>
            <w:tcMar>
              <w:top w:w="57" w:type="dxa"/>
              <w:bottom w:w="57" w:type="dxa"/>
            </w:tcMar>
            <w:vAlign w:val="center"/>
          </w:tcPr>
          <w:p w14:paraId="669E0228"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2020.02</w:t>
            </w:r>
          </w:p>
        </w:tc>
        <w:tc>
          <w:tcPr>
            <w:tcW w:w="754" w:type="dxa"/>
            <w:tcMar>
              <w:top w:w="57" w:type="dxa"/>
              <w:bottom w:w="57" w:type="dxa"/>
            </w:tcMar>
            <w:vAlign w:val="center"/>
          </w:tcPr>
          <w:p w14:paraId="56C5A7A6"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联系电话</w:t>
            </w:r>
          </w:p>
        </w:tc>
        <w:tc>
          <w:tcPr>
            <w:tcW w:w="3683" w:type="dxa"/>
            <w:gridSpan w:val="4"/>
            <w:tcMar>
              <w:top w:w="57" w:type="dxa"/>
              <w:bottom w:w="57" w:type="dxa"/>
            </w:tcMar>
            <w:vAlign w:val="center"/>
          </w:tcPr>
          <w:p w14:paraId="77BD7374" w14:textId="77777777" w:rsidR="009A2A7E" w:rsidRDefault="009A2A7E">
            <w:pPr>
              <w:spacing w:line="240" w:lineRule="exact"/>
              <w:jc w:val="center"/>
              <w:rPr>
                <w:rFonts w:ascii="仿宋_GB2312" w:eastAsia="仿宋_GB2312" w:hAnsi="仿宋_GB2312" w:cs="仿宋_GB2312"/>
                <w:sz w:val="24"/>
              </w:rPr>
            </w:pPr>
          </w:p>
        </w:tc>
      </w:tr>
      <w:tr w:rsidR="009A2A7E" w14:paraId="22D52DBB" w14:textId="77777777">
        <w:trPr>
          <w:trHeight w:val="689"/>
          <w:jc w:val="center"/>
        </w:trPr>
        <w:tc>
          <w:tcPr>
            <w:tcW w:w="2524" w:type="dxa"/>
            <w:gridSpan w:val="2"/>
            <w:tcMar>
              <w:top w:w="57" w:type="dxa"/>
              <w:bottom w:w="57" w:type="dxa"/>
            </w:tcMar>
            <w:vAlign w:val="center"/>
          </w:tcPr>
          <w:p w14:paraId="2359491E"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是否在广东“智慧团建”系统完成在线报到</w:t>
            </w:r>
          </w:p>
        </w:tc>
        <w:tc>
          <w:tcPr>
            <w:tcW w:w="2110" w:type="dxa"/>
            <w:gridSpan w:val="2"/>
            <w:tcMar>
              <w:top w:w="57" w:type="dxa"/>
              <w:bottom w:w="57" w:type="dxa"/>
            </w:tcMar>
            <w:vAlign w:val="center"/>
          </w:tcPr>
          <w:p w14:paraId="3356D3EC"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是</w:t>
            </w:r>
          </w:p>
        </w:tc>
        <w:tc>
          <w:tcPr>
            <w:tcW w:w="1391" w:type="dxa"/>
            <w:gridSpan w:val="2"/>
            <w:tcMar>
              <w:top w:w="57" w:type="dxa"/>
              <w:bottom w:w="57" w:type="dxa"/>
            </w:tcMar>
            <w:vAlign w:val="center"/>
          </w:tcPr>
          <w:p w14:paraId="250CDE47"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2020年度团员教育评议等次</w:t>
            </w:r>
          </w:p>
        </w:tc>
        <w:tc>
          <w:tcPr>
            <w:tcW w:w="3046" w:type="dxa"/>
            <w:gridSpan w:val="3"/>
            <w:tcMar>
              <w:top w:w="57" w:type="dxa"/>
              <w:bottom w:w="57" w:type="dxa"/>
            </w:tcMar>
            <w:vAlign w:val="center"/>
          </w:tcPr>
          <w:p w14:paraId="79B7FF97" w14:textId="77777777" w:rsidR="009A2A7E" w:rsidRDefault="009E1666">
            <w:pPr>
              <w:tabs>
                <w:tab w:val="left" w:pos="1016"/>
              </w:tabs>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优秀</w:t>
            </w:r>
          </w:p>
        </w:tc>
      </w:tr>
      <w:tr w:rsidR="009A2A7E" w14:paraId="0B8FF025" w14:textId="77777777">
        <w:trPr>
          <w:trHeight w:val="90"/>
          <w:jc w:val="center"/>
        </w:trPr>
        <w:tc>
          <w:tcPr>
            <w:tcW w:w="2524" w:type="dxa"/>
            <w:gridSpan w:val="2"/>
            <w:tcMar>
              <w:top w:w="57" w:type="dxa"/>
              <w:bottom w:w="57" w:type="dxa"/>
            </w:tcMar>
            <w:vAlign w:val="center"/>
          </w:tcPr>
          <w:p w14:paraId="67482BBC"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本人在“</w:t>
            </w:r>
            <w:proofErr w:type="spellStart"/>
            <w:r>
              <w:rPr>
                <w:rFonts w:ascii="仿宋_GB2312" w:eastAsia="仿宋_GB2312" w:hAnsi="仿宋_GB2312" w:cs="仿宋_GB2312" w:hint="eastAsia"/>
                <w:sz w:val="24"/>
              </w:rPr>
              <w:t>i</w:t>
            </w:r>
            <w:proofErr w:type="spellEnd"/>
            <w:r>
              <w:rPr>
                <w:rFonts w:ascii="仿宋_GB2312" w:eastAsia="仿宋_GB2312" w:hAnsi="仿宋_GB2312" w:cs="仿宋_GB2312" w:hint="eastAsia"/>
                <w:sz w:val="24"/>
              </w:rPr>
              <w:t>志愿”系统记录的志愿服务时长</w:t>
            </w:r>
          </w:p>
        </w:tc>
        <w:tc>
          <w:tcPr>
            <w:tcW w:w="2110" w:type="dxa"/>
            <w:gridSpan w:val="2"/>
            <w:tcMar>
              <w:top w:w="57" w:type="dxa"/>
              <w:bottom w:w="57" w:type="dxa"/>
            </w:tcMar>
            <w:vAlign w:val="center"/>
          </w:tcPr>
          <w:p w14:paraId="56C2AC1A"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xx小时</w:t>
            </w:r>
          </w:p>
        </w:tc>
        <w:tc>
          <w:tcPr>
            <w:tcW w:w="1391" w:type="dxa"/>
            <w:gridSpan w:val="2"/>
            <w:tcMar>
              <w:top w:w="57" w:type="dxa"/>
              <w:bottom w:w="57" w:type="dxa"/>
            </w:tcMar>
            <w:vAlign w:val="center"/>
          </w:tcPr>
          <w:p w14:paraId="0551555D"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是否存在欠缴团费记录</w:t>
            </w:r>
          </w:p>
        </w:tc>
        <w:tc>
          <w:tcPr>
            <w:tcW w:w="3046" w:type="dxa"/>
            <w:gridSpan w:val="3"/>
            <w:tcMar>
              <w:top w:w="57" w:type="dxa"/>
              <w:bottom w:w="57" w:type="dxa"/>
            </w:tcMar>
            <w:vAlign w:val="center"/>
          </w:tcPr>
          <w:p w14:paraId="1C448430"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否</w:t>
            </w:r>
          </w:p>
        </w:tc>
      </w:tr>
      <w:tr w:rsidR="009A2A7E" w14:paraId="30BA6708" w14:textId="77777777">
        <w:trPr>
          <w:trHeight w:val="20"/>
          <w:jc w:val="center"/>
        </w:trPr>
        <w:tc>
          <w:tcPr>
            <w:tcW w:w="2524" w:type="dxa"/>
            <w:gridSpan w:val="2"/>
            <w:tcMar>
              <w:top w:w="57" w:type="dxa"/>
              <w:bottom w:w="57" w:type="dxa"/>
            </w:tcMar>
            <w:vAlign w:val="center"/>
          </w:tcPr>
          <w:p w14:paraId="2BFC7297" w14:textId="77777777" w:rsidR="009A2A7E" w:rsidRDefault="009E1666">
            <w:pPr>
              <w:spacing w:line="240" w:lineRule="exact"/>
              <w:jc w:val="center"/>
              <w:rPr>
                <w:rFonts w:ascii="仿宋_GB2312" w:eastAsia="仿宋_GB2312" w:hAnsi="仿宋_GB2312" w:cs="仿宋_GB2312"/>
                <w:w w:val="90"/>
                <w:sz w:val="24"/>
              </w:rPr>
            </w:pPr>
            <w:r>
              <w:rPr>
                <w:rFonts w:ascii="仿宋_GB2312" w:eastAsia="仿宋_GB2312" w:hAnsi="仿宋_GB2312" w:cs="仿宋_GB2312" w:hint="eastAsia"/>
                <w:sz w:val="24"/>
              </w:rPr>
              <w:t>所在团支部</w:t>
            </w:r>
          </w:p>
        </w:tc>
        <w:tc>
          <w:tcPr>
            <w:tcW w:w="6547" w:type="dxa"/>
            <w:gridSpan w:val="7"/>
            <w:vAlign w:val="center"/>
          </w:tcPr>
          <w:p w14:paraId="0EC4D8B6"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xx系xx（全称）班团支部</w:t>
            </w:r>
          </w:p>
        </w:tc>
      </w:tr>
      <w:tr w:rsidR="009A2A7E" w14:paraId="04A894C4" w14:textId="77777777">
        <w:trPr>
          <w:cantSplit/>
          <w:trHeight w:val="3388"/>
          <w:jc w:val="center"/>
        </w:trPr>
        <w:tc>
          <w:tcPr>
            <w:tcW w:w="1167" w:type="dxa"/>
            <w:tcMar>
              <w:top w:w="57" w:type="dxa"/>
              <w:bottom w:w="57" w:type="dxa"/>
            </w:tcMar>
            <w:textDirection w:val="tbRlV"/>
            <w:vAlign w:val="center"/>
          </w:tcPr>
          <w:p w14:paraId="7A0F581F" w14:textId="77777777" w:rsidR="009A2A7E" w:rsidRDefault="009E1666">
            <w:pPr>
              <w:snapToGrid w:val="0"/>
              <w:ind w:left="113" w:right="113"/>
              <w:jc w:val="center"/>
              <w:rPr>
                <w:rFonts w:ascii="仿宋_GB2312" w:eastAsia="仿宋_GB2312" w:hAnsi="仿宋_GB2312" w:cs="仿宋_GB2312"/>
                <w:sz w:val="24"/>
              </w:rPr>
            </w:pPr>
            <w:r>
              <w:rPr>
                <w:rFonts w:ascii="仿宋_GB2312" w:eastAsia="仿宋_GB2312" w:hAnsi="仿宋_GB2312" w:cs="仿宋_GB2312" w:hint="eastAsia"/>
                <w:sz w:val="24"/>
              </w:rPr>
              <w:t>主要事迹</w:t>
            </w:r>
          </w:p>
          <w:p w14:paraId="39B4A2A3" w14:textId="77777777" w:rsidR="009A2A7E" w:rsidRDefault="009E1666">
            <w:pPr>
              <w:snapToGrid w:val="0"/>
              <w:ind w:left="113" w:right="113"/>
              <w:jc w:val="center"/>
              <w:rPr>
                <w:rFonts w:ascii="仿宋_GB2312" w:eastAsia="仿宋_GB2312" w:hAnsi="仿宋_GB2312" w:cs="仿宋_GB2312"/>
                <w:sz w:val="24"/>
              </w:rPr>
            </w:pPr>
            <w:r>
              <w:rPr>
                <w:rFonts w:ascii="仿宋_GB2312" w:eastAsia="仿宋_GB2312" w:hAnsi="仿宋_GB2312" w:cs="仿宋_GB2312" w:hint="eastAsia"/>
                <w:sz w:val="24"/>
              </w:rPr>
              <w:t>（100-300字）</w:t>
            </w:r>
          </w:p>
        </w:tc>
        <w:tc>
          <w:tcPr>
            <w:tcW w:w="7904" w:type="dxa"/>
            <w:gridSpan w:val="8"/>
            <w:vAlign w:val="center"/>
          </w:tcPr>
          <w:p w14:paraId="61D006FA" w14:textId="77777777" w:rsidR="009A2A7E" w:rsidRDefault="009A2A7E">
            <w:pPr>
              <w:snapToGrid w:val="0"/>
              <w:rPr>
                <w:rFonts w:ascii="仿宋_GB2312" w:eastAsia="仿宋_GB2312" w:hAnsi="仿宋_GB2312" w:cs="仿宋_GB2312"/>
                <w:sz w:val="24"/>
              </w:rPr>
            </w:pPr>
          </w:p>
        </w:tc>
      </w:tr>
      <w:tr w:rsidR="009A2A7E" w14:paraId="62E42571" w14:textId="77777777">
        <w:trPr>
          <w:cantSplit/>
          <w:trHeight w:val="1486"/>
          <w:jc w:val="center"/>
        </w:trPr>
        <w:tc>
          <w:tcPr>
            <w:tcW w:w="1167" w:type="dxa"/>
            <w:tcMar>
              <w:top w:w="57" w:type="dxa"/>
              <w:bottom w:w="57" w:type="dxa"/>
            </w:tcMar>
            <w:textDirection w:val="tbRlV"/>
            <w:vAlign w:val="center"/>
          </w:tcPr>
          <w:p w14:paraId="525FE4EA" w14:textId="77777777" w:rsidR="009A2A7E" w:rsidRDefault="009E1666">
            <w:pPr>
              <w:snapToGrid w:val="0"/>
              <w:ind w:left="113" w:right="113"/>
              <w:jc w:val="center"/>
              <w:rPr>
                <w:rFonts w:ascii="仿宋_GB2312" w:eastAsia="仿宋_GB2312" w:hAnsi="仿宋_GB2312" w:cs="仿宋_GB2312"/>
                <w:sz w:val="24"/>
              </w:rPr>
            </w:pPr>
            <w:r>
              <w:rPr>
                <w:rFonts w:ascii="仿宋_GB2312" w:eastAsia="仿宋_GB2312" w:hAnsi="仿宋_GB2312" w:cs="仿宋_GB2312" w:hint="eastAsia"/>
                <w:sz w:val="24"/>
              </w:rPr>
              <w:t>意        见</w:t>
            </w:r>
          </w:p>
          <w:p w14:paraId="43DDCA50" w14:textId="77777777" w:rsidR="009A2A7E" w:rsidRDefault="009E1666">
            <w:pPr>
              <w:snapToGrid w:val="0"/>
              <w:ind w:left="113" w:right="113"/>
              <w:jc w:val="center"/>
              <w:rPr>
                <w:rFonts w:ascii="仿宋_GB2312" w:eastAsia="仿宋_GB2312" w:hAnsi="仿宋_GB2312" w:cs="仿宋_GB2312"/>
                <w:sz w:val="24"/>
              </w:rPr>
            </w:pPr>
            <w:proofErr w:type="gramStart"/>
            <w:r>
              <w:rPr>
                <w:rFonts w:ascii="仿宋_GB2312" w:eastAsia="仿宋_GB2312" w:hAnsi="仿宋_GB2312" w:cs="仿宋_GB2312" w:hint="eastAsia"/>
                <w:sz w:val="24"/>
              </w:rPr>
              <w:t>所在系分团委</w:t>
            </w:r>
            <w:proofErr w:type="gramEnd"/>
          </w:p>
        </w:tc>
        <w:tc>
          <w:tcPr>
            <w:tcW w:w="7904" w:type="dxa"/>
            <w:gridSpan w:val="8"/>
            <w:tcMar>
              <w:top w:w="57" w:type="dxa"/>
              <w:bottom w:w="57" w:type="dxa"/>
            </w:tcMar>
            <w:vAlign w:val="center"/>
          </w:tcPr>
          <w:p w14:paraId="2EA728B8" w14:textId="77777777" w:rsidR="009A2A7E" w:rsidRDefault="009A2A7E">
            <w:pPr>
              <w:snapToGrid w:val="0"/>
              <w:jc w:val="center"/>
              <w:rPr>
                <w:rFonts w:ascii="仿宋_GB2312" w:eastAsia="仿宋_GB2312" w:hAnsi="仿宋_GB2312" w:cs="仿宋_GB2312"/>
                <w:sz w:val="24"/>
              </w:rPr>
            </w:pPr>
          </w:p>
          <w:p w14:paraId="5DD1E386" w14:textId="77777777" w:rsidR="009A2A7E" w:rsidRDefault="009A2A7E">
            <w:pPr>
              <w:snapToGrid w:val="0"/>
              <w:rPr>
                <w:rFonts w:ascii="仿宋_GB2312" w:eastAsia="仿宋_GB2312" w:hAnsi="仿宋_GB2312" w:cs="仿宋_GB2312"/>
                <w:sz w:val="24"/>
              </w:rPr>
            </w:pPr>
          </w:p>
          <w:p w14:paraId="58126CDC" w14:textId="77777777" w:rsidR="009A2A7E" w:rsidRDefault="009A2A7E">
            <w:pPr>
              <w:snapToGrid w:val="0"/>
              <w:jc w:val="center"/>
              <w:rPr>
                <w:rFonts w:ascii="仿宋_GB2312" w:eastAsia="仿宋_GB2312" w:hAnsi="仿宋_GB2312" w:cs="仿宋_GB2312"/>
                <w:sz w:val="24"/>
              </w:rPr>
            </w:pPr>
          </w:p>
          <w:p w14:paraId="55E72450" w14:textId="77777777" w:rsidR="009A2A7E" w:rsidRDefault="009A2A7E">
            <w:pPr>
              <w:snapToGrid w:val="0"/>
              <w:rPr>
                <w:rFonts w:ascii="仿宋_GB2312" w:eastAsia="仿宋_GB2312" w:hAnsi="仿宋_GB2312" w:cs="仿宋_GB2312"/>
                <w:sz w:val="24"/>
              </w:rPr>
            </w:pPr>
          </w:p>
          <w:p w14:paraId="1F68FC96" w14:textId="77777777" w:rsidR="009A2A7E" w:rsidRDefault="009E1666">
            <w:pPr>
              <w:snapToGrid w:val="0"/>
              <w:jc w:val="center"/>
              <w:rPr>
                <w:rFonts w:ascii="仿宋_GB2312" w:eastAsia="仿宋_GB2312" w:hAnsi="仿宋_GB2312" w:cs="仿宋_GB2312"/>
                <w:sz w:val="24"/>
              </w:rPr>
            </w:pPr>
            <w:r>
              <w:rPr>
                <w:rFonts w:ascii="仿宋_GB2312" w:eastAsia="仿宋_GB2312" w:hAnsi="仿宋_GB2312" w:cs="仿宋_GB2312" w:hint="eastAsia"/>
                <w:sz w:val="24"/>
              </w:rPr>
              <w:t xml:space="preserve">                                                     （盖  章）</w:t>
            </w:r>
          </w:p>
          <w:p w14:paraId="19AED312" w14:textId="77777777" w:rsidR="009A2A7E" w:rsidRDefault="009E1666">
            <w:pPr>
              <w:snapToGrid w:val="0"/>
              <w:jc w:val="center"/>
              <w:rPr>
                <w:rFonts w:ascii="仿宋_GB2312" w:eastAsia="仿宋_GB2312" w:hAnsi="仿宋_GB2312" w:cs="仿宋_GB2312"/>
                <w:sz w:val="24"/>
              </w:rPr>
            </w:pPr>
            <w:r>
              <w:rPr>
                <w:rFonts w:ascii="仿宋_GB2312" w:eastAsia="仿宋_GB2312" w:hAnsi="仿宋_GB2312" w:cs="仿宋_GB2312" w:hint="eastAsia"/>
                <w:sz w:val="24"/>
              </w:rPr>
              <w:t xml:space="preserve">　　　                                               年  月  日</w:t>
            </w:r>
          </w:p>
        </w:tc>
      </w:tr>
      <w:tr w:rsidR="009A2A7E" w14:paraId="699715AE" w14:textId="77777777">
        <w:trPr>
          <w:cantSplit/>
          <w:trHeight w:val="1798"/>
          <w:jc w:val="center"/>
        </w:trPr>
        <w:tc>
          <w:tcPr>
            <w:tcW w:w="1167" w:type="dxa"/>
            <w:tcMar>
              <w:top w:w="57" w:type="dxa"/>
              <w:bottom w:w="57" w:type="dxa"/>
            </w:tcMar>
            <w:textDirection w:val="tbRlV"/>
            <w:vAlign w:val="center"/>
          </w:tcPr>
          <w:p w14:paraId="657D39F6" w14:textId="77777777" w:rsidR="009A2A7E" w:rsidRDefault="009E1666">
            <w:pPr>
              <w:snapToGrid w:val="0"/>
              <w:ind w:left="113" w:right="113"/>
              <w:jc w:val="center"/>
              <w:rPr>
                <w:rFonts w:ascii="仿宋_GB2312" w:eastAsia="仿宋_GB2312" w:hAnsi="仿宋_GB2312" w:cs="仿宋_GB2312"/>
                <w:sz w:val="24"/>
              </w:rPr>
            </w:pPr>
            <w:r>
              <w:rPr>
                <w:rFonts w:ascii="仿宋_GB2312" w:eastAsia="仿宋_GB2312" w:hAnsi="仿宋_GB2312" w:cs="仿宋_GB2312" w:hint="eastAsia"/>
                <w:sz w:val="24"/>
              </w:rPr>
              <w:t>意    见</w:t>
            </w:r>
          </w:p>
          <w:p w14:paraId="10259160" w14:textId="77777777" w:rsidR="009A2A7E" w:rsidRDefault="009E1666">
            <w:pPr>
              <w:snapToGrid w:val="0"/>
              <w:ind w:left="113" w:right="113"/>
              <w:jc w:val="center"/>
              <w:rPr>
                <w:rFonts w:ascii="仿宋_GB2312" w:eastAsia="仿宋_GB2312" w:hAnsi="仿宋_GB2312" w:cs="仿宋_GB2312"/>
                <w:sz w:val="24"/>
              </w:rPr>
            </w:pPr>
            <w:r>
              <w:rPr>
                <w:rFonts w:ascii="仿宋_GB2312" w:eastAsia="仿宋_GB2312" w:hAnsi="仿宋_GB2312" w:cs="仿宋_GB2312" w:hint="eastAsia"/>
                <w:sz w:val="24"/>
              </w:rPr>
              <w:t>学校团委</w:t>
            </w:r>
          </w:p>
        </w:tc>
        <w:tc>
          <w:tcPr>
            <w:tcW w:w="7904" w:type="dxa"/>
            <w:gridSpan w:val="8"/>
            <w:tcMar>
              <w:top w:w="57" w:type="dxa"/>
              <w:bottom w:w="57" w:type="dxa"/>
            </w:tcMar>
            <w:vAlign w:val="center"/>
          </w:tcPr>
          <w:p w14:paraId="0C46BEC9" w14:textId="77777777" w:rsidR="009A2A7E" w:rsidRDefault="009A2A7E">
            <w:pPr>
              <w:snapToGrid w:val="0"/>
              <w:jc w:val="center"/>
              <w:rPr>
                <w:rFonts w:ascii="仿宋_GB2312" w:eastAsia="仿宋_GB2312" w:hAnsi="仿宋_GB2312" w:cs="仿宋_GB2312"/>
                <w:sz w:val="24"/>
              </w:rPr>
            </w:pPr>
          </w:p>
          <w:p w14:paraId="1111CD42" w14:textId="77777777" w:rsidR="009A2A7E" w:rsidRDefault="009A2A7E">
            <w:pPr>
              <w:snapToGrid w:val="0"/>
              <w:jc w:val="center"/>
              <w:rPr>
                <w:rFonts w:ascii="仿宋_GB2312" w:eastAsia="仿宋_GB2312" w:hAnsi="仿宋_GB2312" w:cs="仿宋_GB2312"/>
                <w:sz w:val="24"/>
              </w:rPr>
            </w:pPr>
          </w:p>
          <w:p w14:paraId="72FC2534" w14:textId="77777777" w:rsidR="009A2A7E" w:rsidRDefault="009A2A7E">
            <w:pPr>
              <w:snapToGrid w:val="0"/>
              <w:jc w:val="center"/>
              <w:rPr>
                <w:rFonts w:ascii="仿宋_GB2312" w:eastAsia="仿宋_GB2312" w:hAnsi="仿宋_GB2312" w:cs="仿宋_GB2312"/>
                <w:sz w:val="24"/>
              </w:rPr>
            </w:pPr>
          </w:p>
          <w:p w14:paraId="4E2C3FFD" w14:textId="77777777" w:rsidR="009A2A7E" w:rsidRDefault="009A2A7E">
            <w:pPr>
              <w:snapToGrid w:val="0"/>
              <w:jc w:val="center"/>
              <w:rPr>
                <w:rFonts w:ascii="仿宋_GB2312" w:eastAsia="仿宋_GB2312" w:hAnsi="仿宋_GB2312" w:cs="仿宋_GB2312"/>
                <w:sz w:val="24"/>
              </w:rPr>
            </w:pPr>
          </w:p>
          <w:p w14:paraId="129FAFBE" w14:textId="77777777" w:rsidR="009A2A7E" w:rsidRDefault="009E1666">
            <w:pPr>
              <w:snapToGrid w:val="0"/>
              <w:jc w:val="center"/>
              <w:rPr>
                <w:rFonts w:ascii="仿宋_GB2312" w:eastAsia="仿宋_GB2312" w:hAnsi="仿宋_GB2312" w:cs="仿宋_GB2312"/>
                <w:sz w:val="24"/>
              </w:rPr>
            </w:pPr>
            <w:r>
              <w:rPr>
                <w:rFonts w:ascii="仿宋_GB2312" w:eastAsia="仿宋_GB2312" w:hAnsi="仿宋_GB2312" w:cs="仿宋_GB2312" w:hint="eastAsia"/>
                <w:sz w:val="24"/>
              </w:rPr>
              <w:t xml:space="preserve">                     </w:t>
            </w:r>
          </w:p>
          <w:p w14:paraId="1325D5E8" w14:textId="77777777" w:rsidR="009A2A7E" w:rsidRDefault="009E1666">
            <w:pPr>
              <w:snapToGrid w:val="0"/>
              <w:jc w:val="center"/>
              <w:rPr>
                <w:rFonts w:ascii="仿宋_GB2312" w:eastAsia="仿宋_GB2312" w:hAnsi="仿宋_GB2312" w:cs="仿宋_GB2312"/>
                <w:sz w:val="24"/>
              </w:rPr>
            </w:pPr>
            <w:r>
              <w:rPr>
                <w:rFonts w:ascii="仿宋_GB2312" w:eastAsia="仿宋_GB2312" w:hAnsi="仿宋_GB2312" w:cs="仿宋_GB2312" w:hint="eastAsia"/>
                <w:sz w:val="24"/>
              </w:rPr>
              <w:t xml:space="preserve">                                                   （盖　章）</w:t>
            </w:r>
          </w:p>
          <w:p w14:paraId="2D8BDC81" w14:textId="77777777" w:rsidR="009A2A7E" w:rsidRDefault="009E1666">
            <w:pPr>
              <w:snapToGrid w:val="0"/>
              <w:ind w:right="113"/>
              <w:rPr>
                <w:rFonts w:ascii="仿宋_GB2312" w:eastAsia="仿宋_GB2312" w:hAnsi="仿宋_GB2312" w:cs="仿宋_GB2312"/>
                <w:sz w:val="24"/>
              </w:rPr>
            </w:pPr>
            <w:r>
              <w:rPr>
                <w:rFonts w:ascii="仿宋_GB2312" w:eastAsia="仿宋_GB2312" w:hAnsi="仿宋_GB2312" w:cs="仿宋_GB2312" w:hint="eastAsia"/>
                <w:sz w:val="24"/>
              </w:rPr>
              <w:t xml:space="preserve">　　　                                               年  月  日</w:t>
            </w:r>
          </w:p>
        </w:tc>
      </w:tr>
    </w:tbl>
    <w:p w14:paraId="6427A5BA" w14:textId="77777777" w:rsidR="009A2A7E" w:rsidRDefault="009A2A7E">
      <w:pPr>
        <w:pStyle w:val="af"/>
        <w:adjustRightInd w:val="0"/>
        <w:snapToGrid w:val="0"/>
        <w:spacing w:before="0" w:beforeAutospacing="0" w:after="0" w:afterAutospacing="0"/>
        <w:rPr>
          <w:rFonts w:ascii="仿宋" w:eastAsia="仿宋" w:hAnsi="仿宋" w:cs="仿宋"/>
          <w:b/>
        </w:rPr>
      </w:pPr>
    </w:p>
    <w:p w14:paraId="600DB187" w14:textId="77777777" w:rsidR="009A2A7E" w:rsidRDefault="009E1666">
      <w:pPr>
        <w:pStyle w:val="af"/>
        <w:adjustRightInd w:val="0"/>
        <w:snapToGrid w:val="0"/>
        <w:spacing w:before="0" w:beforeAutospacing="0" w:after="0" w:afterAutospacing="0"/>
        <w:rPr>
          <w:rFonts w:ascii="仿宋" w:eastAsia="仿宋" w:hAnsi="仿宋" w:cs="仿宋"/>
          <w:b/>
          <w:sz w:val="21"/>
          <w:szCs w:val="21"/>
        </w:rPr>
      </w:pPr>
      <w:r>
        <w:rPr>
          <w:rFonts w:ascii="仿宋" w:eastAsia="仿宋" w:hAnsi="仿宋" w:cs="仿宋" w:hint="eastAsia"/>
          <w:b/>
          <w:sz w:val="21"/>
          <w:szCs w:val="21"/>
        </w:rPr>
        <w:t>说明：</w:t>
      </w:r>
    </w:p>
    <w:p w14:paraId="08606389" w14:textId="77777777" w:rsidR="009A2A7E" w:rsidRDefault="009E1666">
      <w:pPr>
        <w:jc w:val="left"/>
        <w:rPr>
          <w:rFonts w:ascii="仿宋" w:eastAsia="仿宋" w:hAnsi="仿宋" w:cs="仿宋"/>
          <w:szCs w:val="21"/>
        </w:rPr>
      </w:pPr>
      <w:r>
        <w:rPr>
          <w:rFonts w:ascii="仿宋" w:eastAsia="仿宋" w:hAnsi="仿宋" w:cs="仿宋" w:hint="eastAsia"/>
          <w:szCs w:val="21"/>
        </w:rPr>
        <w:t>1.请勿更改申报表格式，保持本表在两页纸内，</w:t>
      </w:r>
      <w:proofErr w:type="gramStart"/>
      <w:r>
        <w:rPr>
          <w:rFonts w:ascii="仿宋" w:eastAsia="仿宋" w:hAnsi="仿宋" w:cs="仿宋" w:hint="eastAsia"/>
          <w:szCs w:val="21"/>
        </w:rPr>
        <w:t>纸质版请双面</w:t>
      </w:r>
      <w:proofErr w:type="gramEnd"/>
      <w:r>
        <w:rPr>
          <w:rFonts w:ascii="仿宋" w:eastAsia="仿宋" w:hAnsi="仿宋" w:cs="仿宋" w:hint="eastAsia"/>
          <w:szCs w:val="21"/>
        </w:rPr>
        <w:t>打印。</w:t>
      </w:r>
    </w:p>
    <w:p w14:paraId="74D729ED" w14:textId="77777777" w:rsidR="009A2A7E" w:rsidRDefault="009E1666">
      <w:pPr>
        <w:jc w:val="left"/>
        <w:rPr>
          <w:rFonts w:ascii="仿宋_GB2312" w:eastAsia="仿宋_GB2312" w:hAnsi="仿宋"/>
          <w:sz w:val="30"/>
          <w:szCs w:val="30"/>
        </w:rPr>
      </w:pPr>
      <w:r>
        <w:rPr>
          <w:rFonts w:ascii="仿宋" w:eastAsia="仿宋" w:hAnsi="仿宋" w:cs="仿宋" w:hint="eastAsia"/>
          <w:szCs w:val="21"/>
        </w:rPr>
        <w:t>2.此表一式两份，一份学校团委组织部存档，一份系自行保留存档。</w:t>
      </w:r>
    </w:p>
    <w:p w14:paraId="7D705AE9" w14:textId="77777777" w:rsidR="009A2A7E" w:rsidRDefault="009E1666">
      <w:pPr>
        <w:jc w:val="left"/>
        <w:outlineLvl w:val="3"/>
        <w:rPr>
          <w:rFonts w:ascii="黑体" w:eastAsia="黑体" w:hAnsi="黑体" w:cs="黑体"/>
          <w:sz w:val="30"/>
          <w:szCs w:val="30"/>
        </w:rPr>
      </w:pPr>
      <w:r>
        <w:rPr>
          <w:rFonts w:ascii="黑体" w:eastAsia="黑体" w:hAnsi="黑体" w:cs="黑体" w:hint="eastAsia"/>
          <w:sz w:val="30"/>
          <w:szCs w:val="30"/>
        </w:rPr>
        <w:lastRenderedPageBreak/>
        <w:t>附件9</w:t>
      </w:r>
    </w:p>
    <w:p w14:paraId="5A5C998C" w14:textId="77777777" w:rsidR="009A2A7E" w:rsidRDefault="009E1666">
      <w:pPr>
        <w:jc w:val="center"/>
        <w:rPr>
          <w:rFonts w:ascii="宋体" w:hAnsi="宋体"/>
          <w:b/>
          <w:bCs/>
          <w:sz w:val="36"/>
          <w:szCs w:val="36"/>
        </w:rPr>
      </w:pPr>
      <w:r>
        <w:rPr>
          <w:rFonts w:ascii="宋体" w:hAnsi="宋体" w:hint="eastAsia"/>
          <w:b/>
          <w:bCs/>
          <w:sz w:val="36"/>
          <w:szCs w:val="36"/>
        </w:rPr>
        <w:t>2020年度广州软件学院优秀共青团员推荐表</w:t>
      </w:r>
    </w:p>
    <w:tbl>
      <w:tblPr>
        <w:tblW w:w="90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7"/>
        <w:gridCol w:w="1357"/>
        <w:gridCol w:w="754"/>
        <w:gridCol w:w="1356"/>
        <w:gridCol w:w="754"/>
        <w:gridCol w:w="637"/>
        <w:gridCol w:w="719"/>
        <w:gridCol w:w="755"/>
        <w:gridCol w:w="1572"/>
      </w:tblGrid>
      <w:tr w:rsidR="009A2A7E" w14:paraId="3286C66C" w14:textId="77777777">
        <w:trPr>
          <w:trHeight w:val="20"/>
          <w:jc w:val="center"/>
        </w:trPr>
        <w:tc>
          <w:tcPr>
            <w:tcW w:w="1167" w:type="dxa"/>
            <w:tcMar>
              <w:top w:w="57" w:type="dxa"/>
              <w:bottom w:w="57" w:type="dxa"/>
            </w:tcMar>
            <w:vAlign w:val="center"/>
          </w:tcPr>
          <w:p w14:paraId="2D7B8845"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姓名</w:t>
            </w:r>
          </w:p>
        </w:tc>
        <w:tc>
          <w:tcPr>
            <w:tcW w:w="1357" w:type="dxa"/>
            <w:tcMar>
              <w:top w:w="57" w:type="dxa"/>
              <w:bottom w:w="57" w:type="dxa"/>
            </w:tcMar>
            <w:vAlign w:val="center"/>
          </w:tcPr>
          <w:p w14:paraId="772794EE" w14:textId="77777777" w:rsidR="009A2A7E" w:rsidRDefault="009A2A7E">
            <w:pPr>
              <w:spacing w:line="240" w:lineRule="exact"/>
              <w:jc w:val="center"/>
              <w:rPr>
                <w:rFonts w:ascii="仿宋_GB2312" w:eastAsia="仿宋_GB2312" w:hAnsi="仿宋_GB2312" w:cs="仿宋_GB2312"/>
                <w:sz w:val="24"/>
              </w:rPr>
            </w:pPr>
          </w:p>
        </w:tc>
        <w:tc>
          <w:tcPr>
            <w:tcW w:w="754" w:type="dxa"/>
            <w:tcMar>
              <w:top w:w="57" w:type="dxa"/>
              <w:bottom w:w="57" w:type="dxa"/>
            </w:tcMar>
            <w:vAlign w:val="center"/>
          </w:tcPr>
          <w:p w14:paraId="448974CF"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性别</w:t>
            </w:r>
          </w:p>
        </w:tc>
        <w:tc>
          <w:tcPr>
            <w:tcW w:w="1356" w:type="dxa"/>
            <w:tcMar>
              <w:top w:w="57" w:type="dxa"/>
              <w:bottom w:w="57" w:type="dxa"/>
            </w:tcMar>
            <w:vAlign w:val="center"/>
          </w:tcPr>
          <w:p w14:paraId="6852F6E6"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男</w:t>
            </w:r>
          </w:p>
        </w:tc>
        <w:tc>
          <w:tcPr>
            <w:tcW w:w="754" w:type="dxa"/>
            <w:tcMar>
              <w:top w:w="57" w:type="dxa"/>
              <w:bottom w:w="57" w:type="dxa"/>
            </w:tcMar>
            <w:vAlign w:val="center"/>
          </w:tcPr>
          <w:p w14:paraId="51D6BD41"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民族</w:t>
            </w:r>
          </w:p>
        </w:tc>
        <w:tc>
          <w:tcPr>
            <w:tcW w:w="1356" w:type="dxa"/>
            <w:gridSpan w:val="2"/>
            <w:tcMar>
              <w:top w:w="57" w:type="dxa"/>
              <w:bottom w:w="57" w:type="dxa"/>
            </w:tcMar>
            <w:vAlign w:val="center"/>
          </w:tcPr>
          <w:p w14:paraId="36274F70"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汉族</w:t>
            </w:r>
          </w:p>
        </w:tc>
        <w:tc>
          <w:tcPr>
            <w:tcW w:w="755" w:type="dxa"/>
            <w:vAlign w:val="center"/>
          </w:tcPr>
          <w:p w14:paraId="1D1F59F3"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政治面貌</w:t>
            </w:r>
          </w:p>
        </w:tc>
        <w:tc>
          <w:tcPr>
            <w:tcW w:w="1572" w:type="dxa"/>
            <w:vAlign w:val="center"/>
          </w:tcPr>
          <w:p w14:paraId="56CA8615"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共青团员/中共党员</w:t>
            </w:r>
          </w:p>
        </w:tc>
      </w:tr>
      <w:tr w:rsidR="009A2A7E" w14:paraId="7614ED87" w14:textId="77777777">
        <w:trPr>
          <w:trHeight w:val="20"/>
          <w:jc w:val="center"/>
        </w:trPr>
        <w:tc>
          <w:tcPr>
            <w:tcW w:w="1167" w:type="dxa"/>
            <w:tcMar>
              <w:top w:w="57" w:type="dxa"/>
              <w:bottom w:w="57" w:type="dxa"/>
            </w:tcMar>
            <w:vAlign w:val="center"/>
          </w:tcPr>
          <w:p w14:paraId="7776DB32"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出生</w:t>
            </w:r>
          </w:p>
          <w:p w14:paraId="25C415AF"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年月</w:t>
            </w:r>
          </w:p>
        </w:tc>
        <w:tc>
          <w:tcPr>
            <w:tcW w:w="1357" w:type="dxa"/>
            <w:tcMar>
              <w:top w:w="57" w:type="dxa"/>
              <w:bottom w:w="57" w:type="dxa"/>
            </w:tcMar>
            <w:vAlign w:val="center"/>
          </w:tcPr>
          <w:p w14:paraId="6E80B29D"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2020.02</w:t>
            </w:r>
          </w:p>
        </w:tc>
        <w:tc>
          <w:tcPr>
            <w:tcW w:w="754" w:type="dxa"/>
            <w:tcMar>
              <w:top w:w="57" w:type="dxa"/>
              <w:bottom w:w="57" w:type="dxa"/>
            </w:tcMar>
            <w:vAlign w:val="center"/>
          </w:tcPr>
          <w:p w14:paraId="5A511B48"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入团时间</w:t>
            </w:r>
          </w:p>
        </w:tc>
        <w:tc>
          <w:tcPr>
            <w:tcW w:w="1356" w:type="dxa"/>
            <w:tcMar>
              <w:top w:w="57" w:type="dxa"/>
              <w:bottom w:w="57" w:type="dxa"/>
            </w:tcMar>
            <w:vAlign w:val="center"/>
          </w:tcPr>
          <w:p w14:paraId="749088DF"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2020.02</w:t>
            </w:r>
          </w:p>
        </w:tc>
        <w:tc>
          <w:tcPr>
            <w:tcW w:w="754" w:type="dxa"/>
            <w:tcMar>
              <w:top w:w="57" w:type="dxa"/>
              <w:bottom w:w="57" w:type="dxa"/>
            </w:tcMar>
            <w:vAlign w:val="center"/>
          </w:tcPr>
          <w:p w14:paraId="67DFCC8B"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联系电话</w:t>
            </w:r>
          </w:p>
        </w:tc>
        <w:tc>
          <w:tcPr>
            <w:tcW w:w="3683" w:type="dxa"/>
            <w:gridSpan w:val="4"/>
            <w:tcMar>
              <w:top w:w="57" w:type="dxa"/>
              <w:bottom w:w="57" w:type="dxa"/>
            </w:tcMar>
            <w:vAlign w:val="center"/>
          </w:tcPr>
          <w:p w14:paraId="0FB6E251" w14:textId="77777777" w:rsidR="009A2A7E" w:rsidRDefault="009A2A7E">
            <w:pPr>
              <w:spacing w:line="240" w:lineRule="exact"/>
              <w:jc w:val="center"/>
              <w:rPr>
                <w:rFonts w:ascii="仿宋_GB2312" w:eastAsia="仿宋_GB2312" w:hAnsi="仿宋_GB2312" w:cs="仿宋_GB2312"/>
                <w:sz w:val="24"/>
              </w:rPr>
            </w:pPr>
          </w:p>
        </w:tc>
      </w:tr>
      <w:tr w:rsidR="009A2A7E" w14:paraId="3CFD2C46" w14:textId="77777777">
        <w:trPr>
          <w:trHeight w:val="689"/>
          <w:jc w:val="center"/>
        </w:trPr>
        <w:tc>
          <w:tcPr>
            <w:tcW w:w="2524" w:type="dxa"/>
            <w:gridSpan w:val="2"/>
            <w:tcMar>
              <w:top w:w="57" w:type="dxa"/>
              <w:bottom w:w="57" w:type="dxa"/>
            </w:tcMar>
            <w:vAlign w:val="center"/>
          </w:tcPr>
          <w:p w14:paraId="1BE94569"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是否在广东“智慧团建”系统完成在线报到</w:t>
            </w:r>
          </w:p>
        </w:tc>
        <w:tc>
          <w:tcPr>
            <w:tcW w:w="2110" w:type="dxa"/>
            <w:gridSpan w:val="2"/>
            <w:tcMar>
              <w:top w:w="57" w:type="dxa"/>
              <w:bottom w:w="57" w:type="dxa"/>
            </w:tcMar>
            <w:vAlign w:val="center"/>
          </w:tcPr>
          <w:p w14:paraId="5F18A03D"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是</w:t>
            </w:r>
          </w:p>
        </w:tc>
        <w:tc>
          <w:tcPr>
            <w:tcW w:w="1391" w:type="dxa"/>
            <w:gridSpan w:val="2"/>
            <w:tcMar>
              <w:top w:w="57" w:type="dxa"/>
              <w:bottom w:w="57" w:type="dxa"/>
            </w:tcMar>
            <w:vAlign w:val="center"/>
          </w:tcPr>
          <w:p w14:paraId="4EC82EDC"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2020年度团员教育评议等次</w:t>
            </w:r>
          </w:p>
        </w:tc>
        <w:tc>
          <w:tcPr>
            <w:tcW w:w="3046" w:type="dxa"/>
            <w:gridSpan w:val="3"/>
            <w:tcMar>
              <w:top w:w="57" w:type="dxa"/>
              <w:bottom w:w="57" w:type="dxa"/>
            </w:tcMar>
            <w:vAlign w:val="center"/>
          </w:tcPr>
          <w:p w14:paraId="70BA7A92"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优秀</w:t>
            </w:r>
          </w:p>
        </w:tc>
      </w:tr>
      <w:tr w:rsidR="009A2A7E" w14:paraId="17A54DD8" w14:textId="77777777">
        <w:trPr>
          <w:trHeight w:val="90"/>
          <w:jc w:val="center"/>
        </w:trPr>
        <w:tc>
          <w:tcPr>
            <w:tcW w:w="2524" w:type="dxa"/>
            <w:gridSpan w:val="2"/>
            <w:tcMar>
              <w:top w:w="57" w:type="dxa"/>
              <w:bottom w:w="57" w:type="dxa"/>
            </w:tcMar>
            <w:vAlign w:val="center"/>
          </w:tcPr>
          <w:p w14:paraId="57984F5F"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本人在“</w:t>
            </w:r>
            <w:proofErr w:type="spellStart"/>
            <w:r>
              <w:rPr>
                <w:rFonts w:ascii="仿宋_GB2312" w:eastAsia="仿宋_GB2312" w:hAnsi="仿宋_GB2312" w:cs="仿宋_GB2312" w:hint="eastAsia"/>
                <w:sz w:val="24"/>
              </w:rPr>
              <w:t>i</w:t>
            </w:r>
            <w:proofErr w:type="spellEnd"/>
            <w:r>
              <w:rPr>
                <w:rFonts w:ascii="仿宋_GB2312" w:eastAsia="仿宋_GB2312" w:hAnsi="仿宋_GB2312" w:cs="仿宋_GB2312" w:hint="eastAsia"/>
                <w:sz w:val="24"/>
              </w:rPr>
              <w:t>志愿”系统记录的志愿服务时长</w:t>
            </w:r>
          </w:p>
        </w:tc>
        <w:tc>
          <w:tcPr>
            <w:tcW w:w="2110" w:type="dxa"/>
            <w:gridSpan w:val="2"/>
            <w:tcMar>
              <w:top w:w="57" w:type="dxa"/>
              <w:bottom w:w="57" w:type="dxa"/>
            </w:tcMar>
            <w:vAlign w:val="center"/>
          </w:tcPr>
          <w:p w14:paraId="0929D678"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xx小时</w:t>
            </w:r>
          </w:p>
        </w:tc>
        <w:tc>
          <w:tcPr>
            <w:tcW w:w="1391" w:type="dxa"/>
            <w:gridSpan w:val="2"/>
            <w:tcMar>
              <w:top w:w="57" w:type="dxa"/>
              <w:bottom w:w="57" w:type="dxa"/>
            </w:tcMar>
            <w:vAlign w:val="center"/>
          </w:tcPr>
          <w:p w14:paraId="25155CBD"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是否存在欠缴团费记录</w:t>
            </w:r>
          </w:p>
        </w:tc>
        <w:tc>
          <w:tcPr>
            <w:tcW w:w="3046" w:type="dxa"/>
            <w:gridSpan w:val="3"/>
            <w:tcMar>
              <w:top w:w="57" w:type="dxa"/>
              <w:bottom w:w="57" w:type="dxa"/>
            </w:tcMar>
            <w:vAlign w:val="center"/>
          </w:tcPr>
          <w:p w14:paraId="3F937967"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否</w:t>
            </w:r>
          </w:p>
        </w:tc>
      </w:tr>
      <w:tr w:rsidR="009A2A7E" w14:paraId="7B722D10" w14:textId="77777777">
        <w:trPr>
          <w:trHeight w:val="20"/>
          <w:jc w:val="center"/>
        </w:trPr>
        <w:tc>
          <w:tcPr>
            <w:tcW w:w="2524" w:type="dxa"/>
            <w:gridSpan w:val="2"/>
            <w:tcMar>
              <w:top w:w="57" w:type="dxa"/>
              <w:bottom w:w="57" w:type="dxa"/>
            </w:tcMar>
            <w:vAlign w:val="center"/>
          </w:tcPr>
          <w:p w14:paraId="3BA820C0"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 xml:space="preserve">所在团支部 </w:t>
            </w:r>
          </w:p>
        </w:tc>
        <w:tc>
          <w:tcPr>
            <w:tcW w:w="6547" w:type="dxa"/>
            <w:gridSpan w:val="7"/>
            <w:vAlign w:val="center"/>
          </w:tcPr>
          <w:p w14:paraId="3BFD31F4"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xx系xx（全称）班团支部</w:t>
            </w:r>
          </w:p>
        </w:tc>
      </w:tr>
      <w:tr w:rsidR="009A2A7E" w14:paraId="5EB8E352" w14:textId="77777777">
        <w:trPr>
          <w:cantSplit/>
          <w:trHeight w:val="90"/>
          <w:jc w:val="center"/>
        </w:trPr>
        <w:tc>
          <w:tcPr>
            <w:tcW w:w="1167" w:type="dxa"/>
            <w:tcMar>
              <w:top w:w="57" w:type="dxa"/>
              <w:bottom w:w="57" w:type="dxa"/>
            </w:tcMar>
            <w:textDirection w:val="tbRlV"/>
            <w:vAlign w:val="center"/>
          </w:tcPr>
          <w:p w14:paraId="6637AD54"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主要事迹</w:t>
            </w:r>
          </w:p>
          <w:p w14:paraId="01016CBA"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（100-300字）</w:t>
            </w:r>
          </w:p>
        </w:tc>
        <w:tc>
          <w:tcPr>
            <w:tcW w:w="7904" w:type="dxa"/>
            <w:gridSpan w:val="8"/>
            <w:vAlign w:val="center"/>
          </w:tcPr>
          <w:p w14:paraId="2EB4BCB1" w14:textId="77777777" w:rsidR="009A2A7E" w:rsidRDefault="009A2A7E">
            <w:pPr>
              <w:spacing w:line="240" w:lineRule="exact"/>
              <w:jc w:val="center"/>
              <w:rPr>
                <w:rFonts w:ascii="仿宋_GB2312" w:eastAsia="仿宋_GB2312" w:hAnsi="仿宋_GB2312" w:cs="仿宋_GB2312"/>
                <w:szCs w:val="21"/>
              </w:rPr>
            </w:pPr>
          </w:p>
          <w:p w14:paraId="66B790B7" w14:textId="77777777" w:rsidR="009A2A7E" w:rsidRDefault="009A2A7E">
            <w:pPr>
              <w:spacing w:line="240" w:lineRule="exact"/>
              <w:jc w:val="center"/>
              <w:rPr>
                <w:rFonts w:ascii="仿宋_GB2312" w:eastAsia="仿宋_GB2312" w:hAnsi="仿宋_GB2312" w:cs="仿宋_GB2312"/>
                <w:szCs w:val="21"/>
              </w:rPr>
            </w:pPr>
          </w:p>
          <w:p w14:paraId="2B37AD96" w14:textId="77777777" w:rsidR="009A2A7E" w:rsidRDefault="009A2A7E">
            <w:pPr>
              <w:spacing w:line="240" w:lineRule="exact"/>
              <w:jc w:val="center"/>
              <w:rPr>
                <w:rFonts w:ascii="仿宋_GB2312" w:eastAsia="仿宋_GB2312" w:hAnsi="仿宋_GB2312" w:cs="仿宋_GB2312"/>
                <w:szCs w:val="21"/>
              </w:rPr>
            </w:pPr>
          </w:p>
          <w:p w14:paraId="120B2145" w14:textId="77777777" w:rsidR="009A2A7E" w:rsidRDefault="009A2A7E">
            <w:pPr>
              <w:spacing w:line="240" w:lineRule="exact"/>
              <w:jc w:val="center"/>
              <w:rPr>
                <w:rFonts w:ascii="仿宋_GB2312" w:eastAsia="仿宋_GB2312" w:hAnsi="仿宋_GB2312" w:cs="仿宋_GB2312"/>
                <w:szCs w:val="21"/>
              </w:rPr>
            </w:pPr>
          </w:p>
          <w:p w14:paraId="50081C5F" w14:textId="77777777" w:rsidR="009A2A7E" w:rsidRDefault="009A2A7E">
            <w:pPr>
              <w:spacing w:line="240" w:lineRule="exact"/>
              <w:jc w:val="center"/>
              <w:rPr>
                <w:rFonts w:ascii="仿宋_GB2312" w:eastAsia="仿宋_GB2312" w:hAnsi="仿宋_GB2312" w:cs="仿宋_GB2312"/>
                <w:szCs w:val="21"/>
              </w:rPr>
            </w:pPr>
          </w:p>
          <w:p w14:paraId="62354D37" w14:textId="77777777" w:rsidR="009A2A7E" w:rsidRDefault="009A2A7E">
            <w:pPr>
              <w:spacing w:line="240" w:lineRule="exact"/>
              <w:jc w:val="center"/>
              <w:rPr>
                <w:rFonts w:ascii="仿宋_GB2312" w:eastAsia="仿宋_GB2312" w:hAnsi="仿宋_GB2312" w:cs="仿宋_GB2312"/>
                <w:szCs w:val="21"/>
              </w:rPr>
            </w:pPr>
          </w:p>
          <w:p w14:paraId="31E0159E" w14:textId="77777777" w:rsidR="009A2A7E" w:rsidRDefault="009A2A7E">
            <w:pPr>
              <w:spacing w:line="240" w:lineRule="exact"/>
              <w:jc w:val="center"/>
              <w:rPr>
                <w:rFonts w:ascii="仿宋_GB2312" w:eastAsia="仿宋_GB2312" w:hAnsi="仿宋_GB2312" w:cs="仿宋_GB2312"/>
                <w:szCs w:val="21"/>
              </w:rPr>
            </w:pPr>
          </w:p>
          <w:p w14:paraId="7CAA11AE" w14:textId="77777777" w:rsidR="009A2A7E" w:rsidRDefault="009A2A7E">
            <w:pPr>
              <w:spacing w:line="240" w:lineRule="exact"/>
              <w:rPr>
                <w:rFonts w:ascii="仿宋_GB2312" w:eastAsia="仿宋_GB2312" w:hAnsi="仿宋_GB2312" w:cs="仿宋_GB2312"/>
                <w:szCs w:val="21"/>
              </w:rPr>
            </w:pPr>
          </w:p>
          <w:p w14:paraId="237544C3" w14:textId="77777777" w:rsidR="009A2A7E" w:rsidRDefault="009A2A7E">
            <w:pPr>
              <w:spacing w:line="240" w:lineRule="exact"/>
              <w:jc w:val="center"/>
              <w:rPr>
                <w:rFonts w:ascii="仿宋_GB2312" w:eastAsia="仿宋_GB2312" w:hAnsi="仿宋_GB2312" w:cs="仿宋_GB2312"/>
                <w:szCs w:val="21"/>
              </w:rPr>
            </w:pPr>
          </w:p>
          <w:p w14:paraId="64DBACC0" w14:textId="77777777" w:rsidR="009A2A7E" w:rsidRDefault="009A2A7E">
            <w:pPr>
              <w:spacing w:line="240" w:lineRule="exact"/>
              <w:jc w:val="center"/>
              <w:rPr>
                <w:rFonts w:ascii="仿宋_GB2312" w:eastAsia="仿宋_GB2312" w:hAnsi="仿宋_GB2312" w:cs="仿宋_GB2312"/>
                <w:szCs w:val="21"/>
              </w:rPr>
            </w:pPr>
          </w:p>
          <w:p w14:paraId="5A7F3FA1" w14:textId="77777777" w:rsidR="009A2A7E" w:rsidRDefault="009A2A7E">
            <w:pPr>
              <w:spacing w:line="240" w:lineRule="exact"/>
              <w:jc w:val="center"/>
              <w:rPr>
                <w:rFonts w:ascii="仿宋_GB2312" w:eastAsia="仿宋_GB2312" w:hAnsi="仿宋_GB2312" w:cs="仿宋_GB2312"/>
                <w:szCs w:val="21"/>
              </w:rPr>
            </w:pPr>
          </w:p>
        </w:tc>
      </w:tr>
      <w:tr w:rsidR="009A2A7E" w14:paraId="19D6B6D9" w14:textId="77777777">
        <w:trPr>
          <w:cantSplit/>
          <w:trHeight w:val="2075"/>
          <w:jc w:val="center"/>
        </w:trPr>
        <w:tc>
          <w:tcPr>
            <w:tcW w:w="1167" w:type="dxa"/>
            <w:tcMar>
              <w:top w:w="57" w:type="dxa"/>
              <w:bottom w:w="57" w:type="dxa"/>
            </w:tcMar>
            <w:textDirection w:val="tbRlV"/>
            <w:vAlign w:val="center"/>
          </w:tcPr>
          <w:p w14:paraId="75F5A6D7"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意        见</w:t>
            </w:r>
          </w:p>
          <w:p w14:paraId="6C0E6F14" w14:textId="77777777" w:rsidR="009A2A7E" w:rsidRDefault="009E1666">
            <w:pPr>
              <w:spacing w:line="240" w:lineRule="exact"/>
              <w:jc w:val="center"/>
              <w:rPr>
                <w:rFonts w:ascii="仿宋_GB2312" w:eastAsia="仿宋_GB2312" w:hAnsi="仿宋_GB2312" w:cs="仿宋_GB2312"/>
                <w:sz w:val="24"/>
              </w:rPr>
            </w:pPr>
            <w:proofErr w:type="gramStart"/>
            <w:r>
              <w:rPr>
                <w:rFonts w:ascii="仿宋_GB2312" w:eastAsia="仿宋_GB2312" w:hAnsi="仿宋_GB2312" w:cs="仿宋_GB2312" w:hint="eastAsia"/>
                <w:sz w:val="24"/>
              </w:rPr>
              <w:t>所在系分团委</w:t>
            </w:r>
            <w:proofErr w:type="gramEnd"/>
          </w:p>
        </w:tc>
        <w:tc>
          <w:tcPr>
            <w:tcW w:w="7904" w:type="dxa"/>
            <w:gridSpan w:val="8"/>
            <w:tcMar>
              <w:top w:w="57" w:type="dxa"/>
              <w:bottom w:w="57" w:type="dxa"/>
            </w:tcMar>
            <w:vAlign w:val="center"/>
          </w:tcPr>
          <w:p w14:paraId="00C83E8B" w14:textId="77777777" w:rsidR="009A2A7E" w:rsidRDefault="009A2A7E">
            <w:pPr>
              <w:spacing w:line="240" w:lineRule="exact"/>
              <w:jc w:val="center"/>
              <w:rPr>
                <w:rFonts w:ascii="仿宋_GB2312" w:eastAsia="仿宋_GB2312" w:hAnsi="仿宋_GB2312" w:cs="仿宋_GB2312"/>
                <w:sz w:val="24"/>
              </w:rPr>
            </w:pPr>
          </w:p>
          <w:p w14:paraId="1D13F9BE" w14:textId="77777777" w:rsidR="009A2A7E" w:rsidRDefault="009A2A7E">
            <w:pPr>
              <w:spacing w:line="240" w:lineRule="exact"/>
              <w:rPr>
                <w:rFonts w:ascii="仿宋_GB2312" w:eastAsia="仿宋_GB2312" w:hAnsi="仿宋_GB2312" w:cs="仿宋_GB2312"/>
                <w:sz w:val="24"/>
              </w:rPr>
            </w:pPr>
          </w:p>
          <w:p w14:paraId="2260BE0D" w14:textId="77777777" w:rsidR="009A2A7E" w:rsidRDefault="009A2A7E">
            <w:pPr>
              <w:spacing w:line="240" w:lineRule="exact"/>
              <w:jc w:val="center"/>
              <w:rPr>
                <w:rFonts w:ascii="仿宋_GB2312" w:eastAsia="仿宋_GB2312" w:hAnsi="仿宋_GB2312" w:cs="仿宋_GB2312"/>
                <w:sz w:val="24"/>
              </w:rPr>
            </w:pPr>
          </w:p>
          <w:p w14:paraId="7467B766" w14:textId="77777777" w:rsidR="009A2A7E" w:rsidRDefault="009E1666">
            <w:pPr>
              <w:spacing w:line="240" w:lineRule="exact"/>
              <w:jc w:val="right"/>
              <w:rPr>
                <w:rFonts w:ascii="仿宋_GB2312" w:eastAsia="仿宋_GB2312" w:hAnsi="仿宋_GB2312" w:cs="仿宋_GB2312"/>
                <w:sz w:val="24"/>
              </w:rPr>
            </w:pPr>
            <w:r>
              <w:rPr>
                <w:rFonts w:ascii="仿宋_GB2312" w:eastAsia="仿宋_GB2312" w:hAnsi="仿宋_GB2312" w:cs="仿宋_GB2312" w:hint="eastAsia"/>
                <w:sz w:val="24"/>
              </w:rPr>
              <w:t>（盖　章）</w:t>
            </w:r>
          </w:p>
          <w:p w14:paraId="49F3AEDD" w14:textId="77777777" w:rsidR="009A2A7E" w:rsidRDefault="009A2A7E">
            <w:pPr>
              <w:spacing w:line="240" w:lineRule="exact"/>
              <w:jc w:val="right"/>
              <w:rPr>
                <w:rFonts w:ascii="仿宋_GB2312" w:eastAsia="仿宋_GB2312" w:hAnsi="仿宋_GB2312" w:cs="仿宋_GB2312"/>
                <w:sz w:val="24"/>
              </w:rPr>
            </w:pPr>
          </w:p>
          <w:p w14:paraId="24883E9C"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 xml:space="preserve">　　　                                               年  月  日</w:t>
            </w:r>
          </w:p>
        </w:tc>
      </w:tr>
      <w:tr w:rsidR="009A2A7E" w14:paraId="644392E4" w14:textId="77777777">
        <w:trPr>
          <w:cantSplit/>
          <w:trHeight w:val="1867"/>
          <w:jc w:val="center"/>
        </w:trPr>
        <w:tc>
          <w:tcPr>
            <w:tcW w:w="1167" w:type="dxa"/>
            <w:tcMar>
              <w:top w:w="57" w:type="dxa"/>
              <w:bottom w:w="57" w:type="dxa"/>
            </w:tcMar>
            <w:textDirection w:val="tbRlV"/>
            <w:vAlign w:val="center"/>
          </w:tcPr>
          <w:p w14:paraId="5D3163F1"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意   见</w:t>
            </w:r>
          </w:p>
          <w:p w14:paraId="4AD40ED5"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学校团委</w:t>
            </w:r>
          </w:p>
        </w:tc>
        <w:tc>
          <w:tcPr>
            <w:tcW w:w="7904" w:type="dxa"/>
            <w:gridSpan w:val="8"/>
            <w:tcMar>
              <w:top w:w="57" w:type="dxa"/>
              <w:bottom w:w="57" w:type="dxa"/>
            </w:tcMar>
            <w:vAlign w:val="center"/>
          </w:tcPr>
          <w:p w14:paraId="4449EC00" w14:textId="77777777" w:rsidR="009A2A7E" w:rsidRDefault="009A2A7E">
            <w:pPr>
              <w:spacing w:line="240" w:lineRule="exact"/>
              <w:rPr>
                <w:rFonts w:ascii="仿宋_GB2312" w:eastAsia="仿宋_GB2312" w:hAnsi="仿宋_GB2312" w:cs="仿宋_GB2312"/>
                <w:sz w:val="24"/>
              </w:rPr>
            </w:pPr>
          </w:p>
          <w:p w14:paraId="62EFA80B"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 xml:space="preserve">             </w:t>
            </w:r>
          </w:p>
          <w:p w14:paraId="1F0EAB5A"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 xml:space="preserve">                                                   （盖　章）</w:t>
            </w:r>
          </w:p>
          <w:p w14:paraId="10D0711E" w14:textId="77777777" w:rsidR="009A2A7E" w:rsidRDefault="009A2A7E">
            <w:pPr>
              <w:spacing w:line="240" w:lineRule="exact"/>
              <w:jc w:val="center"/>
              <w:rPr>
                <w:rFonts w:ascii="仿宋_GB2312" w:eastAsia="仿宋_GB2312" w:hAnsi="仿宋_GB2312" w:cs="仿宋_GB2312"/>
                <w:sz w:val="24"/>
              </w:rPr>
            </w:pPr>
          </w:p>
          <w:p w14:paraId="27904213" w14:textId="77777777" w:rsidR="009A2A7E" w:rsidRDefault="009E1666">
            <w:pPr>
              <w:spacing w:line="240" w:lineRule="exact"/>
              <w:jc w:val="center"/>
              <w:rPr>
                <w:rFonts w:ascii="仿宋_GB2312" w:eastAsia="仿宋_GB2312" w:hAnsi="仿宋_GB2312" w:cs="仿宋_GB2312"/>
                <w:sz w:val="24"/>
              </w:rPr>
            </w:pPr>
            <w:r>
              <w:rPr>
                <w:rFonts w:ascii="仿宋_GB2312" w:eastAsia="仿宋_GB2312" w:hAnsi="仿宋_GB2312" w:cs="仿宋_GB2312" w:hint="eastAsia"/>
                <w:sz w:val="24"/>
              </w:rPr>
              <w:t xml:space="preserve">　　　                                              年  月  日</w:t>
            </w:r>
          </w:p>
        </w:tc>
      </w:tr>
    </w:tbl>
    <w:p w14:paraId="0F671351" w14:textId="77777777" w:rsidR="009A2A7E" w:rsidRDefault="009A2A7E">
      <w:pPr>
        <w:pStyle w:val="af"/>
        <w:adjustRightInd w:val="0"/>
        <w:snapToGrid w:val="0"/>
        <w:spacing w:before="0" w:beforeAutospacing="0" w:after="0" w:afterAutospacing="0"/>
        <w:rPr>
          <w:rFonts w:ascii="仿宋" w:eastAsia="仿宋" w:hAnsi="仿宋" w:cs="仿宋"/>
          <w:b/>
        </w:rPr>
      </w:pPr>
    </w:p>
    <w:p w14:paraId="005CBFC7" w14:textId="77777777" w:rsidR="009A2A7E" w:rsidRDefault="009E1666">
      <w:pPr>
        <w:pStyle w:val="af"/>
        <w:adjustRightInd w:val="0"/>
        <w:snapToGrid w:val="0"/>
        <w:spacing w:before="0" w:beforeAutospacing="0" w:after="0" w:afterAutospacing="0"/>
        <w:rPr>
          <w:rFonts w:ascii="仿宋" w:eastAsia="仿宋" w:hAnsi="仿宋" w:cs="仿宋"/>
          <w:b/>
          <w:sz w:val="21"/>
          <w:szCs w:val="21"/>
        </w:rPr>
      </w:pPr>
      <w:r>
        <w:rPr>
          <w:rFonts w:ascii="仿宋" w:eastAsia="仿宋" w:hAnsi="仿宋" w:cs="仿宋" w:hint="eastAsia"/>
          <w:b/>
          <w:sz w:val="21"/>
          <w:szCs w:val="21"/>
        </w:rPr>
        <w:t>说明：</w:t>
      </w:r>
    </w:p>
    <w:p w14:paraId="0135F55C" w14:textId="77777777" w:rsidR="009A2A7E" w:rsidRDefault="009E1666">
      <w:pPr>
        <w:jc w:val="left"/>
        <w:rPr>
          <w:rFonts w:ascii="仿宋" w:eastAsia="仿宋" w:hAnsi="仿宋" w:cs="仿宋"/>
          <w:szCs w:val="21"/>
        </w:rPr>
      </w:pPr>
      <w:r>
        <w:rPr>
          <w:rFonts w:ascii="仿宋" w:eastAsia="仿宋" w:hAnsi="仿宋" w:cs="仿宋" w:hint="eastAsia"/>
          <w:szCs w:val="21"/>
        </w:rPr>
        <w:t>1.请勿更改申报表格式，保持本表在两页纸内，</w:t>
      </w:r>
      <w:proofErr w:type="gramStart"/>
      <w:r>
        <w:rPr>
          <w:rFonts w:ascii="仿宋" w:eastAsia="仿宋" w:hAnsi="仿宋" w:cs="仿宋" w:hint="eastAsia"/>
          <w:szCs w:val="21"/>
        </w:rPr>
        <w:t>纸质版请双面</w:t>
      </w:r>
      <w:proofErr w:type="gramEnd"/>
      <w:r>
        <w:rPr>
          <w:rFonts w:ascii="仿宋" w:eastAsia="仿宋" w:hAnsi="仿宋" w:cs="仿宋" w:hint="eastAsia"/>
          <w:szCs w:val="21"/>
        </w:rPr>
        <w:t>打印。</w:t>
      </w:r>
    </w:p>
    <w:p w14:paraId="0E128984" w14:textId="77777777" w:rsidR="009A2A7E" w:rsidRDefault="009E1666">
      <w:pPr>
        <w:jc w:val="left"/>
        <w:rPr>
          <w:rFonts w:ascii="仿宋" w:eastAsia="仿宋" w:hAnsi="仿宋" w:cs="仿宋"/>
          <w:szCs w:val="21"/>
        </w:rPr>
      </w:pPr>
      <w:r>
        <w:rPr>
          <w:rFonts w:ascii="仿宋" w:eastAsia="仿宋" w:hAnsi="仿宋" w:cs="仿宋" w:hint="eastAsia"/>
          <w:szCs w:val="21"/>
        </w:rPr>
        <w:t>2. 此表一式两份，一份学校团委组织部存档，一份组织自行保留存档。</w:t>
      </w:r>
    </w:p>
    <w:p w14:paraId="78324C8D" w14:textId="77777777" w:rsidR="009A2A7E" w:rsidRDefault="009A2A7E">
      <w:pPr>
        <w:jc w:val="left"/>
        <w:rPr>
          <w:rFonts w:ascii="宋体" w:hAnsi="宋体"/>
          <w:szCs w:val="21"/>
        </w:rPr>
      </w:pPr>
    </w:p>
    <w:p w14:paraId="3CAFBA34" w14:textId="77777777" w:rsidR="009A2A7E" w:rsidRDefault="009E1666">
      <w:pPr>
        <w:jc w:val="left"/>
        <w:rPr>
          <w:rFonts w:ascii="宋体" w:hAnsi="宋体"/>
          <w:szCs w:val="21"/>
        </w:rPr>
      </w:pPr>
      <w:r>
        <w:rPr>
          <w:rFonts w:ascii="仿宋_GB2312" w:eastAsia="仿宋_GB2312" w:hAnsi="仿宋" w:hint="eastAsia"/>
          <w:sz w:val="24"/>
        </w:rPr>
        <w:br w:type="page"/>
      </w:r>
    </w:p>
    <w:p w14:paraId="3C8735D5" w14:textId="77777777" w:rsidR="009A2A7E" w:rsidRDefault="009A2A7E">
      <w:pPr>
        <w:jc w:val="left"/>
        <w:rPr>
          <w:rFonts w:ascii="宋体" w:hAnsi="宋体"/>
          <w:szCs w:val="21"/>
        </w:rPr>
      </w:pPr>
    </w:p>
    <w:p w14:paraId="2A28F729" w14:textId="77777777" w:rsidR="009A2A7E" w:rsidRDefault="009A2A7E">
      <w:pPr>
        <w:jc w:val="left"/>
        <w:rPr>
          <w:rFonts w:ascii="宋体" w:hAnsi="宋体"/>
          <w:szCs w:val="21"/>
        </w:rPr>
      </w:pPr>
    </w:p>
    <w:p w14:paraId="009E9E04" w14:textId="77777777" w:rsidR="009A2A7E" w:rsidRDefault="009A2A7E">
      <w:pPr>
        <w:jc w:val="left"/>
        <w:rPr>
          <w:rFonts w:ascii="宋体" w:hAnsi="宋体"/>
          <w:szCs w:val="21"/>
        </w:rPr>
      </w:pPr>
    </w:p>
    <w:p w14:paraId="6020A2D1" w14:textId="77777777" w:rsidR="009A2A7E" w:rsidRDefault="009A2A7E">
      <w:pPr>
        <w:jc w:val="left"/>
        <w:rPr>
          <w:rFonts w:ascii="宋体" w:hAnsi="宋体"/>
          <w:szCs w:val="21"/>
        </w:rPr>
      </w:pPr>
    </w:p>
    <w:p w14:paraId="5F1321F0" w14:textId="77777777" w:rsidR="009A2A7E" w:rsidRDefault="009A2A7E">
      <w:pPr>
        <w:jc w:val="left"/>
        <w:rPr>
          <w:rFonts w:ascii="宋体" w:hAnsi="宋体"/>
          <w:szCs w:val="21"/>
        </w:rPr>
      </w:pPr>
    </w:p>
    <w:p w14:paraId="7C09DCB6" w14:textId="77777777" w:rsidR="009A2A7E" w:rsidRDefault="009A2A7E">
      <w:pPr>
        <w:jc w:val="left"/>
        <w:rPr>
          <w:rFonts w:ascii="宋体" w:hAnsi="宋体"/>
          <w:szCs w:val="21"/>
        </w:rPr>
      </w:pPr>
    </w:p>
    <w:p w14:paraId="21651ADF" w14:textId="77777777" w:rsidR="009A2A7E" w:rsidRDefault="009A2A7E">
      <w:pPr>
        <w:jc w:val="left"/>
        <w:rPr>
          <w:rFonts w:ascii="宋体" w:hAnsi="宋体"/>
          <w:szCs w:val="21"/>
        </w:rPr>
      </w:pPr>
    </w:p>
    <w:p w14:paraId="3EC48E17" w14:textId="77777777" w:rsidR="009A2A7E" w:rsidRDefault="009A2A7E">
      <w:pPr>
        <w:jc w:val="left"/>
        <w:rPr>
          <w:rFonts w:ascii="宋体" w:hAnsi="宋体"/>
          <w:szCs w:val="21"/>
        </w:rPr>
      </w:pPr>
    </w:p>
    <w:p w14:paraId="158BE139" w14:textId="77777777" w:rsidR="009A2A7E" w:rsidRDefault="009A2A7E">
      <w:pPr>
        <w:jc w:val="left"/>
        <w:rPr>
          <w:rFonts w:ascii="宋体" w:hAnsi="宋体"/>
          <w:szCs w:val="21"/>
        </w:rPr>
      </w:pPr>
    </w:p>
    <w:p w14:paraId="324C0B85" w14:textId="77777777" w:rsidR="009A2A7E" w:rsidRDefault="009A2A7E">
      <w:pPr>
        <w:jc w:val="left"/>
        <w:rPr>
          <w:rFonts w:ascii="宋体" w:hAnsi="宋体"/>
          <w:szCs w:val="21"/>
        </w:rPr>
      </w:pPr>
    </w:p>
    <w:p w14:paraId="2A62AF8E" w14:textId="77777777" w:rsidR="009A2A7E" w:rsidRDefault="009A2A7E">
      <w:pPr>
        <w:jc w:val="left"/>
        <w:rPr>
          <w:rFonts w:ascii="宋体" w:hAnsi="宋体"/>
          <w:szCs w:val="21"/>
        </w:rPr>
      </w:pPr>
    </w:p>
    <w:p w14:paraId="26F5A3F1" w14:textId="77777777" w:rsidR="009A2A7E" w:rsidRDefault="009A2A7E">
      <w:pPr>
        <w:jc w:val="left"/>
        <w:rPr>
          <w:rFonts w:ascii="宋体" w:hAnsi="宋体"/>
          <w:szCs w:val="21"/>
        </w:rPr>
      </w:pPr>
    </w:p>
    <w:p w14:paraId="389F27B9" w14:textId="77777777" w:rsidR="009A2A7E" w:rsidRDefault="009A2A7E">
      <w:pPr>
        <w:jc w:val="left"/>
        <w:rPr>
          <w:rFonts w:ascii="宋体" w:hAnsi="宋体"/>
          <w:szCs w:val="21"/>
        </w:rPr>
      </w:pPr>
    </w:p>
    <w:p w14:paraId="4CC3AF82" w14:textId="77777777" w:rsidR="009A2A7E" w:rsidRDefault="009A2A7E">
      <w:pPr>
        <w:jc w:val="left"/>
        <w:rPr>
          <w:rFonts w:ascii="宋体" w:hAnsi="宋体"/>
          <w:szCs w:val="21"/>
        </w:rPr>
      </w:pPr>
    </w:p>
    <w:p w14:paraId="0A30FD20" w14:textId="77777777" w:rsidR="009A2A7E" w:rsidRDefault="009A2A7E">
      <w:pPr>
        <w:jc w:val="left"/>
        <w:rPr>
          <w:rFonts w:ascii="宋体" w:hAnsi="宋体"/>
          <w:szCs w:val="21"/>
        </w:rPr>
      </w:pPr>
    </w:p>
    <w:p w14:paraId="146B6183" w14:textId="4FA7CCDA" w:rsidR="009A2A7E" w:rsidRDefault="009A2A7E">
      <w:pPr>
        <w:jc w:val="left"/>
        <w:rPr>
          <w:rFonts w:ascii="宋体" w:hAnsi="宋体"/>
          <w:szCs w:val="21"/>
        </w:rPr>
      </w:pPr>
    </w:p>
    <w:p w14:paraId="736A9964" w14:textId="5B8B7522" w:rsidR="00D320DC" w:rsidRDefault="00D320DC">
      <w:pPr>
        <w:jc w:val="left"/>
        <w:rPr>
          <w:rFonts w:ascii="宋体" w:hAnsi="宋体"/>
          <w:szCs w:val="21"/>
        </w:rPr>
      </w:pPr>
    </w:p>
    <w:p w14:paraId="10197119" w14:textId="3B147418" w:rsidR="00D320DC" w:rsidRDefault="00D320DC">
      <w:pPr>
        <w:jc w:val="left"/>
        <w:rPr>
          <w:rFonts w:ascii="宋体" w:hAnsi="宋体"/>
          <w:szCs w:val="21"/>
        </w:rPr>
      </w:pPr>
    </w:p>
    <w:p w14:paraId="1AB69669" w14:textId="69B4FDE1" w:rsidR="00D320DC" w:rsidRDefault="00D320DC">
      <w:pPr>
        <w:jc w:val="left"/>
        <w:rPr>
          <w:rFonts w:ascii="宋体" w:hAnsi="宋体"/>
          <w:szCs w:val="21"/>
        </w:rPr>
      </w:pPr>
    </w:p>
    <w:p w14:paraId="5F7C825E" w14:textId="46A243FD" w:rsidR="00D320DC" w:rsidRDefault="00D320DC">
      <w:pPr>
        <w:jc w:val="left"/>
        <w:rPr>
          <w:rFonts w:ascii="宋体" w:hAnsi="宋体"/>
          <w:szCs w:val="21"/>
        </w:rPr>
      </w:pPr>
    </w:p>
    <w:p w14:paraId="5A1713B4" w14:textId="425BD594" w:rsidR="00D320DC" w:rsidRDefault="00D320DC">
      <w:pPr>
        <w:jc w:val="left"/>
        <w:rPr>
          <w:rFonts w:ascii="宋体" w:hAnsi="宋体"/>
          <w:szCs w:val="21"/>
        </w:rPr>
      </w:pPr>
    </w:p>
    <w:p w14:paraId="581D6BE6" w14:textId="7BC14E49" w:rsidR="00D320DC" w:rsidRDefault="00D320DC">
      <w:pPr>
        <w:jc w:val="left"/>
        <w:rPr>
          <w:rFonts w:ascii="宋体" w:hAnsi="宋体"/>
          <w:szCs w:val="21"/>
        </w:rPr>
      </w:pPr>
    </w:p>
    <w:p w14:paraId="41E550C3" w14:textId="155827A1" w:rsidR="00D320DC" w:rsidRDefault="00D320DC">
      <w:pPr>
        <w:jc w:val="left"/>
        <w:rPr>
          <w:rFonts w:ascii="宋体" w:hAnsi="宋体"/>
          <w:szCs w:val="21"/>
        </w:rPr>
      </w:pPr>
    </w:p>
    <w:p w14:paraId="71F4F658" w14:textId="5D9B8A46" w:rsidR="00D320DC" w:rsidRDefault="00D320DC">
      <w:pPr>
        <w:jc w:val="left"/>
        <w:rPr>
          <w:rFonts w:ascii="宋体" w:hAnsi="宋体"/>
          <w:szCs w:val="21"/>
        </w:rPr>
      </w:pPr>
    </w:p>
    <w:p w14:paraId="33148675" w14:textId="357706FA" w:rsidR="00D320DC" w:rsidRDefault="00D320DC">
      <w:pPr>
        <w:jc w:val="left"/>
        <w:rPr>
          <w:rFonts w:ascii="宋体" w:hAnsi="宋体"/>
          <w:szCs w:val="21"/>
        </w:rPr>
      </w:pPr>
    </w:p>
    <w:p w14:paraId="325381CF" w14:textId="48A7A5A2" w:rsidR="00D320DC" w:rsidRDefault="00D320DC">
      <w:pPr>
        <w:jc w:val="left"/>
        <w:rPr>
          <w:rFonts w:ascii="宋体" w:hAnsi="宋体"/>
          <w:szCs w:val="21"/>
        </w:rPr>
      </w:pPr>
    </w:p>
    <w:p w14:paraId="628A23F9" w14:textId="6892E56A" w:rsidR="00D320DC" w:rsidRDefault="00D320DC">
      <w:pPr>
        <w:jc w:val="left"/>
        <w:rPr>
          <w:rFonts w:ascii="宋体" w:hAnsi="宋体"/>
          <w:szCs w:val="21"/>
        </w:rPr>
      </w:pPr>
    </w:p>
    <w:p w14:paraId="66780B2B" w14:textId="26514D89" w:rsidR="00D320DC" w:rsidRDefault="00D320DC">
      <w:pPr>
        <w:jc w:val="left"/>
        <w:rPr>
          <w:rFonts w:ascii="宋体" w:hAnsi="宋体"/>
          <w:szCs w:val="21"/>
        </w:rPr>
      </w:pPr>
    </w:p>
    <w:p w14:paraId="18183D3D" w14:textId="74F21709" w:rsidR="00D320DC" w:rsidRDefault="00D320DC">
      <w:pPr>
        <w:jc w:val="left"/>
        <w:rPr>
          <w:rFonts w:ascii="宋体" w:hAnsi="宋体"/>
          <w:szCs w:val="21"/>
        </w:rPr>
      </w:pPr>
    </w:p>
    <w:p w14:paraId="066AB839" w14:textId="472A113D" w:rsidR="00D320DC" w:rsidRDefault="00D320DC">
      <w:pPr>
        <w:jc w:val="left"/>
        <w:rPr>
          <w:rFonts w:ascii="宋体" w:hAnsi="宋体"/>
          <w:szCs w:val="21"/>
        </w:rPr>
      </w:pPr>
    </w:p>
    <w:p w14:paraId="33E42348" w14:textId="522A5DFE" w:rsidR="00D320DC" w:rsidRDefault="00D320DC">
      <w:pPr>
        <w:jc w:val="left"/>
        <w:rPr>
          <w:rFonts w:ascii="宋体" w:hAnsi="宋体"/>
          <w:szCs w:val="21"/>
        </w:rPr>
      </w:pPr>
    </w:p>
    <w:p w14:paraId="3E64B523" w14:textId="3885CDB7" w:rsidR="00D320DC" w:rsidRDefault="00D320DC">
      <w:pPr>
        <w:jc w:val="left"/>
        <w:rPr>
          <w:rFonts w:ascii="宋体" w:hAnsi="宋体"/>
          <w:szCs w:val="21"/>
        </w:rPr>
      </w:pPr>
    </w:p>
    <w:p w14:paraId="0031C2B2" w14:textId="1006D8A5" w:rsidR="00D320DC" w:rsidRDefault="00D320DC">
      <w:pPr>
        <w:jc w:val="left"/>
        <w:rPr>
          <w:rFonts w:ascii="宋体" w:hAnsi="宋体"/>
          <w:szCs w:val="21"/>
        </w:rPr>
      </w:pPr>
    </w:p>
    <w:p w14:paraId="71B1EB56" w14:textId="519E2FB1" w:rsidR="00D320DC" w:rsidRDefault="00D320DC">
      <w:pPr>
        <w:jc w:val="left"/>
        <w:rPr>
          <w:rFonts w:ascii="宋体" w:hAnsi="宋体"/>
          <w:szCs w:val="21"/>
        </w:rPr>
      </w:pPr>
    </w:p>
    <w:p w14:paraId="3C988978" w14:textId="42DE9736" w:rsidR="00D320DC" w:rsidRDefault="00D320DC">
      <w:pPr>
        <w:jc w:val="left"/>
        <w:rPr>
          <w:rFonts w:ascii="宋体" w:hAnsi="宋体"/>
          <w:szCs w:val="21"/>
        </w:rPr>
      </w:pPr>
    </w:p>
    <w:p w14:paraId="705BCB8E" w14:textId="0C9CF7BB" w:rsidR="00D320DC" w:rsidRDefault="00D320DC">
      <w:pPr>
        <w:jc w:val="left"/>
        <w:rPr>
          <w:rFonts w:ascii="宋体" w:hAnsi="宋体"/>
          <w:szCs w:val="21"/>
        </w:rPr>
      </w:pPr>
    </w:p>
    <w:p w14:paraId="7CD87F32" w14:textId="18949F32" w:rsidR="00D320DC" w:rsidRDefault="00D320DC">
      <w:pPr>
        <w:jc w:val="left"/>
        <w:rPr>
          <w:rFonts w:ascii="宋体" w:hAnsi="宋体"/>
          <w:szCs w:val="21"/>
        </w:rPr>
      </w:pPr>
    </w:p>
    <w:p w14:paraId="18AC08B9" w14:textId="1AD76698" w:rsidR="00D320DC" w:rsidRDefault="00D320DC">
      <w:pPr>
        <w:jc w:val="left"/>
        <w:rPr>
          <w:rFonts w:ascii="宋体" w:hAnsi="宋体"/>
          <w:szCs w:val="21"/>
        </w:rPr>
      </w:pPr>
    </w:p>
    <w:p w14:paraId="54879056" w14:textId="77777777" w:rsidR="00D320DC" w:rsidRDefault="00D320DC">
      <w:pPr>
        <w:jc w:val="left"/>
        <w:rPr>
          <w:rFonts w:ascii="宋体" w:hAnsi="宋体" w:hint="eastAsia"/>
          <w:szCs w:val="21"/>
        </w:rPr>
      </w:pPr>
    </w:p>
    <w:p w14:paraId="76888A7F" w14:textId="77777777" w:rsidR="009A2A7E" w:rsidRDefault="009A2A7E">
      <w:pPr>
        <w:jc w:val="left"/>
        <w:rPr>
          <w:rFonts w:ascii="宋体" w:hAnsi="宋体"/>
          <w:szCs w:val="21"/>
        </w:rPr>
      </w:pPr>
    </w:p>
    <w:p w14:paraId="6F3614E8" w14:textId="77777777" w:rsidR="009A2A7E" w:rsidRDefault="009E1666">
      <w:r>
        <w:rPr>
          <w:noProof/>
        </w:rPr>
        <mc:AlternateContent>
          <mc:Choice Requires="wps">
            <w:drawing>
              <wp:anchor distT="0" distB="0" distL="114300" distR="114300" simplePos="0" relativeHeight="251656192" behindDoc="0" locked="0" layoutInCell="1" allowOverlap="1" wp14:anchorId="5A633394" wp14:editId="2ABE96EC">
                <wp:simplePos x="0" y="0"/>
                <wp:positionH relativeFrom="column">
                  <wp:posOffset>-78105</wp:posOffset>
                </wp:positionH>
                <wp:positionV relativeFrom="paragraph">
                  <wp:posOffset>102235</wp:posOffset>
                </wp:positionV>
                <wp:extent cx="5711825" cy="10160"/>
                <wp:effectExtent l="0" t="0" r="3175" b="8890"/>
                <wp:wrapNone/>
                <wp:docPr id="2" name="直线 3"/>
                <wp:cNvGraphicFramePr/>
                <a:graphic xmlns:a="http://schemas.openxmlformats.org/drawingml/2006/main">
                  <a:graphicData uri="http://schemas.microsoft.com/office/word/2010/wordprocessingShape">
                    <wps:wsp>
                      <wps:cNvCnPr/>
                      <wps:spPr>
                        <a:xfrm flipV="1">
                          <a:off x="0" y="0"/>
                          <a:ext cx="5711825" cy="10160"/>
                        </a:xfrm>
                        <a:prstGeom prst="line">
                          <a:avLst/>
                        </a:prstGeom>
                        <a:ln w="9525" cap="flat" cmpd="sng">
                          <a:solidFill>
                            <a:srgbClr val="000000"/>
                          </a:solidFill>
                          <a:prstDash val="solid"/>
                          <a:headEnd type="none" w="med" len="med"/>
                          <a:tailEnd type="none" w="med" len="med"/>
                        </a:ln>
                      </wps:spPr>
                      <wps:bodyPr/>
                    </wps:wsp>
                  </a:graphicData>
                </a:graphic>
              </wp:anchor>
            </w:drawing>
          </mc:Choice>
          <mc:Fallback xmlns:wpsCustomData="http://www.wps.cn/officeDocument/2013/wpsCustomData">
            <w:pict>
              <v:line id="直线 3" o:spid="_x0000_s1026" o:spt="20" style="position:absolute;left:0pt;flip:y;margin-left:-6.15pt;margin-top:8.05pt;height:0.8pt;width:449.75pt;z-index:251656192;mso-width-relative:page;mso-height-relative:page;" filled="f" stroked="t" coordsize="21600,21600" o:gfxdata="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qZ7H&#10;F9cAAAAJAQAADwAAAAAAAAABACAAAAAiAAAAZHJzL2Rvd25yZXYueG1sUEsBAhQAFAAAAAgAh07i&#10;QEV1VMnqAQAA3QMAAA4AAAAAAAAAAQAgAAAAJgEAAGRycy9lMm9Eb2MueG1sUEsFBgAAAAAGAAYA&#10;WQEAAIIFAAAAAA==&#10;">
                <v:fill on="f" focussize="0,0"/>
                <v:stroke color="#000000" joinstyle="round"/>
                <v:imagedata o:title=""/>
                <o:lock v:ext="edit" aspectratio="f"/>
              </v:line>
            </w:pict>
          </mc:Fallback>
        </mc:AlternateContent>
      </w:r>
    </w:p>
    <w:p w14:paraId="08CD0258" w14:textId="2B067B7B" w:rsidR="009A2A7E" w:rsidRDefault="009E1666">
      <w:pPr>
        <w:jc w:val="center"/>
      </w:pPr>
      <w:r>
        <w:rPr>
          <w:rFonts w:ascii="仿宋_GB2312" w:eastAsia="仿宋_GB2312" w:hAnsi="仿宋_GB2312" w:cs="仿宋_GB2312" w:hint="eastAsia"/>
          <w:sz w:val="32"/>
          <w:szCs w:val="32"/>
        </w:rPr>
        <w:t xml:space="preserve">共青团广州软件学院委员会      </w:t>
      </w:r>
      <w:r>
        <w:rPr>
          <w:rFonts w:ascii="仿宋_GB2312" w:eastAsia="仿宋_GB2312" w:hAnsi="仿宋_GB2312" w:cs="仿宋_GB2312"/>
          <w:sz w:val="32"/>
          <w:szCs w:val="32"/>
        </w:rPr>
        <w:t xml:space="preserve"> </w:t>
      </w:r>
      <w:r>
        <w:rPr>
          <w:rFonts w:ascii="仿宋_GB2312" w:eastAsia="仿宋_GB2312" w:hAnsi="仿宋_GB2312" w:cs="仿宋_GB2312" w:hint="eastAsia"/>
          <w:sz w:val="32"/>
          <w:szCs w:val="32"/>
        </w:rPr>
        <w:t xml:space="preserve">  20</w:t>
      </w:r>
      <w:r>
        <w:rPr>
          <w:rFonts w:ascii="仿宋_GB2312" w:eastAsia="仿宋_GB2312" w:hAnsi="仿宋_GB2312" w:cs="仿宋_GB2312"/>
          <w:sz w:val="32"/>
          <w:szCs w:val="32"/>
        </w:rPr>
        <w:t>21</w:t>
      </w:r>
      <w:r>
        <w:rPr>
          <w:rFonts w:ascii="仿宋_GB2312" w:eastAsia="仿宋_GB2312" w:hAnsi="仿宋_GB2312" w:cs="仿宋_GB2312" w:hint="eastAsia"/>
          <w:sz w:val="32"/>
          <w:szCs w:val="32"/>
        </w:rPr>
        <w:t>年4月</w:t>
      </w:r>
      <w:r w:rsidR="00D320DC">
        <w:rPr>
          <w:rFonts w:ascii="仿宋_GB2312" w:eastAsia="仿宋_GB2312" w:hAnsi="仿宋_GB2312" w:cs="仿宋_GB2312" w:hint="eastAsia"/>
          <w:sz w:val="32"/>
          <w:szCs w:val="32"/>
        </w:rPr>
        <w:t>9</w:t>
      </w:r>
      <w:r>
        <w:rPr>
          <w:rFonts w:ascii="仿宋_GB2312" w:eastAsia="仿宋_GB2312" w:hAnsi="仿宋_GB2312" w:cs="仿宋_GB2312" w:hint="eastAsia"/>
          <w:sz w:val="32"/>
          <w:szCs w:val="32"/>
        </w:rPr>
        <w:t>日印发</w:t>
      </w:r>
    </w:p>
    <w:p w14:paraId="3BDF9966" w14:textId="77777777" w:rsidR="009A2A7E" w:rsidRDefault="009E1666">
      <w:pPr>
        <w:jc w:val="left"/>
        <w:rPr>
          <w:rFonts w:ascii="仿宋_GB2312" w:eastAsia="仿宋_GB2312" w:hAnsi="仿宋_GB2312" w:cs="仿宋_GB2312"/>
          <w:sz w:val="32"/>
          <w:szCs w:val="32"/>
        </w:rPr>
      </w:pPr>
      <w:r>
        <w:rPr>
          <w:noProof/>
        </w:rPr>
        <mc:AlternateContent>
          <mc:Choice Requires="wps">
            <w:drawing>
              <wp:anchor distT="0" distB="0" distL="114300" distR="114300" simplePos="0" relativeHeight="251657216" behindDoc="0" locked="0" layoutInCell="1" allowOverlap="1" wp14:anchorId="6CB0B39F" wp14:editId="51E7DD70">
                <wp:simplePos x="0" y="0"/>
                <wp:positionH relativeFrom="column">
                  <wp:posOffset>-133350</wp:posOffset>
                </wp:positionH>
                <wp:positionV relativeFrom="paragraph">
                  <wp:posOffset>108585</wp:posOffset>
                </wp:positionV>
                <wp:extent cx="5751830" cy="12065"/>
                <wp:effectExtent l="0" t="0" r="1270" b="6985"/>
                <wp:wrapNone/>
                <wp:docPr id="3" name="直线 4"/>
                <wp:cNvGraphicFramePr/>
                <a:graphic xmlns:a="http://schemas.openxmlformats.org/drawingml/2006/main">
                  <a:graphicData uri="http://schemas.microsoft.com/office/word/2010/wordprocessingShape">
                    <wps:wsp>
                      <wps:cNvCnPr/>
                      <wps:spPr>
                        <a:xfrm>
                          <a:off x="0" y="0"/>
                          <a:ext cx="5751830" cy="12065"/>
                        </a:xfrm>
                        <a:prstGeom prst="line">
                          <a:avLst/>
                        </a:prstGeom>
                        <a:ln w="9525" cap="flat" cmpd="sng">
                          <a:solidFill>
                            <a:srgbClr val="000000"/>
                          </a:solidFill>
                          <a:prstDash val="solid"/>
                          <a:headEnd type="none" w="med" len="med"/>
                          <a:tailEnd type="none" w="med" len="med"/>
                        </a:ln>
                      </wps:spPr>
                      <wps:bodyPr/>
                    </wps:wsp>
                  </a:graphicData>
                </a:graphic>
              </wp:anchor>
            </w:drawing>
          </mc:Choice>
          <mc:Fallback xmlns:wpsCustomData="http://www.wps.cn/officeDocument/2013/wpsCustomData">
            <w:pict>
              <v:line id="直线 4" o:spid="_x0000_s1026" o:spt="20" style="position:absolute;left:0pt;margin-left:-10.5pt;margin-top:8.55pt;height:0.95pt;width:452.9pt;z-index:251657216;mso-width-relative:page;mso-height-relative:page;" filled="f" stroked="t" coordsize="21600,21600" o:gfxdata="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ImAmsTXAAAACQEA&#10;AA8AAAAAAAAAAQAgAAAAIgAAAGRycy9kb3ducmV2LnhtbFBLAQIUABQAAAAIAIdO4kBZq0ZP4gEA&#10;ANMDAAAOAAAAAAAAAAEAIAAAACYBAABkcnMvZTJvRG9jLnhtbFBLBQYAAAAABgAGAFkBAAB6BQAA&#10;AAA=&#10;">
                <v:fill on="f" focussize="0,0"/>
                <v:stroke color="#000000" joinstyle="round"/>
                <v:imagedata o:title=""/>
                <o:lock v:ext="edit" aspectratio="f"/>
              </v:line>
            </w:pict>
          </mc:Fallback>
        </mc:AlternateContent>
      </w:r>
    </w:p>
    <w:sectPr w:rsidR="009A2A7E" w:rsidSect="00D320DC">
      <w:headerReference w:type="default" r:id="rId14"/>
      <w:footerReference w:type="even" r:id="rId15"/>
      <w:footerReference w:type="default" r:id="rId16"/>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B4183BE" w14:textId="77777777" w:rsidR="006C58FB" w:rsidRDefault="006C58FB">
      <w:r>
        <w:separator/>
      </w:r>
    </w:p>
  </w:endnote>
  <w:endnote w:type="continuationSeparator" w:id="0">
    <w:p w14:paraId="059EA45E" w14:textId="77777777" w:rsidR="006C58FB" w:rsidRDefault="006C58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9BD5FA13-AACA-4F56-A05C-3F863776ECF3}"/>
    <w:embedBold r:id="rId2" w:fontKey="{0C5A50B2-44C7-4F31-9281-8403E344D7F3}"/>
  </w:font>
  <w:font w:name="仿宋_GB2312">
    <w:altName w:val="微软雅黑"/>
    <w:charset w:val="86"/>
    <w:family w:val="modern"/>
    <w:pitch w:val="default"/>
    <w:sig w:usb0="00000001" w:usb1="080E0000" w:usb2="00000000" w:usb3="00000000" w:csb0="00040000" w:csb1="00000000"/>
    <w:embedRegular r:id="rId3" w:subsetted="1" w:fontKey="{5EB7D7BC-AB65-45B3-947E-CDF0B0DD1645}"/>
    <w:embedBold r:id="rId4" w:subsetted="1" w:fontKey="{69EDAD5D-6633-468D-BD31-FA63F94FEC04}"/>
  </w:font>
  <w:font w:name="华文中宋">
    <w:panose1 w:val="02010600040101010101"/>
    <w:charset w:val="86"/>
    <w:family w:val="auto"/>
    <w:pitch w:val="variable"/>
    <w:sig w:usb0="00000287" w:usb1="080F0000" w:usb2="00000010" w:usb3="00000000" w:csb0="0004009F" w:csb1="00000000"/>
    <w:embedRegular r:id="rId5" w:subsetted="1" w:fontKey="{78528705-E407-48DC-8B1D-5363E8CA7D01}"/>
  </w:font>
  <w:font w:name="方正小标宋_GBK">
    <w:charset w:val="86"/>
    <w:family w:val="script"/>
    <w:pitch w:val="default"/>
    <w:sig w:usb0="00000001" w:usb1="080E0000" w:usb2="00000000" w:usb3="00000000" w:csb0="00040000" w:csb1="00000000"/>
    <w:embedRegular r:id="rId6" w:subsetted="1" w:fontKey="{A547B679-B9C7-4CBD-BA7D-47EA9045BD6B}"/>
  </w:font>
  <w:font w:name="仿宋">
    <w:panose1 w:val="02010609060101010101"/>
    <w:charset w:val="86"/>
    <w:family w:val="modern"/>
    <w:pitch w:val="fixed"/>
    <w:sig w:usb0="800002BF" w:usb1="38CF7CFA" w:usb2="00000016" w:usb3="00000000" w:csb0="00040001" w:csb1="00000000"/>
    <w:embedRegular r:id="rId7" w:subsetted="1" w:fontKey="{00CF2137-209E-402A-AA24-C562D34EB62E}"/>
    <w:embedBold r:id="rId8" w:subsetted="1" w:fontKey="{59AE982C-1C6D-441F-88C5-1527B9455182}"/>
  </w:font>
  <w:font w:name="黑体">
    <w:altName w:val="SimHei"/>
    <w:panose1 w:val="02010609060101010101"/>
    <w:charset w:val="86"/>
    <w:family w:val="modern"/>
    <w:pitch w:val="fixed"/>
    <w:sig w:usb0="800002BF" w:usb1="38CF7CFA" w:usb2="00000016" w:usb3="00000000" w:csb0="00040001" w:csb1="00000000"/>
    <w:embedRegular r:id="rId9" w:subsetted="1" w:fontKey="{DD8112C7-985B-4BCA-B789-AA810428BC14}"/>
  </w:font>
  <w:font w:name="楷体_GB2312">
    <w:charset w:val="86"/>
    <w:family w:val="modern"/>
    <w:pitch w:val="default"/>
    <w:sig w:usb0="00000001" w:usb1="080E0000" w:usb2="00000000" w:usb3="00000000" w:csb0="00040000" w:csb1="00000000"/>
    <w:embedRegular r:id="rId10" w:subsetted="1" w:fontKey="{1EBB2A39-EB00-40AF-B021-8E5A9C9A5F59}"/>
    <w:embedBold r:id="rId11" w:subsetted="1" w:fontKey="{57F6819B-B52F-46A6-B8FB-3066A6562895}"/>
  </w:font>
  <w:font w:name="方正黑体_GBK">
    <w:altName w:val="微软雅黑"/>
    <w:charset w:val="86"/>
    <w:family w:val="auto"/>
    <w:pitch w:val="default"/>
    <w:sig w:usb0="00000000" w:usb1="00000000" w:usb2="00000000" w:usb3="00000000" w:csb0="00040000" w:csb1="00000000"/>
  </w:font>
  <w:font w:name="Cambria Math">
    <w:panose1 w:val="02040503050406030204"/>
    <w:charset w:val="00"/>
    <w:family w:val="roman"/>
    <w:pitch w:val="variable"/>
    <w:sig w:usb0="E00006FF" w:usb1="420024FF" w:usb2="02000000" w:usb3="00000000" w:csb0="0000019F" w:csb1="00000000"/>
    <w:embedRegular r:id="rId12" w:fontKey="{B1EF040D-E430-496F-B01C-CF2E6FCFD92E}"/>
  </w:font>
  <w:font w:name="方正楷体简体">
    <w:altName w:val="微软雅黑"/>
    <w:charset w:val="86"/>
    <w:family w:val="script"/>
    <w:pitch w:val="default"/>
    <w:sig w:usb0="00000000" w:usb1="00000000" w:usb2="00000010" w:usb3="00000000" w:csb0="00040000"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F162CB" w14:textId="77777777" w:rsidR="009E1666" w:rsidRDefault="009E1666">
    <w:pPr>
      <w:pStyle w:val="a9"/>
      <w:framePr w:wrap="around" w:vAnchor="text" w:hAnchor="page" w:x="9948" w:y="-217"/>
      <w:jc w:val="right"/>
      <w:rPr>
        <w:rStyle w:val="af3"/>
      </w:rPr>
    </w:pPr>
    <w:r>
      <w:fldChar w:fldCharType="begin"/>
    </w:r>
    <w:r>
      <w:rPr>
        <w:rStyle w:val="af3"/>
      </w:rPr>
      <w:instrText xml:space="preserve">PAGE  </w:instrText>
    </w:r>
    <w:r>
      <w:fldChar w:fldCharType="separate"/>
    </w:r>
    <w:r>
      <w:rPr>
        <w:rStyle w:val="af3"/>
      </w:rPr>
      <w:t>22</w:t>
    </w:r>
    <w:r>
      <w:fldChar w:fldCharType="end"/>
    </w:r>
  </w:p>
  <w:p w14:paraId="2267CE5B" w14:textId="77777777" w:rsidR="009E1666" w:rsidRDefault="009E1666">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09895624"/>
      <w:docPartObj>
        <w:docPartGallery w:val="Page Numbers (Bottom of Page)"/>
        <w:docPartUnique/>
      </w:docPartObj>
    </w:sdtPr>
    <w:sdtContent>
      <w:p w14:paraId="6BFE1012" w14:textId="0E999B89" w:rsidR="00D320DC" w:rsidRDefault="00D320DC">
        <w:pPr>
          <w:pStyle w:val="a9"/>
          <w:jc w:val="center"/>
        </w:pPr>
        <w:r>
          <w:fldChar w:fldCharType="begin"/>
        </w:r>
        <w:r>
          <w:instrText>PAGE   \* MERGEFORMAT</w:instrText>
        </w:r>
        <w:r>
          <w:fldChar w:fldCharType="separate"/>
        </w:r>
        <w:r>
          <w:rPr>
            <w:lang w:val="zh-CN"/>
          </w:rPr>
          <w:t>2</w:t>
        </w:r>
        <w:r>
          <w:fldChar w:fldCharType="end"/>
        </w:r>
      </w:p>
    </w:sdtContent>
  </w:sdt>
  <w:p w14:paraId="174A9696" w14:textId="77777777" w:rsidR="00D320DC" w:rsidRDefault="00D320DC">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F75A93" w14:textId="77777777" w:rsidR="006C58FB" w:rsidRDefault="006C58FB">
      <w:r>
        <w:separator/>
      </w:r>
    </w:p>
  </w:footnote>
  <w:footnote w:type="continuationSeparator" w:id="0">
    <w:p w14:paraId="1E22B3F0" w14:textId="77777777" w:rsidR="006C58FB" w:rsidRDefault="006C58F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894E70" w14:textId="77777777" w:rsidR="009E1666" w:rsidRDefault="009E1666">
    <w:pPr>
      <w:pStyle w:val="ab"/>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singleLevel"/>
    <w:tmpl w:val="00000002"/>
    <w:lvl w:ilvl="0">
      <w:start w:val="1"/>
      <w:numFmt w:val="decimal"/>
      <w:suff w:val="nothing"/>
      <w:lvlText w:val="%1．"/>
      <w:lvlJc w:val="left"/>
      <w:pPr>
        <w:ind w:left="0" w:firstLine="400"/>
      </w:pPr>
      <w:rPr>
        <w:rFonts w:hint="default"/>
      </w:rPr>
    </w:lvl>
  </w:abstractNum>
  <w:abstractNum w:abstractNumId="1" w15:restartNumberingAfterBreak="0">
    <w:nsid w:val="00000006"/>
    <w:multiLevelType w:val="singleLevel"/>
    <w:tmpl w:val="00000006"/>
    <w:lvl w:ilvl="0">
      <w:start w:val="1"/>
      <w:numFmt w:val="decimal"/>
      <w:suff w:val="nothing"/>
      <w:lvlText w:val="%1．"/>
      <w:lvlJc w:val="left"/>
      <w:pPr>
        <w:ind w:left="0" w:firstLine="400"/>
      </w:pPr>
      <w:rPr>
        <w:rFonts w:hint="default"/>
      </w:rPr>
    </w:lvl>
  </w:abstractNum>
  <w:abstractNum w:abstractNumId="2" w15:restartNumberingAfterBreak="0">
    <w:nsid w:val="00000007"/>
    <w:multiLevelType w:val="multilevel"/>
    <w:tmpl w:val="00000007"/>
    <w:lvl w:ilvl="0">
      <w:start w:val="1"/>
      <w:numFmt w:val="decimal"/>
      <w:lvlText w:val="%1."/>
      <w:lvlJc w:val="left"/>
      <w:pPr>
        <w:ind w:left="780" w:hanging="360"/>
      </w:pPr>
      <w:rPr>
        <w:rFonts w:hint="default"/>
      </w:rPr>
    </w:lvl>
    <w:lvl w:ilvl="1">
      <w:start w:val="1"/>
      <w:numFmt w:val="lowerLetter"/>
      <w:lvlRestart w:val="0"/>
      <w:lvlText w:val="%2)"/>
      <w:lvlJc w:val="left"/>
      <w:pPr>
        <w:ind w:left="1260" w:hanging="420"/>
      </w:pPr>
    </w:lvl>
    <w:lvl w:ilvl="2">
      <w:start w:val="1"/>
      <w:numFmt w:val="lowerRoman"/>
      <w:lvlRestart w:val="0"/>
      <w:lvlText w:val="%3."/>
      <w:lvlJc w:val="right"/>
      <w:pPr>
        <w:ind w:left="1680" w:hanging="420"/>
      </w:pPr>
    </w:lvl>
    <w:lvl w:ilvl="3">
      <w:start w:val="1"/>
      <w:numFmt w:val="decimal"/>
      <w:lvlRestart w:val="0"/>
      <w:lvlText w:val="%4."/>
      <w:lvlJc w:val="left"/>
      <w:pPr>
        <w:ind w:left="2100" w:hanging="420"/>
      </w:pPr>
    </w:lvl>
    <w:lvl w:ilvl="4">
      <w:start w:val="1"/>
      <w:numFmt w:val="lowerLetter"/>
      <w:lvlRestart w:val="0"/>
      <w:lvlText w:val="%5)"/>
      <w:lvlJc w:val="left"/>
      <w:pPr>
        <w:ind w:left="2520" w:hanging="420"/>
      </w:pPr>
    </w:lvl>
    <w:lvl w:ilvl="5">
      <w:start w:val="1"/>
      <w:numFmt w:val="lowerRoman"/>
      <w:lvlRestart w:val="0"/>
      <w:lvlText w:val="%6."/>
      <w:lvlJc w:val="right"/>
      <w:pPr>
        <w:ind w:left="2940" w:hanging="420"/>
      </w:pPr>
    </w:lvl>
    <w:lvl w:ilvl="6">
      <w:start w:val="1"/>
      <w:numFmt w:val="decimal"/>
      <w:lvlRestart w:val="0"/>
      <w:lvlText w:val="%7."/>
      <w:lvlJc w:val="left"/>
      <w:pPr>
        <w:ind w:left="3360" w:hanging="420"/>
      </w:pPr>
    </w:lvl>
    <w:lvl w:ilvl="7">
      <w:start w:val="1"/>
      <w:numFmt w:val="lowerLetter"/>
      <w:lvlRestart w:val="0"/>
      <w:lvlText w:val="%8)"/>
      <w:lvlJc w:val="left"/>
      <w:pPr>
        <w:ind w:left="3780" w:hanging="420"/>
      </w:pPr>
    </w:lvl>
    <w:lvl w:ilvl="8">
      <w:start w:val="1"/>
      <w:numFmt w:val="lowerRoman"/>
      <w:lvlRestart w:val="0"/>
      <w:lvlText w:val="%9."/>
      <w:lvlJc w:val="right"/>
      <w:pPr>
        <w:ind w:left="4200" w:hanging="420"/>
      </w:pPr>
    </w:lvl>
  </w:abstractNum>
  <w:abstractNum w:abstractNumId="3" w15:restartNumberingAfterBreak="0">
    <w:nsid w:val="00000009"/>
    <w:multiLevelType w:val="singleLevel"/>
    <w:tmpl w:val="00000009"/>
    <w:lvl w:ilvl="0">
      <w:start w:val="1"/>
      <w:numFmt w:val="decimal"/>
      <w:suff w:val="nothing"/>
      <w:lvlText w:val="%1．"/>
      <w:lvlJc w:val="left"/>
      <w:pPr>
        <w:ind w:left="0" w:firstLine="400"/>
      </w:pPr>
      <w:rPr>
        <w:rFonts w:hint="default"/>
      </w:rPr>
    </w:lvl>
  </w:abstractNum>
  <w:abstractNum w:abstractNumId="4" w15:restartNumberingAfterBreak="0">
    <w:nsid w:val="3DE541BF"/>
    <w:multiLevelType w:val="multilevel"/>
    <w:tmpl w:val="3DE541BF"/>
    <w:lvl w:ilvl="0">
      <w:start w:val="1"/>
      <w:numFmt w:val="decimal"/>
      <w:lvlText w:val="%1."/>
      <w:lvlJc w:val="left"/>
      <w:pPr>
        <w:ind w:left="987" w:hanging="420"/>
      </w:pPr>
    </w:lvl>
    <w:lvl w:ilvl="1">
      <w:start w:val="1"/>
      <w:numFmt w:val="lowerLetter"/>
      <w:lvlText w:val="%2)"/>
      <w:lvlJc w:val="left"/>
      <w:pPr>
        <w:ind w:left="1548" w:hanging="420"/>
      </w:pPr>
    </w:lvl>
    <w:lvl w:ilvl="2">
      <w:start w:val="1"/>
      <w:numFmt w:val="lowerRoman"/>
      <w:lvlText w:val="%3."/>
      <w:lvlJc w:val="right"/>
      <w:pPr>
        <w:ind w:left="1968" w:hanging="420"/>
      </w:pPr>
    </w:lvl>
    <w:lvl w:ilvl="3">
      <w:start w:val="1"/>
      <w:numFmt w:val="decimal"/>
      <w:lvlText w:val="%4."/>
      <w:lvlJc w:val="left"/>
      <w:pPr>
        <w:ind w:left="2388" w:hanging="420"/>
      </w:pPr>
    </w:lvl>
    <w:lvl w:ilvl="4">
      <w:start w:val="1"/>
      <w:numFmt w:val="lowerLetter"/>
      <w:lvlText w:val="%5)"/>
      <w:lvlJc w:val="left"/>
      <w:pPr>
        <w:ind w:left="2808" w:hanging="420"/>
      </w:pPr>
    </w:lvl>
    <w:lvl w:ilvl="5">
      <w:start w:val="1"/>
      <w:numFmt w:val="lowerRoman"/>
      <w:lvlText w:val="%6."/>
      <w:lvlJc w:val="right"/>
      <w:pPr>
        <w:ind w:left="3228" w:hanging="420"/>
      </w:pPr>
    </w:lvl>
    <w:lvl w:ilvl="6">
      <w:start w:val="1"/>
      <w:numFmt w:val="decimal"/>
      <w:lvlText w:val="%7."/>
      <w:lvlJc w:val="left"/>
      <w:pPr>
        <w:ind w:left="3648" w:hanging="420"/>
      </w:pPr>
    </w:lvl>
    <w:lvl w:ilvl="7">
      <w:start w:val="1"/>
      <w:numFmt w:val="lowerLetter"/>
      <w:lvlText w:val="%8)"/>
      <w:lvlJc w:val="left"/>
      <w:pPr>
        <w:ind w:left="4068" w:hanging="420"/>
      </w:pPr>
    </w:lvl>
    <w:lvl w:ilvl="8">
      <w:start w:val="1"/>
      <w:numFmt w:val="lowerRoman"/>
      <w:lvlText w:val="%9."/>
      <w:lvlJc w:val="right"/>
      <w:pPr>
        <w:ind w:left="4488" w:hanging="420"/>
      </w:pPr>
    </w:lvl>
  </w:abstractNum>
  <w:abstractNum w:abstractNumId="5" w15:restartNumberingAfterBreak="0">
    <w:nsid w:val="7A8C1FC1"/>
    <w:multiLevelType w:val="multilevel"/>
    <w:tmpl w:val="7A8C1FC1"/>
    <w:lvl w:ilvl="0">
      <w:start w:val="1"/>
      <w:numFmt w:val="decimal"/>
      <w:lvlText w:val="%1."/>
      <w:lvlJc w:val="left"/>
      <w:pPr>
        <w:ind w:left="780" w:hanging="360"/>
      </w:pPr>
      <w:rPr>
        <w:rFonts w:hint="default"/>
      </w:rPr>
    </w:lvl>
    <w:lvl w:ilvl="1">
      <w:start w:val="1"/>
      <w:numFmt w:val="lowerLetter"/>
      <w:lvlRestart w:val="0"/>
      <w:lvlText w:val="%2)"/>
      <w:lvlJc w:val="left"/>
      <w:pPr>
        <w:ind w:left="1260" w:hanging="420"/>
      </w:pPr>
    </w:lvl>
    <w:lvl w:ilvl="2">
      <w:start w:val="1"/>
      <w:numFmt w:val="lowerRoman"/>
      <w:lvlRestart w:val="0"/>
      <w:lvlText w:val="%3."/>
      <w:lvlJc w:val="right"/>
      <w:pPr>
        <w:ind w:left="1680" w:hanging="420"/>
      </w:pPr>
    </w:lvl>
    <w:lvl w:ilvl="3">
      <w:start w:val="1"/>
      <w:numFmt w:val="decimal"/>
      <w:lvlRestart w:val="0"/>
      <w:lvlText w:val="%4."/>
      <w:lvlJc w:val="left"/>
      <w:pPr>
        <w:ind w:left="2100" w:hanging="420"/>
      </w:pPr>
    </w:lvl>
    <w:lvl w:ilvl="4">
      <w:start w:val="1"/>
      <w:numFmt w:val="lowerLetter"/>
      <w:lvlRestart w:val="0"/>
      <w:lvlText w:val="%5)"/>
      <w:lvlJc w:val="left"/>
      <w:pPr>
        <w:ind w:left="2520" w:hanging="420"/>
      </w:pPr>
    </w:lvl>
    <w:lvl w:ilvl="5">
      <w:start w:val="1"/>
      <w:numFmt w:val="lowerRoman"/>
      <w:lvlRestart w:val="0"/>
      <w:lvlText w:val="%6."/>
      <w:lvlJc w:val="right"/>
      <w:pPr>
        <w:ind w:left="2940" w:hanging="420"/>
      </w:pPr>
    </w:lvl>
    <w:lvl w:ilvl="6">
      <w:start w:val="1"/>
      <w:numFmt w:val="decimal"/>
      <w:lvlRestart w:val="0"/>
      <w:lvlText w:val="%7."/>
      <w:lvlJc w:val="left"/>
      <w:pPr>
        <w:ind w:left="3360" w:hanging="420"/>
      </w:pPr>
    </w:lvl>
    <w:lvl w:ilvl="7">
      <w:start w:val="1"/>
      <w:numFmt w:val="lowerLetter"/>
      <w:lvlRestart w:val="0"/>
      <w:lvlText w:val="%8)"/>
      <w:lvlJc w:val="left"/>
      <w:pPr>
        <w:ind w:left="3780" w:hanging="420"/>
      </w:pPr>
    </w:lvl>
    <w:lvl w:ilvl="8">
      <w:start w:val="1"/>
      <w:numFmt w:val="lowerRoman"/>
      <w:lvlRestart w:val="0"/>
      <w:lvlText w:val="%9."/>
      <w:lvlJc w:val="right"/>
      <w:pPr>
        <w:ind w:left="4200" w:hanging="420"/>
      </w:pPr>
    </w:lvl>
  </w:abstractNum>
  <w:abstractNum w:abstractNumId="6" w15:restartNumberingAfterBreak="0">
    <w:nsid w:val="7AFD62B7"/>
    <w:multiLevelType w:val="singleLevel"/>
    <w:tmpl w:val="7AFD62B7"/>
    <w:lvl w:ilvl="0">
      <w:start w:val="3"/>
      <w:numFmt w:val="decimal"/>
      <w:suff w:val="nothing"/>
      <w:lvlText w:val="（%1）"/>
      <w:lvlJc w:val="left"/>
    </w:lvl>
  </w:abstractNum>
  <w:num w:numId="1">
    <w:abstractNumId w:val="1"/>
  </w:num>
  <w:num w:numId="2">
    <w:abstractNumId w:val="0"/>
  </w:num>
  <w:num w:numId="3">
    <w:abstractNumId w:val="3"/>
  </w:num>
  <w:num w:numId="4">
    <w:abstractNumId w:val="6"/>
  </w:num>
  <w:num w:numId="5">
    <w:abstractNumId w:val="4"/>
  </w:num>
  <w:num w:numId="6">
    <w:abstractNumId w:val="2"/>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TrueType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2"/>
  <w:displayVerticalDrawingGridEvery w:val="2"/>
  <w:doNotShadeFormData/>
  <w:noPunctuationKerning/>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2016"/>
    <w:rsid w:val="00003C7E"/>
    <w:rsid w:val="000127EC"/>
    <w:rsid w:val="00013540"/>
    <w:rsid w:val="00014EED"/>
    <w:rsid w:val="00026AF6"/>
    <w:rsid w:val="0004109F"/>
    <w:rsid w:val="00041CBD"/>
    <w:rsid w:val="00051623"/>
    <w:rsid w:val="0005540C"/>
    <w:rsid w:val="00060A31"/>
    <w:rsid w:val="00062105"/>
    <w:rsid w:val="00070CFB"/>
    <w:rsid w:val="00080D0E"/>
    <w:rsid w:val="0008505B"/>
    <w:rsid w:val="00086DAB"/>
    <w:rsid w:val="000871DF"/>
    <w:rsid w:val="00095519"/>
    <w:rsid w:val="00096844"/>
    <w:rsid w:val="000A67AA"/>
    <w:rsid w:val="000A731D"/>
    <w:rsid w:val="000B0538"/>
    <w:rsid w:val="000E04DF"/>
    <w:rsid w:val="000F2405"/>
    <w:rsid w:val="000F2E6C"/>
    <w:rsid w:val="000F4193"/>
    <w:rsid w:val="000F60AC"/>
    <w:rsid w:val="000F751F"/>
    <w:rsid w:val="0011099C"/>
    <w:rsid w:val="001121B5"/>
    <w:rsid w:val="001158AC"/>
    <w:rsid w:val="00115F88"/>
    <w:rsid w:val="00120D0B"/>
    <w:rsid w:val="00121D7A"/>
    <w:rsid w:val="00125207"/>
    <w:rsid w:val="00125D0E"/>
    <w:rsid w:val="0013213F"/>
    <w:rsid w:val="001327B8"/>
    <w:rsid w:val="001359E0"/>
    <w:rsid w:val="0013752C"/>
    <w:rsid w:val="00137763"/>
    <w:rsid w:val="00143BAA"/>
    <w:rsid w:val="001473F1"/>
    <w:rsid w:val="00154CD0"/>
    <w:rsid w:val="00162470"/>
    <w:rsid w:val="001650C5"/>
    <w:rsid w:val="00172A27"/>
    <w:rsid w:val="00176543"/>
    <w:rsid w:val="00183A2C"/>
    <w:rsid w:val="00193AC8"/>
    <w:rsid w:val="00195F61"/>
    <w:rsid w:val="0019610C"/>
    <w:rsid w:val="00197DAB"/>
    <w:rsid w:val="001A76F8"/>
    <w:rsid w:val="001B20EF"/>
    <w:rsid w:val="001B646C"/>
    <w:rsid w:val="001D647A"/>
    <w:rsid w:val="001D6DD9"/>
    <w:rsid w:val="001E7495"/>
    <w:rsid w:val="001F0832"/>
    <w:rsid w:val="001F096B"/>
    <w:rsid w:val="001F2A62"/>
    <w:rsid w:val="00212001"/>
    <w:rsid w:val="00215C7D"/>
    <w:rsid w:val="00222DC0"/>
    <w:rsid w:val="002241D4"/>
    <w:rsid w:val="002258E7"/>
    <w:rsid w:val="00227217"/>
    <w:rsid w:val="002316BF"/>
    <w:rsid w:val="002328AE"/>
    <w:rsid w:val="00246C79"/>
    <w:rsid w:val="00250FAD"/>
    <w:rsid w:val="002577C4"/>
    <w:rsid w:val="00262FFE"/>
    <w:rsid w:val="002653F7"/>
    <w:rsid w:val="002714EF"/>
    <w:rsid w:val="00271951"/>
    <w:rsid w:val="00273231"/>
    <w:rsid w:val="00277CB8"/>
    <w:rsid w:val="0028056E"/>
    <w:rsid w:val="00281468"/>
    <w:rsid w:val="00287CFC"/>
    <w:rsid w:val="002905B4"/>
    <w:rsid w:val="002A15C4"/>
    <w:rsid w:val="002A2F86"/>
    <w:rsid w:val="002B1D79"/>
    <w:rsid w:val="002C6DC1"/>
    <w:rsid w:val="002C7E48"/>
    <w:rsid w:val="002D0123"/>
    <w:rsid w:val="002D0171"/>
    <w:rsid w:val="002D1174"/>
    <w:rsid w:val="002E2A50"/>
    <w:rsid w:val="002E397A"/>
    <w:rsid w:val="002F4561"/>
    <w:rsid w:val="002F501F"/>
    <w:rsid w:val="002F7DB6"/>
    <w:rsid w:val="0030108D"/>
    <w:rsid w:val="0031069C"/>
    <w:rsid w:val="00317191"/>
    <w:rsid w:val="00322731"/>
    <w:rsid w:val="00326876"/>
    <w:rsid w:val="00326E25"/>
    <w:rsid w:val="00332E20"/>
    <w:rsid w:val="00334FC1"/>
    <w:rsid w:val="00347596"/>
    <w:rsid w:val="00350436"/>
    <w:rsid w:val="003506A8"/>
    <w:rsid w:val="00351074"/>
    <w:rsid w:val="00355BA2"/>
    <w:rsid w:val="00365C44"/>
    <w:rsid w:val="00372EF6"/>
    <w:rsid w:val="00377CE4"/>
    <w:rsid w:val="00382695"/>
    <w:rsid w:val="00390216"/>
    <w:rsid w:val="0039354B"/>
    <w:rsid w:val="0039650E"/>
    <w:rsid w:val="003A465F"/>
    <w:rsid w:val="003A6262"/>
    <w:rsid w:val="003B63C3"/>
    <w:rsid w:val="003C6ACC"/>
    <w:rsid w:val="003D1003"/>
    <w:rsid w:val="003D557A"/>
    <w:rsid w:val="003D59E8"/>
    <w:rsid w:val="003E16FC"/>
    <w:rsid w:val="003F3ABC"/>
    <w:rsid w:val="003F7623"/>
    <w:rsid w:val="0040048E"/>
    <w:rsid w:val="00400DA6"/>
    <w:rsid w:val="004017D4"/>
    <w:rsid w:val="004042D3"/>
    <w:rsid w:val="004053D5"/>
    <w:rsid w:val="004172F4"/>
    <w:rsid w:val="0041748F"/>
    <w:rsid w:val="00423DA2"/>
    <w:rsid w:val="00425328"/>
    <w:rsid w:val="00430499"/>
    <w:rsid w:val="00432F91"/>
    <w:rsid w:val="00455FF7"/>
    <w:rsid w:val="00461078"/>
    <w:rsid w:val="00473893"/>
    <w:rsid w:val="0047613C"/>
    <w:rsid w:val="00480E9C"/>
    <w:rsid w:val="0048160B"/>
    <w:rsid w:val="00491DFF"/>
    <w:rsid w:val="0049424C"/>
    <w:rsid w:val="0049434C"/>
    <w:rsid w:val="00497201"/>
    <w:rsid w:val="004A0059"/>
    <w:rsid w:val="004A743F"/>
    <w:rsid w:val="004B022C"/>
    <w:rsid w:val="004B50D5"/>
    <w:rsid w:val="004B55FF"/>
    <w:rsid w:val="004C1951"/>
    <w:rsid w:val="004C31A1"/>
    <w:rsid w:val="004C3FC0"/>
    <w:rsid w:val="004C7B92"/>
    <w:rsid w:val="004D0108"/>
    <w:rsid w:val="004D7938"/>
    <w:rsid w:val="004E3EA8"/>
    <w:rsid w:val="004E5384"/>
    <w:rsid w:val="004E6DCB"/>
    <w:rsid w:val="004F23CB"/>
    <w:rsid w:val="004F6FAC"/>
    <w:rsid w:val="00501414"/>
    <w:rsid w:val="00533F64"/>
    <w:rsid w:val="0054459D"/>
    <w:rsid w:val="005628F3"/>
    <w:rsid w:val="00572D07"/>
    <w:rsid w:val="00573CB2"/>
    <w:rsid w:val="00584408"/>
    <w:rsid w:val="00587127"/>
    <w:rsid w:val="00593187"/>
    <w:rsid w:val="00595E09"/>
    <w:rsid w:val="005C1B33"/>
    <w:rsid w:val="005C7711"/>
    <w:rsid w:val="005D01CA"/>
    <w:rsid w:val="005D18C9"/>
    <w:rsid w:val="005D5BF8"/>
    <w:rsid w:val="005D6874"/>
    <w:rsid w:val="005D6A43"/>
    <w:rsid w:val="005F1432"/>
    <w:rsid w:val="005F2A53"/>
    <w:rsid w:val="005F7E3F"/>
    <w:rsid w:val="00600A3E"/>
    <w:rsid w:val="00600ADC"/>
    <w:rsid w:val="00601AAA"/>
    <w:rsid w:val="00605D94"/>
    <w:rsid w:val="006117F6"/>
    <w:rsid w:val="00614587"/>
    <w:rsid w:val="00614DA3"/>
    <w:rsid w:val="00620409"/>
    <w:rsid w:val="00622BFC"/>
    <w:rsid w:val="006246AD"/>
    <w:rsid w:val="00624EB5"/>
    <w:rsid w:val="006270E6"/>
    <w:rsid w:val="006271DA"/>
    <w:rsid w:val="00641A1E"/>
    <w:rsid w:val="00641B93"/>
    <w:rsid w:val="0064313B"/>
    <w:rsid w:val="00646E24"/>
    <w:rsid w:val="00651D58"/>
    <w:rsid w:val="00663FB6"/>
    <w:rsid w:val="006652F3"/>
    <w:rsid w:val="00670817"/>
    <w:rsid w:val="00682B18"/>
    <w:rsid w:val="00690EF9"/>
    <w:rsid w:val="00690F0B"/>
    <w:rsid w:val="00695DB4"/>
    <w:rsid w:val="00696FA7"/>
    <w:rsid w:val="006A3602"/>
    <w:rsid w:val="006B59A8"/>
    <w:rsid w:val="006C4933"/>
    <w:rsid w:val="006C58FB"/>
    <w:rsid w:val="006C62D8"/>
    <w:rsid w:val="006D3276"/>
    <w:rsid w:val="006D3CAD"/>
    <w:rsid w:val="006D3EFF"/>
    <w:rsid w:val="006E0BDA"/>
    <w:rsid w:val="006E43E2"/>
    <w:rsid w:val="006F0696"/>
    <w:rsid w:val="006F2C55"/>
    <w:rsid w:val="00712827"/>
    <w:rsid w:val="007156A9"/>
    <w:rsid w:val="0071734B"/>
    <w:rsid w:val="007232C5"/>
    <w:rsid w:val="00727603"/>
    <w:rsid w:val="0073788E"/>
    <w:rsid w:val="00763F4B"/>
    <w:rsid w:val="00771CA9"/>
    <w:rsid w:val="007730E4"/>
    <w:rsid w:val="0077766E"/>
    <w:rsid w:val="00791621"/>
    <w:rsid w:val="0079218E"/>
    <w:rsid w:val="007961E1"/>
    <w:rsid w:val="007978F5"/>
    <w:rsid w:val="007A2F76"/>
    <w:rsid w:val="007B0E15"/>
    <w:rsid w:val="007B235C"/>
    <w:rsid w:val="007D0A31"/>
    <w:rsid w:val="007D42CC"/>
    <w:rsid w:val="007E5015"/>
    <w:rsid w:val="007E5B35"/>
    <w:rsid w:val="007F34BE"/>
    <w:rsid w:val="00802D0B"/>
    <w:rsid w:val="0081029B"/>
    <w:rsid w:val="00813762"/>
    <w:rsid w:val="008151F5"/>
    <w:rsid w:val="008161D7"/>
    <w:rsid w:val="008237F9"/>
    <w:rsid w:val="00836A88"/>
    <w:rsid w:val="0084094C"/>
    <w:rsid w:val="00843C8E"/>
    <w:rsid w:val="008460E3"/>
    <w:rsid w:val="00854EA4"/>
    <w:rsid w:val="00860756"/>
    <w:rsid w:val="00867B88"/>
    <w:rsid w:val="00874D5E"/>
    <w:rsid w:val="00875BF8"/>
    <w:rsid w:val="00884FF3"/>
    <w:rsid w:val="00884FFD"/>
    <w:rsid w:val="008912C0"/>
    <w:rsid w:val="00892E5D"/>
    <w:rsid w:val="0089701E"/>
    <w:rsid w:val="008972BC"/>
    <w:rsid w:val="008A26E5"/>
    <w:rsid w:val="008A586D"/>
    <w:rsid w:val="008B0C77"/>
    <w:rsid w:val="008B3078"/>
    <w:rsid w:val="008C0FE3"/>
    <w:rsid w:val="008C1210"/>
    <w:rsid w:val="008C1530"/>
    <w:rsid w:val="008D4681"/>
    <w:rsid w:val="008D495C"/>
    <w:rsid w:val="008E05A7"/>
    <w:rsid w:val="008E2E73"/>
    <w:rsid w:val="008E6464"/>
    <w:rsid w:val="008F0BD4"/>
    <w:rsid w:val="008F69C3"/>
    <w:rsid w:val="008F7884"/>
    <w:rsid w:val="00905227"/>
    <w:rsid w:val="00907ABB"/>
    <w:rsid w:val="009156DF"/>
    <w:rsid w:val="009256F7"/>
    <w:rsid w:val="009261A0"/>
    <w:rsid w:val="009265BE"/>
    <w:rsid w:val="009317A0"/>
    <w:rsid w:val="009322EF"/>
    <w:rsid w:val="009327F6"/>
    <w:rsid w:val="00934427"/>
    <w:rsid w:val="00940AA3"/>
    <w:rsid w:val="00944774"/>
    <w:rsid w:val="00951D11"/>
    <w:rsid w:val="00952251"/>
    <w:rsid w:val="0095794A"/>
    <w:rsid w:val="0097091B"/>
    <w:rsid w:val="009719F6"/>
    <w:rsid w:val="00981BFA"/>
    <w:rsid w:val="00996812"/>
    <w:rsid w:val="009A2A7E"/>
    <w:rsid w:val="009A7F7D"/>
    <w:rsid w:val="009B32AF"/>
    <w:rsid w:val="009C21BD"/>
    <w:rsid w:val="009C64F9"/>
    <w:rsid w:val="009E1666"/>
    <w:rsid w:val="009E1907"/>
    <w:rsid w:val="009E2703"/>
    <w:rsid w:val="009E47E4"/>
    <w:rsid w:val="009E4EE4"/>
    <w:rsid w:val="009F00C0"/>
    <w:rsid w:val="009F307A"/>
    <w:rsid w:val="009F308B"/>
    <w:rsid w:val="009F7355"/>
    <w:rsid w:val="00A05828"/>
    <w:rsid w:val="00A112CE"/>
    <w:rsid w:val="00A150D6"/>
    <w:rsid w:val="00A16E82"/>
    <w:rsid w:val="00A17865"/>
    <w:rsid w:val="00A17CEE"/>
    <w:rsid w:val="00A17F26"/>
    <w:rsid w:val="00A33D35"/>
    <w:rsid w:val="00A47C17"/>
    <w:rsid w:val="00A570DE"/>
    <w:rsid w:val="00A7202E"/>
    <w:rsid w:val="00A73BC7"/>
    <w:rsid w:val="00A73D6D"/>
    <w:rsid w:val="00A747DE"/>
    <w:rsid w:val="00A772DD"/>
    <w:rsid w:val="00A84DF3"/>
    <w:rsid w:val="00A87BDB"/>
    <w:rsid w:val="00A87D89"/>
    <w:rsid w:val="00A90BD7"/>
    <w:rsid w:val="00A91DCD"/>
    <w:rsid w:val="00A92046"/>
    <w:rsid w:val="00A928B4"/>
    <w:rsid w:val="00A93BFC"/>
    <w:rsid w:val="00AA5A92"/>
    <w:rsid w:val="00AA684F"/>
    <w:rsid w:val="00AB7DDB"/>
    <w:rsid w:val="00AC0868"/>
    <w:rsid w:val="00AC220A"/>
    <w:rsid w:val="00AC25B3"/>
    <w:rsid w:val="00AC4E42"/>
    <w:rsid w:val="00AC54F2"/>
    <w:rsid w:val="00AD7239"/>
    <w:rsid w:val="00AE759D"/>
    <w:rsid w:val="00AE77D1"/>
    <w:rsid w:val="00AF54F3"/>
    <w:rsid w:val="00AF5BD7"/>
    <w:rsid w:val="00B05A37"/>
    <w:rsid w:val="00B128A2"/>
    <w:rsid w:val="00B13C6B"/>
    <w:rsid w:val="00B16CFD"/>
    <w:rsid w:val="00B17A7B"/>
    <w:rsid w:val="00B23AAB"/>
    <w:rsid w:val="00B267BA"/>
    <w:rsid w:val="00B372EA"/>
    <w:rsid w:val="00B448ED"/>
    <w:rsid w:val="00B53A96"/>
    <w:rsid w:val="00B53D59"/>
    <w:rsid w:val="00B6063D"/>
    <w:rsid w:val="00B638ED"/>
    <w:rsid w:val="00B63EFC"/>
    <w:rsid w:val="00BA0E10"/>
    <w:rsid w:val="00BA4ABF"/>
    <w:rsid w:val="00BA608D"/>
    <w:rsid w:val="00BC45E3"/>
    <w:rsid w:val="00BC4D45"/>
    <w:rsid w:val="00BC57ED"/>
    <w:rsid w:val="00BD72F0"/>
    <w:rsid w:val="00BD7EF3"/>
    <w:rsid w:val="00BE6232"/>
    <w:rsid w:val="00BF0CA7"/>
    <w:rsid w:val="00BF7742"/>
    <w:rsid w:val="00C14A69"/>
    <w:rsid w:val="00C17BC8"/>
    <w:rsid w:val="00C20576"/>
    <w:rsid w:val="00C2261C"/>
    <w:rsid w:val="00C27A5E"/>
    <w:rsid w:val="00C30F08"/>
    <w:rsid w:val="00C321B1"/>
    <w:rsid w:val="00C35775"/>
    <w:rsid w:val="00C37678"/>
    <w:rsid w:val="00C4105B"/>
    <w:rsid w:val="00C417EE"/>
    <w:rsid w:val="00C50839"/>
    <w:rsid w:val="00C508A2"/>
    <w:rsid w:val="00C56FE0"/>
    <w:rsid w:val="00C60493"/>
    <w:rsid w:val="00C70702"/>
    <w:rsid w:val="00C721E2"/>
    <w:rsid w:val="00C816DE"/>
    <w:rsid w:val="00C846A8"/>
    <w:rsid w:val="00C863B8"/>
    <w:rsid w:val="00C867D7"/>
    <w:rsid w:val="00C87416"/>
    <w:rsid w:val="00C95257"/>
    <w:rsid w:val="00CA3BA8"/>
    <w:rsid w:val="00CB2D0D"/>
    <w:rsid w:val="00CB5DB2"/>
    <w:rsid w:val="00CB60ED"/>
    <w:rsid w:val="00CC2160"/>
    <w:rsid w:val="00CC296E"/>
    <w:rsid w:val="00CC30E2"/>
    <w:rsid w:val="00CC38BB"/>
    <w:rsid w:val="00CC7B34"/>
    <w:rsid w:val="00CD082F"/>
    <w:rsid w:val="00CE396F"/>
    <w:rsid w:val="00CE4598"/>
    <w:rsid w:val="00CF6ECC"/>
    <w:rsid w:val="00D03E30"/>
    <w:rsid w:val="00D1311A"/>
    <w:rsid w:val="00D13FF3"/>
    <w:rsid w:val="00D21F10"/>
    <w:rsid w:val="00D24E2A"/>
    <w:rsid w:val="00D320DC"/>
    <w:rsid w:val="00D36136"/>
    <w:rsid w:val="00D4667A"/>
    <w:rsid w:val="00D5251B"/>
    <w:rsid w:val="00D55F05"/>
    <w:rsid w:val="00D607B5"/>
    <w:rsid w:val="00D72C7D"/>
    <w:rsid w:val="00D732B6"/>
    <w:rsid w:val="00D8024A"/>
    <w:rsid w:val="00D81E8C"/>
    <w:rsid w:val="00D83299"/>
    <w:rsid w:val="00D93651"/>
    <w:rsid w:val="00D94855"/>
    <w:rsid w:val="00DA64AB"/>
    <w:rsid w:val="00DB104A"/>
    <w:rsid w:val="00DB1219"/>
    <w:rsid w:val="00DB6D22"/>
    <w:rsid w:val="00DC11D6"/>
    <w:rsid w:val="00DC2504"/>
    <w:rsid w:val="00DD35F1"/>
    <w:rsid w:val="00DD5A72"/>
    <w:rsid w:val="00DD6E82"/>
    <w:rsid w:val="00DF552A"/>
    <w:rsid w:val="00E00BE1"/>
    <w:rsid w:val="00E03134"/>
    <w:rsid w:val="00E03C2B"/>
    <w:rsid w:val="00E05906"/>
    <w:rsid w:val="00E100F2"/>
    <w:rsid w:val="00E132B8"/>
    <w:rsid w:val="00E13ABC"/>
    <w:rsid w:val="00E173C6"/>
    <w:rsid w:val="00E20B45"/>
    <w:rsid w:val="00E30C1B"/>
    <w:rsid w:val="00E40653"/>
    <w:rsid w:val="00E45C14"/>
    <w:rsid w:val="00E67600"/>
    <w:rsid w:val="00E8105E"/>
    <w:rsid w:val="00E84AE0"/>
    <w:rsid w:val="00E90327"/>
    <w:rsid w:val="00E905B9"/>
    <w:rsid w:val="00EA011D"/>
    <w:rsid w:val="00EA11B3"/>
    <w:rsid w:val="00EA1BDF"/>
    <w:rsid w:val="00EA1CDD"/>
    <w:rsid w:val="00EB52B6"/>
    <w:rsid w:val="00EC3459"/>
    <w:rsid w:val="00EC662F"/>
    <w:rsid w:val="00EC6AAD"/>
    <w:rsid w:val="00ED004F"/>
    <w:rsid w:val="00EE020D"/>
    <w:rsid w:val="00EE2B83"/>
    <w:rsid w:val="00EE2E07"/>
    <w:rsid w:val="00EE5C69"/>
    <w:rsid w:val="00EE66BC"/>
    <w:rsid w:val="00EF1797"/>
    <w:rsid w:val="00F02D34"/>
    <w:rsid w:val="00F04984"/>
    <w:rsid w:val="00F05BAC"/>
    <w:rsid w:val="00F07FBA"/>
    <w:rsid w:val="00F144C8"/>
    <w:rsid w:val="00F25119"/>
    <w:rsid w:val="00F318E7"/>
    <w:rsid w:val="00F34EA0"/>
    <w:rsid w:val="00F35C4C"/>
    <w:rsid w:val="00F44527"/>
    <w:rsid w:val="00F46AE3"/>
    <w:rsid w:val="00F52A01"/>
    <w:rsid w:val="00F636F5"/>
    <w:rsid w:val="00F64161"/>
    <w:rsid w:val="00F71577"/>
    <w:rsid w:val="00F72726"/>
    <w:rsid w:val="00F87B32"/>
    <w:rsid w:val="00F936B0"/>
    <w:rsid w:val="00FA35AB"/>
    <w:rsid w:val="00FA3B3C"/>
    <w:rsid w:val="00FB22A5"/>
    <w:rsid w:val="00FB727C"/>
    <w:rsid w:val="00FB7649"/>
    <w:rsid w:val="00FB7D5D"/>
    <w:rsid w:val="00FC191F"/>
    <w:rsid w:val="00FC250E"/>
    <w:rsid w:val="00FC32EE"/>
    <w:rsid w:val="00FC45EB"/>
    <w:rsid w:val="00FD0633"/>
    <w:rsid w:val="00FD4948"/>
    <w:rsid w:val="00FD59DA"/>
    <w:rsid w:val="00FE2070"/>
    <w:rsid w:val="00FE3E96"/>
    <w:rsid w:val="00FF6EBE"/>
    <w:rsid w:val="018D1EFF"/>
    <w:rsid w:val="0335247A"/>
    <w:rsid w:val="03B635CC"/>
    <w:rsid w:val="03CB434E"/>
    <w:rsid w:val="04176E79"/>
    <w:rsid w:val="043D0721"/>
    <w:rsid w:val="05322838"/>
    <w:rsid w:val="05790F42"/>
    <w:rsid w:val="065067F2"/>
    <w:rsid w:val="06693775"/>
    <w:rsid w:val="06890097"/>
    <w:rsid w:val="06981704"/>
    <w:rsid w:val="071C40D7"/>
    <w:rsid w:val="07B56499"/>
    <w:rsid w:val="07CC4512"/>
    <w:rsid w:val="0814043F"/>
    <w:rsid w:val="08622E96"/>
    <w:rsid w:val="086B7E22"/>
    <w:rsid w:val="08890971"/>
    <w:rsid w:val="092F0C6A"/>
    <w:rsid w:val="093F000A"/>
    <w:rsid w:val="09F0562B"/>
    <w:rsid w:val="09FC08A1"/>
    <w:rsid w:val="0A7568C0"/>
    <w:rsid w:val="0C0265B2"/>
    <w:rsid w:val="0C1B7094"/>
    <w:rsid w:val="0CC55D28"/>
    <w:rsid w:val="0DE56A10"/>
    <w:rsid w:val="0E743838"/>
    <w:rsid w:val="0EA6696A"/>
    <w:rsid w:val="0F4C523F"/>
    <w:rsid w:val="1234655A"/>
    <w:rsid w:val="12791D78"/>
    <w:rsid w:val="12FF3E26"/>
    <w:rsid w:val="13C25921"/>
    <w:rsid w:val="148E6C18"/>
    <w:rsid w:val="14F6660E"/>
    <w:rsid w:val="160633F0"/>
    <w:rsid w:val="173E68C7"/>
    <w:rsid w:val="175D6033"/>
    <w:rsid w:val="178A67BB"/>
    <w:rsid w:val="178F6C36"/>
    <w:rsid w:val="17A57EFD"/>
    <w:rsid w:val="181C1A0E"/>
    <w:rsid w:val="18977D40"/>
    <w:rsid w:val="18E52F4D"/>
    <w:rsid w:val="196F6397"/>
    <w:rsid w:val="1A0069E1"/>
    <w:rsid w:val="1A465EDD"/>
    <w:rsid w:val="1A8C38C8"/>
    <w:rsid w:val="1AF35D1D"/>
    <w:rsid w:val="1B325BFC"/>
    <w:rsid w:val="1BDD019F"/>
    <w:rsid w:val="1C0E28B5"/>
    <w:rsid w:val="1C630F22"/>
    <w:rsid w:val="1E5E7C3A"/>
    <w:rsid w:val="1EC96CF1"/>
    <w:rsid w:val="1EDF30F2"/>
    <w:rsid w:val="1F5327D5"/>
    <w:rsid w:val="1F8C3A04"/>
    <w:rsid w:val="20AE100D"/>
    <w:rsid w:val="2145544D"/>
    <w:rsid w:val="21532CD4"/>
    <w:rsid w:val="217609B0"/>
    <w:rsid w:val="22BF1EFE"/>
    <w:rsid w:val="22FA6520"/>
    <w:rsid w:val="23E72C0F"/>
    <w:rsid w:val="24163ED7"/>
    <w:rsid w:val="25C0660E"/>
    <w:rsid w:val="26D923DE"/>
    <w:rsid w:val="27506F7D"/>
    <w:rsid w:val="27921E29"/>
    <w:rsid w:val="28555137"/>
    <w:rsid w:val="28EA5006"/>
    <w:rsid w:val="298C2862"/>
    <w:rsid w:val="29D63FF8"/>
    <w:rsid w:val="29E3392C"/>
    <w:rsid w:val="2A0E3E14"/>
    <w:rsid w:val="2A147001"/>
    <w:rsid w:val="2A89647C"/>
    <w:rsid w:val="2A8B7E9D"/>
    <w:rsid w:val="2B350BF4"/>
    <w:rsid w:val="2BC01BE4"/>
    <w:rsid w:val="2BF37F71"/>
    <w:rsid w:val="2C1E4F28"/>
    <w:rsid w:val="2CF1124A"/>
    <w:rsid w:val="2D063701"/>
    <w:rsid w:val="2D283B0C"/>
    <w:rsid w:val="2DF3646E"/>
    <w:rsid w:val="2F5C12EC"/>
    <w:rsid w:val="2FAD045D"/>
    <w:rsid w:val="2FD92DAD"/>
    <w:rsid w:val="31210CEE"/>
    <w:rsid w:val="319E2396"/>
    <w:rsid w:val="31E7640D"/>
    <w:rsid w:val="33245EC0"/>
    <w:rsid w:val="333D0D1D"/>
    <w:rsid w:val="335D3284"/>
    <w:rsid w:val="338F66D9"/>
    <w:rsid w:val="33952DB5"/>
    <w:rsid w:val="33C05E66"/>
    <w:rsid w:val="344310FD"/>
    <w:rsid w:val="362D3DF4"/>
    <w:rsid w:val="36507AE3"/>
    <w:rsid w:val="36CF00A5"/>
    <w:rsid w:val="37754CF0"/>
    <w:rsid w:val="385A0727"/>
    <w:rsid w:val="38F974E9"/>
    <w:rsid w:val="390336DC"/>
    <w:rsid w:val="393F19D2"/>
    <w:rsid w:val="39D93677"/>
    <w:rsid w:val="3A4A6B65"/>
    <w:rsid w:val="3ADC72BC"/>
    <w:rsid w:val="3B3B43C6"/>
    <w:rsid w:val="3BB67701"/>
    <w:rsid w:val="3C084D01"/>
    <w:rsid w:val="3C7B5C9F"/>
    <w:rsid w:val="3DCA356D"/>
    <w:rsid w:val="3F0E3A20"/>
    <w:rsid w:val="3F38160E"/>
    <w:rsid w:val="42AF3190"/>
    <w:rsid w:val="42D17EEE"/>
    <w:rsid w:val="433D352E"/>
    <w:rsid w:val="43AE611A"/>
    <w:rsid w:val="43FF492F"/>
    <w:rsid w:val="44335C73"/>
    <w:rsid w:val="45473AC6"/>
    <w:rsid w:val="45AE243C"/>
    <w:rsid w:val="46022C18"/>
    <w:rsid w:val="46210E57"/>
    <w:rsid w:val="46871031"/>
    <w:rsid w:val="47872CE1"/>
    <w:rsid w:val="479977AD"/>
    <w:rsid w:val="483466C9"/>
    <w:rsid w:val="48A40EF1"/>
    <w:rsid w:val="49B52D23"/>
    <w:rsid w:val="4A8C0627"/>
    <w:rsid w:val="4A940AE9"/>
    <w:rsid w:val="4A9C5F07"/>
    <w:rsid w:val="4BA018D2"/>
    <w:rsid w:val="4C0F252B"/>
    <w:rsid w:val="4C676BD7"/>
    <w:rsid w:val="4D576A12"/>
    <w:rsid w:val="4DD608AD"/>
    <w:rsid w:val="4E7F6D78"/>
    <w:rsid w:val="4E8D46D0"/>
    <w:rsid w:val="50393268"/>
    <w:rsid w:val="504B777D"/>
    <w:rsid w:val="51C324B8"/>
    <w:rsid w:val="52716850"/>
    <w:rsid w:val="53613C3F"/>
    <w:rsid w:val="53AB40BC"/>
    <w:rsid w:val="54077904"/>
    <w:rsid w:val="54171373"/>
    <w:rsid w:val="550254F8"/>
    <w:rsid w:val="55695F0A"/>
    <w:rsid w:val="56535BB1"/>
    <w:rsid w:val="57202F33"/>
    <w:rsid w:val="574423DD"/>
    <w:rsid w:val="58AE4089"/>
    <w:rsid w:val="59255D8B"/>
    <w:rsid w:val="5AA57612"/>
    <w:rsid w:val="5AB040A3"/>
    <w:rsid w:val="5BBF77EC"/>
    <w:rsid w:val="5BFF2E1D"/>
    <w:rsid w:val="5C267BAB"/>
    <w:rsid w:val="5CAA6D24"/>
    <w:rsid w:val="5D747F3E"/>
    <w:rsid w:val="5DBA6C5F"/>
    <w:rsid w:val="5EBE68E5"/>
    <w:rsid w:val="5EEC78DB"/>
    <w:rsid w:val="5F580EC7"/>
    <w:rsid w:val="5F9C478A"/>
    <w:rsid w:val="5FBF4D7E"/>
    <w:rsid w:val="603D7D9C"/>
    <w:rsid w:val="605B6691"/>
    <w:rsid w:val="60CF071D"/>
    <w:rsid w:val="6105493E"/>
    <w:rsid w:val="613B255D"/>
    <w:rsid w:val="6215455E"/>
    <w:rsid w:val="62B34C2A"/>
    <w:rsid w:val="63C16347"/>
    <w:rsid w:val="64691D6F"/>
    <w:rsid w:val="64EA5ED3"/>
    <w:rsid w:val="651402F6"/>
    <w:rsid w:val="651C5A6E"/>
    <w:rsid w:val="653F0067"/>
    <w:rsid w:val="6574211C"/>
    <w:rsid w:val="66213149"/>
    <w:rsid w:val="66900758"/>
    <w:rsid w:val="68423328"/>
    <w:rsid w:val="69393112"/>
    <w:rsid w:val="6A0E0919"/>
    <w:rsid w:val="6A3D516F"/>
    <w:rsid w:val="6AA7647B"/>
    <w:rsid w:val="6C036304"/>
    <w:rsid w:val="6C0B1D64"/>
    <w:rsid w:val="6C307C94"/>
    <w:rsid w:val="6C624E07"/>
    <w:rsid w:val="6C9432C1"/>
    <w:rsid w:val="6D3D3652"/>
    <w:rsid w:val="6D6945AC"/>
    <w:rsid w:val="6EB04F07"/>
    <w:rsid w:val="6ED83984"/>
    <w:rsid w:val="6F502092"/>
    <w:rsid w:val="6F885FE4"/>
    <w:rsid w:val="6FAE1435"/>
    <w:rsid w:val="6FCB32CD"/>
    <w:rsid w:val="705572A4"/>
    <w:rsid w:val="707A4EA6"/>
    <w:rsid w:val="71256B48"/>
    <w:rsid w:val="7180578C"/>
    <w:rsid w:val="718729D0"/>
    <w:rsid w:val="725D3ABB"/>
    <w:rsid w:val="73062B0D"/>
    <w:rsid w:val="73205579"/>
    <w:rsid w:val="734D73BB"/>
    <w:rsid w:val="738E5B5F"/>
    <w:rsid w:val="742B2625"/>
    <w:rsid w:val="746A3EE5"/>
    <w:rsid w:val="749060D3"/>
    <w:rsid w:val="759D0F7A"/>
    <w:rsid w:val="76794972"/>
    <w:rsid w:val="76B04C6F"/>
    <w:rsid w:val="76F16090"/>
    <w:rsid w:val="77CD7FBA"/>
    <w:rsid w:val="78872D07"/>
    <w:rsid w:val="78CF7A2A"/>
    <w:rsid w:val="790A50BC"/>
    <w:rsid w:val="792F5CA7"/>
    <w:rsid w:val="79DB4512"/>
    <w:rsid w:val="7AD341FD"/>
    <w:rsid w:val="7AF965A6"/>
    <w:rsid w:val="7C8C6B89"/>
    <w:rsid w:val="7CA069AE"/>
    <w:rsid w:val="7E524F48"/>
    <w:rsid w:val="7ED00B31"/>
    <w:rsid w:val="7EE324B9"/>
    <w:rsid w:val="7F6F70B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fillcolor="white">
      <v:fill color="white"/>
    </o:shapedefaults>
    <o:shapelayout v:ext="edit">
      <o:idmap v:ext="edit" data="1"/>
    </o:shapelayout>
  </w:shapeDefaults>
  <w:decimalSymbol w:val="."/>
  <w:listSeparator w:val=","/>
  <w14:docId w14:val="60657869"/>
  <w15:docId w15:val="{CBA20DB2-9A7C-4154-B383-C35512069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uiPriority="0"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4"/>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unhideWhenUsed/>
    <w:qFormat/>
    <w:pPr>
      <w:jc w:val="left"/>
    </w:pPr>
  </w:style>
  <w:style w:type="paragraph" w:styleId="a5">
    <w:name w:val="Date"/>
    <w:basedOn w:val="a"/>
    <w:next w:val="a"/>
    <w:link w:val="a6"/>
    <w:qFormat/>
    <w:pPr>
      <w:ind w:leftChars="2500" w:left="100"/>
    </w:pPr>
  </w:style>
  <w:style w:type="paragraph" w:styleId="a7">
    <w:name w:val="Balloon Text"/>
    <w:basedOn w:val="a"/>
    <w:link w:val="a8"/>
    <w:qFormat/>
    <w:rPr>
      <w:sz w:val="18"/>
      <w:szCs w:val="18"/>
    </w:rPr>
  </w:style>
  <w:style w:type="paragraph" w:styleId="a9">
    <w:name w:val="footer"/>
    <w:basedOn w:val="a"/>
    <w:link w:val="aa"/>
    <w:uiPriority w:val="99"/>
    <w:qFormat/>
    <w:pPr>
      <w:tabs>
        <w:tab w:val="center" w:pos="4153"/>
        <w:tab w:val="right" w:pos="8306"/>
      </w:tabs>
      <w:snapToGrid w:val="0"/>
      <w:jc w:val="left"/>
    </w:pPr>
    <w:rPr>
      <w:sz w:val="18"/>
      <w:szCs w:val="18"/>
    </w:rPr>
  </w:style>
  <w:style w:type="paragraph" w:styleId="ab">
    <w:name w:val="header"/>
    <w:basedOn w:val="a"/>
    <w:link w:val="ac"/>
    <w:qFormat/>
    <w:pPr>
      <w:pBdr>
        <w:bottom w:val="single" w:sz="6" w:space="1" w:color="auto"/>
      </w:pBdr>
      <w:tabs>
        <w:tab w:val="center" w:pos="4153"/>
        <w:tab w:val="right" w:pos="8306"/>
      </w:tabs>
      <w:snapToGrid w:val="0"/>
      <w:jc w:val="center"/>
    </w:pPr>
    <w:rPr>
      <w:sz w:val="18"/>
      <w:szCs w:val="18"/>
    </w:rPr>
  </w:style>
  <w:style w:type="paragraph" w:styleId="ad">
    <w:name w:val="footnote text"/>
    <w:basedOn w:val="a"/>
    <w:link w:val="ae"/>
    <w:uiPriority w:val="99"/>
    <w:semiHidden/>
    <w:unhideWhenUsed/>
    <w:qFormat/>
    <w:pPr>
      <w:snapToGrid w:val="0"/>
      <w:jc w:val="left"/>
    </w:pPr>
    <w:rPr>
      <w:sz w:val="18"/>
      <w:szCs w:val="18"/>
    </w:rPr>
  </w:style>
  <w:style w:type="paragraph" w:styleId="af">
    <w:name w:val="Normal (Web)"/>
    <w:basedOn w:val="a"/>
    <w:qFormat/>
    <w:pPr>
      <w:spacing w:before="100" w:beforeAutospacing="1" w:after="100" w:afterAutospacing="1"/>
      <w:jc w:val="left"/>
    </w:pPr>
    <w:rPr>
      <w:kern w:val="0"/>
      <w:sz w:val="24"/>
    </w:rPr>
  </w:style>
  <w:style w:type="paragraph" w:styleId="af0">
    <w:name w:val="annotation subject"/>
    <w:basedOn w:val="a3"/>
    <w:next w:val="a3"/>
    <w:link w:val="af1"/>
    <w:uiPriority w:val="99"/>
    <w:unhideWhenUsed/>
    <w:qFormat/>
    <w:rPr>
      <w:b/>
      <w:bCs/>
    </w:rPr>
  </w:style>
  <w:style w:type="table" w:styleId="af2">
    <w:name w:val="Table Grid"/>
    <w:basedOn w:val="a1"/>
    <w:uiPriority w:val="5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page number"/>
    <w:qFormat/>
    <w:rPr>
      <w:rFonts w:ascii="Times New Roman" w:eastAsia="宋体" w:hAnsi="Times New Roman" w:cs="Times New Roman"/>
    </w:rPr>
  </w:style>
  <w:style w:type="character" w:styleId="af4">
    <w:name w:val="FollowedHyperlink"/>
    <w:qFormat/>
    <w:rPr>
      <w:rFonts w:ascii="Times New Roman" w:eastAsia="宋体" w:hAnsi="Times New Roman" w:cs="Times New Roman"/>
      <w:color w:val="3F3F3F"/>
      <w:sz w:val="19"/>
      <w:szCs w:val="19"/>
      <w:u w:val="none"/>
    </w:rPr>
  </w:style>
  <w:style w:type="character" w:styleId="af5">
    <w:name w:val="Hyperlink"/>
    <w:qFormat/>
    <w:rPr>
      <w:rFonts w:ascii="Times New Roman" w:eastAsia="宋体" w:hAnsi="Times New Roman" w:cs="Times New Roman"/>
      <w:color w:val="3F3F3F"/>
      <w:sz w:val="19"/>
      <w:szCs w:val="19"/>
      <w:u w:val="none"/>
    </w:rPr>
  </w:style>
  <w:style w:type="character" w:styleId="af6">
    <w:name w:val="annotation reference"/>
    <w:uiPriority w:val="99"/>
    <w:unhideWhenUsed/>
    <w:qFormat/>
    <w:rPr>
      <w:rFonts w:ascii="Times New Roman" w:eastAsia="宋体" w:hAnsi="Times New Roman" w:cs="Times New Roman"/>
      <w:sz w:val="21"/>
      <w:szCs w:val="21"/>
    </w:rPr>
  </w:style>
  <w:style w:type="character" w:styleId="af7">
    <w:name w:val="footnote reference"/>
    <w:uiPriority w:val="99"/>
    <w:semiHidden/>
    <w:unhideWhenUsed/>
    <w:qFormat/>
    <w:rPr>
      <w:vertAlign w:val="superscript"/>
    </w:rPr>
  </w:style>
  <w:style w:type="character" w:customStyle="1" w:styleId="a8">
    <w:name w:val="批注框文本 字符"/>
    <w:link w:val="a7"/>
    <w:qFormat/>
    <w:rPr>
      <w:rFonts w:ascii="Times New Roman" w:eastAsia="宋体" w:hAnsi="Times New Roman" w:cs="Times New Roman"/>
      <w:kern w:val="2"/>
      <w:sz w:val="18"/>
      <w:szCs w:val="18"/>
    </w:rPr>
  </w:style>
  <w:style w:type="character" w:customStyle="1" w:styleId="af1">
    <w:name w:val="批注主题 字符"/>
    <w:link w:val="af0"/>
    <w:uiPriority w:val="99"/>
    <w:semiHidden/>
    <w:qFormat/>
    <w:rPr>
      <w:rFonts w:ascii="Times New Roman" w:eastAsia="宋体" w:hAnsi="Times New Roman" w:cs="Times New Roman"/>
      <w:b/>
      <w:bCs/>
      <w:kern w:val="2"/>
      <w:sz w:val="21"/>
      <w:szCs w:val="24"/>
    </w:rPr>
  </w:style>
  <w:style w:type="character" w:customStyle="1" w:styleId="a4">
    <w:name w:val="批注文字 字符"/>
    <w:link w:val="a3"/>
    <w:uiPriority w:val="99"/>
    <w:semiHidden/>
    <w:qFormat/>
    <w:rPr>
      <w:rFonts w:ascii="Times New Roman" w:eastAsia="宋体" w:hAnsi="Times New Roman" w:cs="Times New Roman"/>
      <w:kern w:val="2"/>
      <w:sz w:val="21"/>
      <w:szCs w:val="24"/>
    </w:rPr>
  </w:style>
  <w:style w:type="character" w:customStyle="1" w:styleId="ac">
    <w:name w:val="页眉 字符"/>
    <w:link w:val="ab"/>
    <w:qFormat/>
    <w:rPr>
      <w:rFonts w:ascii="Times New Roman" w:eastAsia="宋体" w:hAnsi="Times New Roman" w:cs="Times New Roman"/>
      <w:kern w:val="2"/>
      <w:sz w:val="18"/>
      <w:szCs w:val="18"/>
    </w:rPr>
  </w:style>
  <w:style w:type="character" w:customStyle="1" w:styleId="item-name">
    <w:name w:val="item-name"/>
    <w:qFormat/>
    <w:rPr>
      <w:rFonts w:ascii="Times New Roman" w:eastAsia="宋体" w:hAnsi="Times New Roman" w:cs="Times New Roman"/>
    </w:rPr>
  </w:style>
  <w:style w:type="character" w:customStyle="1" w:styleId="more">
    <w:name w:val="more"/>
    <w:qFormat/>
    <w:rPr>
      <w:rFonts w:ascii="Times New Roman" w:eastAsia="宋体" w:hAnsi="Times New Roman" w:cs="Times New Roman"/>
    </w:rPr>
  </w:style>
  <w:style w:type="character" w:customStyle="1" w:styleId="10">
    <w:name w:val="标题 1 字符"/>
    <w:link w:val="1"/>
    <w:uiPriority w:val="9"/>
    <w:qFormat/>
    <w:rPr>
      <w:rFonts w:ascii="Times New Roman" w:eastAsia="宋体" w:hAnsi="Times New Roman" w:cs="Times New Roman"/>
      <w:b/>
      <w:bCs/>
      <w:kern w:val="44"/>
      <w:sz w:val="44"/>
      <w:szCs w:val="44"/>
    </w:rPr>
  </w:style>
  <w:style w:type="character" w:customStyle="1" w:styleId="a6">
    <w:name w:val="日期 字符"/>
    <w:link w:val="a5"/>
    <w:qFormat/>
    <w:rPr>
      <w:rFonts w:ascii="Times New Roman" w:eastAsia="宋体" w:hAnsi="Times New Roman" w:cs="Times New Roman"/>
      <w:kern w:val="2"/>
      <w:sz w:val="21"/>
      <w:szCs w:val="24"/>
    </w:rPr>
  </w:style>
  <w:style w:type="paragraph" w:customStyle="1" w:styleId="Style3">
    <w:name w:val="_Style 3"/>
    <w:basedOn w:val="a"/>
    <w:qFormat/>
    <w:pPr>
      <w:ind w:firstLineChars="200" w:firstLine="420"/>
    </w:pPr>
    <w:rPr>
      <w:rFonts w:ascii="Calibri" w:hAnsi="Calibri"/>
      <w:szCs w:val="22"/>
    </w:rPr>
  </w:style>
  <w:style w:type="paragraph" w:customStyle="1" w:styleId="Style9">
    <w:name w:val="_Style 9"/>
    <w:basedOn w:val="a"/>
    <w:qFormat/>
    <w:pPr>
      <w:widowControl/>
      <w:spacing w:after="160" w:line="240" w:lineRule="exact"/>
      <w:jc w:val="left"/>
    </w:pPr>
    <w:rPr>
      <w:rFonts w:eastAsia="仿宋_GB2312"/>
      <w:sz w:val="32"/>
    </w:rPr>
  </w:style>
  <w:style w:type="character" w:customStyle="1" w:styleId="ae">
    <w:name w:val="脚注文本 字符"/>
    <w:link w:val="ad"/>
    <w:uiPriority w:val="99"/>
    <w:semiHidden/>
    <w:qFormat/>
    <w:rPr>
      <w:kern w:val="2"/>
      <w:sz w:val="18"/>
      <w:szCs w:val="18"/>
    </w:rPr>
  </w:style>
  <w:style w:type="character" w:customStyle="1" w:styleId="aa">
    <w:name w:val="页脚 字符"/>
    <w:basedOn w:val="a0"/>
    <w:link w:val="a9"/>
    <w:uiPriority w:val="99"/>
    <w:qFormat/>
    <w:rPr>
      <w:kern w:val="2"/>
      <w:sz w:val="18"/>
      <w:szCs w:val="18"/>
    </w:rPr>
  </w:style>
  <w:style w:type="character" w:styleId="af8">
    <w:name w:val="Unresolved Mention"/>
    <w:basedOn w:val="a0"/>
    <w:uiPriority w:val="99"/>
    <w:semiHidden/>
    <w:unhideWhenUsed/>
    <w:rsid w:val="00D320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2.bin"/><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2.wmf"/><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1.wmf"/><Relationship Id="rId4" Type="http://schemas.openxmlformats.org/officeDocument/2006/relationships/styles" Target="styles.xml"/><Relationship Id="rId9" Type="http://schemas.openxmlformats.org/officeDocument/2006/relationships/hyperlink" Target="mailto:459222010@qq.com" TargetMode="Externa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59425923-3D83-4EB6-AD69-23352AB2CDD3}">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1676</Words>
  <Characters>9555</Characters>
  <Application>Microsoft Office Word</Application>
  <DocSecurity>0</DocSecurity>
  <Lines>79</Lines>
  <Paragraphs>22</Paragraphs>
  <ScaleCrop>false</ScaleCrop>
  <Company>Microsoft Corporation</Company>
  <LinksUpToDate>false</LinksUpToDate>
  <CharactersWithSpaces>11209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2011  01</dc:title>
  <dc:creator>番茄花园</dc:creator>
  <cp:lastModifiedBy>Administrator</cp:lastModifiedBy>
  <cp:revision>2</cp:revision>
  <cp:lastPrinted>2021-04-09T06:59:00Z</cp:lastPrinted>
  <dcterms:created xsi:type="dcterms:W3CDTF">2021-04-09T07:01:00Z</dcterms:created>
  <dcterms:modified xsi:type="dcterms:W3CDTF">2021-04-09T07:01:00Z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y fmtid="{D5CDD505-2E9C-101B-9397-08002B2CF9AE}" pid="3" name="KSOSaveFontToCloudKey">
    <vt:lpwstr>446535929_embed</vt:lpwstr>
  </property>
</Properties>
</file>